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EC56FC1" w14:textId="77777777" w:rsidTr="004F2927">
        <w:trPr>
          <w:trHeight w:val="1268"/>
        </w:trPr>
        <w:tc>
          <w:tcPr>
            <w:tcW w:w="1668" w:type="dxa"/>
          </w:tcPr>
          <w:p w14:paraId="7F00184C" w14:textId="77777777" w:rsidR="004702FB" w:rsidRPr="006F1DA5" w:rsidRDefault="004702FB" w:rsidP="004702FB">
            <w:pPr>
              <w:pStyle w:val="Glava"/>
              <w:rPr>
                <w:rFonts w:ascii="Arial" w:hAnsi="Arial" w:cs="Arial"/>
                <w:b/>
                <w:color w:val="000000" w:themeColor="text1"/>
              </w:rPr>
            </w:pPr>
          </w:p>
        </w:tc>
        <w:tc>
          <w:tcPr>
            <w:tcW w:w="3361" w:type="dxa"/>
          </w:tcPr>
          <w:p w14:paraId="41B1099B" w14:textId="77777777" w:rsidR="004702FB" w:rsidRPr="006F1DA5" w:rsidRDefault="004702FB" w:rsidP="004702FB">
            <w:pPr>
              <w:pStyle w:val="Glava"/>
              <w:rPr>
                <w:rFonts w:ascii="Arial" w:hAnsi="Arial" w:cs="Arial"/>
                <w:b/>
                <w:color w:val="000000" w:themeColor="text1"/>
              </w:rPr>
            </w:pPr>
          </w:p>
        </w:tc>
        <w:tc>
          <w:tcPr>
            <w:tcW w:w="4209" w:type="dxa"/>
          </w:tcPr>
          <w:p w14:paraId="3FCA4BA9" w14:textId="77777777" w:rsidR="004702FB" w:rsidRPr="006F1DA5" w:rsidRDefault="004702FB" w:rsidP="004702FB">
            <w:pPr>
              <w:pStyle w:val="Glava"/>
              <w:rPr>
                <w:rFonts w:ascii="Arial" w:hAnsi="Arial" w:cs="Arial"/>
                <w:b/>
                <w:color w:val="000000" w:themeColor="text1"/>
              </w:rPr>
            </w:pPr>
          </w:p>
        </w:tc>
      </w:tr>
    </w:tbl>
    <w:p w14:paraId="075D2565" w14:textId="77777777" w:rsidR="004702FB" w:rsidRDefault="004702FB" w:rsidP="006975C6">
      <w:pPr>
        <w:pStyle w:val="Paragraf"/>
        <w:rPr>
          <w:rFonts w:ascii="Arial" w:hAnsi="Arial" w:cs="Arial"/>
        </w:rPr>
      </w:pPr>
    </w:p>
    <w:p w14:paraId="1B7044D9" w14:textId="11D00A5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390487">
        <w:rPr>
          <w:rFonts w:ascii="Arial" w:hAnsi="Arial" w:cs="Arial"/>
        </w:rPr>
        <w:t>16-06/23</w:t>
      </w:r>
    </w:p>
    <w:p w14:paraId="3D0DF24D" w14:textId="0231CBCD"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390487">
        <w:rPr>
          <w:rFonts w:ascii="Arial" w:hAnsi="Arial" w:cs="Arial"/>
        </w:rPr>
        <w:t>2</w:t>
      </w:r>
      <w:r w:rsidR="008252EA">
        <w:rPr>
          <w:rFonts w:ascii="Arial" w:hAnsi="Arial" w:cs="Arial"/>
        </w:rPr>
        <w:t>4</w:t>
      </w:r>
      <w:r w:rsidRPr="006F1DA5">
        <w:rPr>
          <w:rFonts w:ascii="Arial" w:hAnsi="Arial" w:cs="Arial"/>
        </w:rPr>
        <w:t>.0</w:t>
      </w:r>
      <w:r w:rsidR="00390487">
        <w:rPr>
          <w:rFonts w:ascii="Arial" w:hAnsi="Arial" w:cs="Arial"/>
        </w:rPr>
        <w:t>1</w:t>
      </w:r>
      <w:r w:rsidRPr="006F1DA5">
        <w:rPr>
          <w:rFonts w:ascii="Arial" w:hAnsi="Arial" w:cs="Arial"/>
        </w:rPr>
        <w:t>.202</w:t>
      </w:r>
      <w:r w:rsidR="00390487">
        <w:rPr>
          <w:rFonts w:ascii="Arial" w:hAnsi="Arial" w:cs="Arial"/>
        </w:rPr>
        <w:t>3</w:t>
      </w:r>
      <w:r w:rsidR="00FC2646" w:rsidRPr="006F1DA5">
        <w:rPr>
          <w:rFonts w:ascii="Arial" w:hAnsi="Arial" w:cs="Arial"/>
        </w:rPr>
        <w:tab/>
      </w:r>
    </w:p>
    <w:p w14:paraId="5B155A0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E6951B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D2B812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906A15D" w14:textId="60A88332" w:rsidR="00FB3258" w:rsidRPr="00390487" w:rsidRDefault="00FB3258" w:rsidP="00390487">
            <w:pPr>
              <w:pStyle w:val="Paragraf"/>
              <w:spacing w:before="0"/>
              <w:rPr>
                <w:rFonts w:ascii="Arial" w:hAnsi="Arial" w:cs="Arial"/>
                <w:sz w:val="36"/>
                <w:szCs w:val="44"/>
              </w:rPr>
            </w:pPr>
            <w:r w:rsidRPr="00390487">
              <w:rPr>
                <w:rFonts w:ascii="Arial" w:hAnsi="Arial" w:cs="Arial"/>
                <w:sz w:val="28"/>
                <w:szCs w:val="44"/>
              </w:rPr>
              <w:t xml:space="preserve">IZDELAVA  PROJEKTNE </w:t>
            </w:r>
            <w:r w:rsidR="00390487" w:rsidRPr="00390487">
              <w:rPr>
                <w:rFonts w:ascii="Arial" w:hAnsi="Arial" w:cs="Arial"/>
                <w:sz w:val="28"/>
                <w:szCs w:val="44"/>
              </w:rPr>
              <w:t xml:space="preserve">IN INVESTICIJSKE </w:t>
            </w:r>
            <w:r w:rsidRPr="00390487">
              <w:rPr>
                <w:rFonts w:ascii="Arial" w:hAnsi="Arial" w:cs="Arial"/>
                <w:sz w:val="28"/>
                <w:szCs w:val="44"/>
              </w:rPr>
              <w:t>DOKUMENTACIJE S PROJEKTANTSKIM NADZOROM, IZVEDBA GOI DEL IN DOBAVA OPREME ZA PROJEKT: "</w:t>
            </w:r>
            <w:r w:rsidR="00390487" w:rsidRPr="00390487">
              <w:rPr>
                <w:rFonts w:ascii="Arial" w:hAnsi="Arial" w:cs="Arial"/>
                <w:sz w:val="28"/>
                <w:szCs w:val="44"/>
              </w:rPr>
              <w:t>UREDITEV VEČNAMENSKE OPERACIJSKE DVORANE OP7</w:t>
            </w:r>
            <w:r w:rsidRPr="00390487">
              <w:rPr>
                <w:rFonts w:ascii="Arial" w:hAnsi="Arial" w:cs="Arial"/>
                <w:sz w:val="28"/>
                <w:szCs w:val="44"/>
              </w:rPr>
              <w:t>"</w:t>
            </w:r>
          </w:p>
        </w:tc>
      </w:tr>
    </w:tbl>
    <w:p w14:paraId="6970A6A8" w14:textId="77777777" w:rsidR="00FB3258" w:rsidRPr="006F1DA5" w:rsidRDefault="00FB3258" w:rsidP="006975C6">
      <w:pPr>
        <w:pStyle w:val="Paragraf"/>
        <w:rPr>
          <w:rFonts w:ascii="Arial" w:hAnsi="Arial" w:cs="Arial"/>
        </w:rPr>
      </w:pPr>
    </w:p>
    <w:p w14:paraId="21B65852" w14:textId="4FB5B45A" w:rsidR="00FB3258" w:rsidRPr="006F1DA5" w:rsidRDefault="00FB3258" w:rsidP="006975C6">
      <w:pPr>
        <w:pStyle w:val="Paragraf"/>
        <w:rPr>
          <w:rFonts w:ascii="Arial" w:hAnsi="Arial" w:cs="Arial"/>
        </w:rPr>
      </w:pPr>
      <w:r w:rsidRPr="006F1DA5">
        <w:rPr>
          <w:rFonts w:ascii="Arial" w:hAnsi="Arial" w:cs="Arial"/>
        </w:rPr>
        <w:t xml:space="preserve">Zaporedna številka: </w:t>
      </w:r>
      <w:r w:rsidR="00390487">
        <w:rPr>
          <w:rFonts w:ascii="Arial" w:hAnsi="Arial" w:cs="Arial"/>
        </w:rPr>
        <w:t>16-06/23</w:t>
      </w:r>
    </w:p>
    <w:p w14:paraId="6B66FAB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8ADD9EF" w14:textId="77777777" w:rsidR="00337E4D" w:rsidRDefault="00337E4D">
      <w:pPr>
        <w:rPr>
          <w:rFonts w:ascii="Arial" w:hAnsi="Arial" w:cs="Arial"/>
          <w:sz w:val="18"/>
          <w:szCs w:val="18"/>
        </w:rPr>
      </w:pPr>
    </w:p>
    <w:p w14:paraId="4FA37574" w14:textId="77777777" w:rsidR="00D253B7" w:rsidRDefault="00D253B7">
      <w:pPr>
        <w:rPr>
          <w:rFonts w:ascii="Arial" w:hAnsi="Arial" w:cs="Arial"/>
          <w:sz w:val="18"/>
          <w:szCs w:val="18"/>
        </w:rPr>
      </w:pPr>
    </w:p>
    <w:p w14:paraId="4CDDB410" w14:textId="77777777" w:rsidR="00D253B7" w:rsidRDefault="00D253B7">
      <w:pPr>
        <w:rPr>
          <w:rFonts w:ascii="Arial" w:hAnsi="Arial" w:cs="Arial"/>
          <w:sz w:val="18"/>
          <w:szCs w:val="18"/>
        </w:rPr>
      </w:pPr>
    </w:p>
    <w:p w14:paraId="7051AA3E" w14:textId="77777777" w:rsidR="00D253B7" w:rsidRDefault="00D253B7">
      <w:pPr>
        <w:rPr>
          <w:rFonts w:ascii="Arial" w:hAnsi="Arial" w:cs="Arial"/>
          <w:sz w:val="18"/>
          <w:szCs w:val="18"/>
        </w:rPr>
      </w:pPr>
    </w:p>
    <w:p w14:paraId="07FD03F7" w14:textId="77777777" w:rsidR="00D253B7" w:rsidRDefault="00D253B7">
      <w:pPr>
        <w:rPr>
          <w:rFonts w:ascii="Arial" w:hAnsi="Arial" w:cs="Arial"/>
          <w:sz w:val="18"/>
          <w:szCs w:val="18"/>
        </w:rPr>
      </w:pPr>
    </w:p>
    <w:p w14:paraId="108DBC87" w14:textId="77777777" w:rsidR="00D253B7" w:rsidRDefault="00D253B7">
      <w:pPr>
        <w:rPr>
          <w:rFonts w:ascii="Arial" w:hAnsi="Arial" w:cs="Arial"/>
          <w:sz w:val="18"/>
          <w:szCs w:val="18"/>
        </w:rPr>
      </w:pPr>
    </w:p>
    <w:p w14:paraId="28863773" w14:textId="77777777" w:rsidR="00D253B7" w:rsidRDefault="00D253B7">
      <w:pPr>
        <w:rPr>
          <w:rFonts w:ascii="Arial" w:hAnsi="Arial" w:cs="Arial"/>
          <w:sz w:val="18"/>
          <w:szCs w:val="18"/>
        </w:rPr>
      </w:pPr>
    </w:p>
    <w:p w14:paraId="4009F74A" w14:textId="77777777" w:rsidR="00D253B7" w:rsidRDefault="00D253B7">
      <w:pPr>
        <w:rPr>
          <w:rFonts w:ascii="Arial" w:hAnsi="Arial" w:cs="Arial"/>
          <w:sz w:val="18"/>
          <w:szCs w:val="18"/>
        </w:rPr>
      </w:pPr>
    </w:p>
    <w:p w14:paraId="5960BAC8" w14:textId="77777777" w:rsidR="00D253B7" w:rsidRDefault="00D253B7">
      <w:pPr>
        <w:rPr>
          <w:rFonts w:ascii="Arial" w:hAnsi="Arial" w:cs="Arial"/>
          <w:sz w:val="18"/>
          <w:szCs w:val="18"/>
        </w:rPr>
      </w:pPr>
    </w:p>
    <w:p w14:paraId="6EEA6FE2" w14:textId="77777777" w:rsidR="00D253B7" w:rsidRDefault="00D253B7">
      <w:pPr>
        <w:rPr>
          <w:rFonts w:ascii="Arial" w:hAnsi="Arial" w:cs="Arial"/>
          <w:sz w:val="18"/>
          <w:szCs w:val="18"/>
        </w:r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B897AAF" w14:textId="77777777" w:rsidTr="00D253B7">
        <w:trPr>
          <w:trHeight w:val="1268"/>
        </w:trPr>
        <w:tc>
          <w:tcPr>
            <w:tcW w:w="1640" w:type="dxa"/>
          </w:tcPr>
          <w:p w14:paraId="021D73CE" w14:textId="77777777" w:rsidR="004702FB" w:rsidRDefault="004702FB" w:rsidP="004702FB">
            <w:pPr>
              <w:pStyle w:val="Glava"/>
              <w:rPr>
                <w:rFonts w:ascii="Arial" w:hAnsi="Arial" w:cs="Arial"/>
                <w:b/>
                <w:color w:val="000000" w:themeColor="text1"/>
              </w:rPr>
            </w:pPr>
          </w:p>
          <w:p w14:paraId="3EF053FE" w14:textId="77777777" w:rsidR="00D253B7" w:rsidRDefault="00D253B7" w:rsidP="004702FB">
            <w:pPr>
              <w:pStyle w:val="Glava"/>
              <w:rPr>
                <w:rFonts w:ascii="Arial" w:hAnsi="Arial" w:cs="Arial"/>
                <w:b/>
                <w:color w:val="000000" w:themeColor="text1"/>
              </w:rPr>
            </w:pPr>
          </w:p>
          <w:p w14:paraId="24D30CEC" w14:textId="77777777" w:rsidR="00D253B7" w:rsidRDefault="00D253B7" w:rsidP="004702FB">
            <w:pPr>
              <w:pStyle w:val="Glava"/>
              <w:rPr>
                <w:rFonts w:ascii="Arial" w:hAnsi="Arial" w:cs="Arial"/>
                <w:b/>
                <w:color w:val="000000" w:themeColor="text1"/>
              </w:rPr>
            </w:pPr>
          </w:p>
          <w:p w14:paraId="38B4BB31" w14:textId="77777777" w:rsidR="00D253B7" w:rsidRPr="006F1DA5" w:rsidRDefault="00D253B7" w:rsidP="004702FB">
            <w:pPr>
              <w:pStyle w:val="Glava"/>
              <w:rPr>
                <w:rFonts w:ascii="Arial" w:hAnsi="Arial" w:cs="Arial"/>
                <w:b/>
                <w:color w:val="000000" w:themeColor="text1"/>
              </w:rPr>
            </w:pPr>
          </w:p>
        </w:tc>
        <w:tc>
          <w:tcPr>
            <w:tcW w:w="3299" w:type="dxa"/>
          </w:tcPr>
          <w:p w14:paraId="087E1913" w14:textId="77777777" w:rsidR="004702FB" w:rsidRPr="006F1DA5" w:rsidRDefault="004702FB" w:rsidP="004702FB">
            <w:pPr>
              <w:pStyle w:val="Glava"/>
              <w:rPr>
                <w:rFonts w:ascii="Arial" w:hAnsi="Arial" w:cs="Arial"/>
                <w:b/>
                <w:color w:val="000000" w:themeColor="text1"/>
              </w:rPr>
            </w:pPr>
          </w:p>
        </w:tc>
        <w:tc>
          <w:tcPr>
            <w:tcW w:w="4131" w:type="dxa"/>
          </w:tcPr>
          <w:p w14:paraId="6894B24F" w14:textId="77777777" w:rsidR="004702FB" w:rsidRPr="006F1DA5" w:rsidRDefault="004702FB" w:rsidP="004702FB">
            <w:pPr>
              <w:pStyle w:val="Glava"/>
              <w:rPr>
                <w:rFonts w:ascii="Arial" w:hAnsi="Arial" w:cs="Arial"/>
                <w:b/>
                <w:color w:val="000000" w:themeColor="text1"/>
              </w:rPr>
            </w:pPr>
          </w:p>
        </w:tc>
      </w:tr>
    </w:tbl>
    <w:p w14:paraId="54345A53" w14:textId="77777777" w:rsidR="00D92DBE" w:rsidRPr="002B677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779F851" w14:textId="77777777" w:rsidR="00D92DBE" w:rsidRPr="00D36F2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D383749" w14:textId="24090C36" w:rsidR="0026773E" w:rsidRDefault="00390487">
      <w:pPr>
        <w:spacing w:before="225" w:after="225" w:line="240" w:lineRule="auto"/>
        <w:jc w:val="both"/>
        <w:rPr>
          <w:rFonts w:ascii="Arial" w:hAnsi="Arial" w:cs="Arial"/>
          <w:color w:val="000000"/>
          <w:sz w:val="18"/>
          <w:szCs w:val="18"/>
        </w:rPr>
      </w:pPr>
      <w:r>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1C6B6537" w14:textId="0958F9B7" w:rsidR="00390487" w:rsidRDefault="00390487">
      <w:pPr>
        <w:spacing w:before="225" w:after="225" w:line="240" w:lineRule="auto"/>
        <w:jc w:val="both"/>
      </w:pPr>
      <w:r>
        <w:rPr>
          <w:rFonts w:ascii="Arial" w:hAnsi="Arial" w:cs="Arial"/>
          <w:color w:val="000000"/>
          <w:sz w:val="18"/>
          <w:szCs w:val="18"/>
        </w:rPr>
        <w:t xml:space="preserve">Sklop 1: Izdelava projektne in investicijske dokumentacije ter izvedba goi del z vgradno medicinsko opremo:  </w:t>
      </w:r>
    </w:p>
    <w:tbl>
      <w:tblPr>
        <w:tblStyle w:val="NormalTablePHPDOCX"/>
        <w:tblW w:w="0" w:type="auto"/>
        <w:tblInd w:w="108" w:type="dxa"/>
        <w:tblLook w:val="04A0" w:firstRow="1" w:lastRow="0" w:firstColumn="1" w:lastColumn="0" w:noHBand="0" w:noVBand="1"/>
      </w:tblPr>
      <w:tblGrid>
        <w:gridCol w:w="8962"/>
      </w:tblGrid>
      <w:tr w:rsidR="0026773E" w14:paraId="7AB64903" w14:textId="77777777">
        <w:tc>
          <w:tcPr>
            <w:tcW w:w="0" w:type="auto"/>
            <w:tcMar>
              <w:top w:w="0" w:type="auto"/>
              <w:bottom w:w="0" w:type="auto"/>
            </w:tcMar>
          </w:tcPr>
          <w:p w14:paraId="10ADA8BD" w14:textId="4E5B3775" w:rsidR="0026773E" w:rsidRDefault="00D92DBE" w:rsidP="00FF3DA6">
            <w:pPr>
              <w:numPr>
                <w:ilvl w:val="0"/>
                <w:numId w:val="1"/>
              </w:numPr>
              <w:rPr>
                <w:rFonts w:ascii="Arial" w:hAnsi="Arial" w:cs="Arial"/>
                <w:color w:val="000000"/>
                <w:sz w:val="18"/>
                <w:szCs w:val="18"/>
              </w:rPr>
            </w:pPr>
            <w:r>
              <w:rPr>
                <w:rFonts w:ascii="Arial" w:hAnsi="Arial" w:cs="Arial"/>
                <w:color w:val="000000"/>
                <w:sz w:val="18"/>
                <w:szCs w:val="18"/>
              </w:rPr>
              <w:t>Izdelava</w:t>
            </w:r>
            <w:r w:rsidR="00390487">
              <w:rPr>
                <w:rFonts w:ascii="Arial" w:hAnsi="Arial" w:cs="Arial"/>
                <w:color w:val="000000"/>
                <w:sz w:val="18"/>
                <w:szCs w:val="18"/>
              </w:rPr>
              <w:t xml:space="preserve"> investicijske dokumentacije (DIIP, IP)</w:t>
            </w:r>
            <w:r>
              <w:rPr>
                <w:rFonts w:ascii="Arial" w:hAnsi="Arial" w:cs="Arial"/>
                <w:color w:val="000000"/>
                <w:sz w:val="18"/>
                <w:szCs w:val="18"/>
              </w:rPr>
              <w:t xml:space="preserve"> projektne dokumentacije </w:t>
            </w:r>
            <w:r w:rsidR="00390487">
              <w:rPr>
                <w:rFonts w:ascii="Arial" w:hAnsi="Arial" w:cs="Arial"/>
                <w:color w:val="000000"/>
                <w:sz w:val="18"/>
                <w:szCs w:val="18"/>
              </w:rPr>
              <w:t>(</w:t>
            </w:r>
            <w:r>
              <w:rPr>
                <w:rFonts w:ascii="Arial" w:hAnsi="Arial" w:cs="Arial"/>
                <w:color w:val="000000"/>
                <w:sz w:val="18"/>
                <w:szCs w:val="18"/>
              </w:rPr>
              <w:t>PZI, PID</w:t>
            </w:r>
            <w:r w:rsidR="00390487">
              <w:rPr>
                <w:rFonts w:ascii="Arial" w:hAnsi="Arial" w:cs="Arial"/>
                <w:color w:val="000000"/>
                <w:sz w:val="18"/>
                <w:szCs w:val="18"/>
              </w:rPr>
              <w:t>)</w:t>
            </w:r>
            <w:r>
              <w:rPr>
                <w:rFonts w:ascii="Arial" w:hAnsi="Arial" w:cs="Arial"/>
                <w:color w:val="000000"/>
                <w:sz w:val="18"/>
                <w:szCs w:val="18"/>
              </w:rPr>
              <w:t xml:space="preserve"> s projektantskim nadzorom</w:t>
            </w:r>
          </w:p>
          <w:p w14:paraId="712F1D7E" w14:textId="02121FE3" w:rsidR="0026773E" w:rsidRDefault="00D92DBE" w:rsidP="00FF3DA6">
            <w:pPr>
              <w:numPr>
                <w:ilvl w:val="0"/>
                <w:numId w:val="1"/>
              </w:numPr>
              <w:rPr>
                <w:rFonts w:ascii="Arial" w:hAnsi="Arial" w:cs="Arial"/>
                <w:color w:val="000000"/>
                <w:sz w:val="18"/>
                <w:szCs w:val="18"/>
              </w:rPr>
            </w:pPr>
            <w:r>
              <w:rPr>
                <w:rFonts w:ascii="Arial" w:hAnsi="Arial" w:cs="Arial"/>
                <w:color w:val="000000"/>
                <w:sz w:val="18"/>
                <w:szCs w:val="18"/>
              </w:rPr>
              <w:t>izvedba GOI</w:t>
            </w:r>
            <w:r w:rsidR="00390487">
              <w:rPr>
                <w:rFonts w:ascii="Arial" w:hAnsi="Arial" w:cs="Arial"/>
                <w:color w:val="000000"/>
                <w:sz w:val="18"/>
                <w:szCs w:val="18"/>
              </w:rPr>
              <w:t xml:space="preserve"> </w:t>
            </w:r>
            <w:r>
              <w:rPr>
                <w:rFonts w:ascii="Arial" w:hAnsi="Arial" w:cs="Arial"/>
                <w:color w:val="000000"/>
                <w:sz w:val="18"/>
                <w:szCs w:val="18"/>
              </w:rPr>
              <w:t>del</w:t>
            </w:r>
          </w:p>
          <w:p w14:paraId="378B6BE0" w14:textId="70C97FD7" w:rsidR="0026773E" w:rsidRDefault="00D92DBE" w:rsidP="00FF2FC2">
            <w:pPr>
              <w:numPr>
                <w:ilvl w:val="0"/>
                <w:numId w:val="1"/>
              </w:numPr>
              <w:rPr>
                <w:rFonts w:ascii="Arial" w:hAnsi="Arial" w:cs="Arial"/>
                <w:color w:val="000000"/>
                <w:sz w:val="18"/>
                <w:szCs w:val="18"/>
              </w:rPr>
            </w:pPr>
            <w:r>
              <w:rPr>
                <w:rFonts w:ascii="Arial" w:hAnsi="Arial" w:cs="Arial"/>
                <w:color w:val="000000"/>
                <w:sz w:val="18"/>
                <w:szCs w:val="18"/>
              </w:rPr>
              <w:t>dobava</w:t>
            </w:r>
            <w:r w:rsidR="00156080">
              <w:rPr>
                <w:rFonts w:ascii="Arial" w:hAnsi="Arial" w:cs="Arial"/>
                <w:color w:val="000000"/>
                <w:sz w:val="18"/>
                <w:szCs w:val="18"/>
              </w:rPr>
              <w:t xml:space="preserve"> in montaža</w:t>
            </w:r>
            <w:r w:rsidR="00390487">
              <w:rPr>
                <w:rFonts w:ascii="Arial" w:hAnsi="Arial" w:cs="Arial"/>
                <w:color w:val="000000"/>
                <w:sz w:val="18"/>
                <w:szCs w:val="18"/>
              </w:rPr>
              <w:t xml:space="preserve"> vgradne medicinske opreme </w:t>
            </w:r>
          </w:p>
        </w:tc>
      </w:tr>
    </w:tbl>
    <w:p w14:paraId="4AC5DBA9" w14:textId="509B909B" w:rsidR="00FF2FC2" w:rsidRDefault="00FF2FC2">
      <w:pPr>
        <w:spacing w:before="225" w:after="225" w:line="240" w:lineRule="auto"/>
        <w:jc w:val="both"/>
        <w:rPr>
          <w:rFonts w:ascii="Arial" w:hAnsi="Arial" w:cs="Arial"/>
          <w:color w:val="000000"/>
          <w:sz w:val="18"/>
          <w:szCs w:val="18"/>
        </w:rPr>
      </w:pPr>
      <w:r>
        <w:rPr>
          <w:rFonts w:ascii="Arial" w:hAnsi="Arial" w:cs="Arial"/>
          <w:color w:val="000000"/>
          <w:sz w:val="18"/>
          <w:szCs w:val="18"/>
        </w:rPr>
        <w:t>Sklop 2: Dobava premične medicinske opreme</w:t>
      </w:r>
    </w:p>
    <w:p w14:paraId="615325F1" w14:textId="77777777" w:rsidR="00BE5A69" w:rsidRDefault="00BE5A69" w:rsidP="00BE5A69">
      <w:pPr>
        <w:spacing w:before="225" w:after="225" w:line="240" w:lineRule="auto"/>
        <w:jc w:val="both"/>
      </w:pPr>
      <w:r>
        <w:rPr>
          <w:rFonts w:ascii="Arial" w:hAnsi="Arial" w:cs="Arial"/>
          <w:b/>
          <w:bCs/>
          <w:color w:val="000000"/>
          <w:sz w:val="18"/>
          <w:szCs w:val="18"/>
        </w:rPr>
        <w:t xml:space="preserve">Ponudnik mora ponuditi postavke znotraj posameznega sklopa, v nasprotnem primeru se ponudba izloči. </w:t>
      </w:r>
    </w:p>
    <w:p w14:paraId="3E1BF3B9" w14:textId="14D1AC26" w:rsidR="0026773E" w:rsidRDefault="00D92DBE">
      <w:pPr>
        <w:spacing w:before="225" w:after="225" w:line="240" w:lineRule="auto"/>
        <w:jc w:val="both"/>
      </w:pPr>
      <w:r>
        <w:rPr>
          <w:rFonts w:ascii="Arial" w:hAnsi="Arial" w:cs="Arial"/>
          <w:color w:val="000000"/>
          <w:sz w:val="18"/>
          <w:szCs w:val="18"/>
        </w:rPr>
        <w:t xml:space="preserve">Na podlagi Zakona o javnem naročanju (ZJN-3, </w:t>
      </w:r>
      <w:r w:rsidR="00FF2FC2" w:rsidRPr="00FF2FC2">
        <w:rPr>
          <w:rFonts w:ascii="Arial" w:hAnsi="Arial" w:cs="Arial"/>
          <w:color w:val="000000"/>
          <w:sz w:val="18"/>
          <w:szCs w:val="18"/>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F2FC2" w:rsidRPr="00FF2FC2">
        <w:rPr>
          <w:rFonts w:ascii="Arial" w:hAnsi="Arial" w:cs="Arial"/>
          <w:color w:val="000000"/>
          <w:sz w:val="18"/>
          <w:szCs w:val="18"/>
        </w:rPr>
        <w:t>odl</w:t>
      </w:r>
      <w:proofErr w:type="spellEnd"/>
      <w:r w:rsidR="00FF2FC2" w:rsidRPr="00FF2FC2">
        <w:rPr>
          <w:rFonts w:ascii="Arial" w:hAnsi="Arial" w:cs="Arial"/>
          <w:color w:val="000000"/>
          <w:sz w:val="18"/>
          <w:szCs w:val="18"/>
        </w:rPr>
        <w:t>. US, 100/22 - ZNUZSZS, 14</w:t>
      </w:r>
      <w:r w:rsidR="00FF2FC2">
        <w:rPr>
          <w:rFonts w:ascii="Arial" w:hAnsi="Arial" w:cs="Arial"/>
          <w:color w:val="000000"/>
          <w:sz w:val="18"/>
          <w:szCs w:val="18"/>
        </w:rPr>
        <w:t>1/22 - ZNUNBZ, 158/22 - ZNPOVCE</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1B843CB2" w14:textId="77777777" w:rsidR="00FF2FC2" w:rsidRDefault="00D92DBE" w:rsidP="00FF2FC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r w:rsidR="00FF2FC2">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304D632C" w14:textId="5162DFDE" w:rsidR="0026773E" w:rsidRDefault="00D92DBE">
      <w:pPr>
        <w:spacing w:before="225" w:after="225" w:line="240" w:lineRule="auto"/>
        <w:jc w:val="both"/>
      </w:pPr>
      <w:r>
        <w:rPr>
          <w:rFonts w:ascii="Arial" w:hAnsi="Arial" w:cs="Arial"/>
          <w:color w:val="000000"/>
          <w:sz w:val="18"/>
          <w:szCs w:val="18"/>
        </w:rPr>
        <w:t>Delitev naročila na sklope:</w:t>
      </w:r>
      <w:r w:rsidR="00FF2FC2">
        <w:rPr>
          <w:rFonts w:ascii="Arial" w:hAnsi="Arial" w:cs="Arial"/>
          <w:color w:val="000000"/>
          <w:sz w:val="18"/>
          <w:szCs w:val="18"/>
        </w:rPr>
        <w:t xml:space="preserve"> Da. Naročilo se oddaja po sklopih. Število sklopov: 2</w:t>
      </w:r>
      <w:r>
        <w:rPr>
          <w:rFonts w:ascii="Arial" w:hAnsi="Arial" w:cs="Arial"/>
          <w:color w:val="000000"/>
          <w:sz w:val="18"/>
          <w:szCs w:val="18"/>
        </w:rPr>
        <w:t>.</w:t>
      </w:r>
    </w:p>
    <w:p w14:paraId="23E2647B" w14:textId="77777777" w:rsidR="0026773E" w:rsidRDefault="00D92DB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F357FD3" w14:textId="77777777" w:rsidR="00D92DBE" w:rsidRDefault="00D92DBE" w:rsidP="00D92DB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6773E" w14:paraId="4FC7FC8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75A3E3" w14:textId="77777777" w:rsidR="0026773E" w:rsidRDefault="00D92DB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CF3F5" w14:textId="77777777" w:rsidR="0026773E" w:rsidRDefault="00D92DBE">
            <w:pPr>
              <w:jc w:val="right"/>
            </w:pPr>
            <w:r>
              <w:rPr>
                <w:rFonts w:ascii="Arial" w:hAnsi="Arial" w:cs="Arial"/>
                <w:b/>
                <w:bCs/>
                <w:color w:val="000000"/>
                <w:position w:val="-2"/>
                <w:sz w:val="18"/>
                <w:szCs w:val="18"/>
                <w:shd w:val="clear" w:color="auto" w:fill="D1D1D1"/>
              </w:rPr>
              <w:t>Datumi</w:t>
            </w:r>
          </w:p>
        </w:tc>
      </w:tr>
      <w:tr w:rsidR="0026773E" w:rsidRPr="00D62CE3" w14:paraId="1B3FB29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0E2C6" w14:textId="77777777" w:rsidR="0026773E" w:rsidRPr="00D62CE3" w:rsidRDefault="00D92DBE">
            <w:r w:rsidRPr="00D62CE3">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8A430" w14:textId="0B92BE30" w:rsidR="0026773E" w:rsidRPr="00D62CE3" w:rsidRDefault="00E3173E" w:rsidP="00610D2B">
            <w:pPr>
              <w:jc w:val="right"/>
            </w:pPr>
            <w:r w:rsidRPr="00D62CE3">
              <w:rPr>
                <w:rFonts w:ascii="Arial" w:hAnsi="Arial" w:cs="Arial"/>
                <w:color w:val="000000"/>
                <w:position w:val="-2"/>
                <w:sz w:val="18"/>
                <w:szCs w:val="18"/>
              </w:rPr>
              <w:t xml:space="preserve">do </w:t>
            </w:r>
            <w:r w:rsidR="00610D2B" w:rsidRPr="00D62CE3">
              <w:rPr>
                <w:rFonts w:ascii="Arial" w:hAnsi="Arial" w:cs="Arial"/>
                <w:color w:val="000000"/>
                <w:position w:val="-2"/>
                <w:sz w:val="18"/>
                <w:szCs w:val="18"/>
              </w:rPr>
              <w:t>14</w:t>
            </w:r>
            <w:r w:rsidR="00D92DBE" w:rsidRPr="00D62CE3">
              <w:rPr>
                <w:rFonts w:ascii="Arial" w:hAnsi="Arial" w:cs="Arial"/>
                <w:color w:val="000000"/>
                <w:position w:val="-2"/>
                <w:sz w:val="18"/>
                <w:szCs w:val="18"/>
              </w:rPr>
              <w:t>.0</w:t>
            </w:r>
            <w:r w:rsidR="00610D2B" w:rsidRPr="00D62CE3">
              <w:rPr>
                <w:rFonts w:ascii="Arial" w:hAnsi="Arial" w:cs="Arial"/>
                <w:color w:val="000000"/>
                <w:position w:val="-2"/>
                <w:sz w:val="18"/>
                <w:szCs w:val="18"/>
              </w:rPr>
              <w:t>2</w:t>
            </w:r>
            <w:r w:rsidR="00D92DBE" w:rsidRPr="00D62CE3">
              <w:rPr>
                <w:rFonts w:ascii="Arial" w:hAnsi="Arial" w:cs="Arial"/>
                <w:color w:val="000000"/>
                <w:position w:val="-2"/>
                <w:sz w:val="18"/>
                <w:szCs w:val="18"/>
              </w:rPr>
              <w:t>.202</w:t>
            </w:r>
            <w:r w:rsidR="00610D2B" w:rsidRPr="00D62CE3">
              <w:rPr>
                <w:rFonts w:ascii="Arial" w:hAnsi="Arial" w:cs="Arial"/>
                <w:color w:val="000000"/>
                <w:position w:val="-2"/>
                <w:sz w:val="18"/>
                <w:szCs w:val="18"/>
              </w:rPr>
              <w:t>3</w:t>
            </w:r>
            <w:r w:rsidR="00D92DBE" w:rsidRPr="00D62CE3">
              <w:rPr>
                <w:rFonts w:ascii="Arial" w:hAnsi="Arial" w:cs="Arial"/>
                <w:color w:val="000000"/>
                <w:position w:val="-2"/>
                <w:sz w:val="18"/>
                <w:szCs w:val="18"/>
              </w:rPr>
              <w:t xml:space="preserve"> do 09:00</w:t>
            </w:r>
          </w:p>
        </w:tc>
      </w:tr>
      <w:tr w:rsidR="0026773E" w:rsidRPr="00D62CE3" w14:paraId="0148A46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3D719" w14:textId="77777777" w:rsidR="0026773E" w:rsidRPr="00D62CE3" w:rsidRDefault="00D92DBE">
            <w:r w:rsidRPr="00D62CE3">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BE6A" w14:textId="68C14F2C" w:rsidR="0026773E" w:rsidRPr="00D62CE3" w:rsidRDefault="00E3173E" w:rsidP="008252EA">
            <w:pPr>
              <w:jc w:val="right"/>
            </w:pPr>
            <w:r w:rsidRPr="00D62CE3">
              <w:rPr>
                <w:rFonts w:ascii="Arial" w:hAnsi="Arial" w:cs="Arial"/>
                <w:color w:val="000000"/>
                <w:position w:val="-2"/>
                <w:sz w:val="18"/>
                <w:szCs w:val="18"/>
              </w:rPr>
              <w:t xml:space="preserve">do </w:t>
            </w:r>
            <w:r w:rsidR="00610D2B" w:rsidRPr="00D62CE3">
              <w:rPr>
                <w:rFonts w:ascii="Arial" w:hAnsi="Arial" w:cs="Arial"/>
                <w:color w:val="000000"/>
                <w:position w:val="-2"/>
                <w:sz w:val="18"/>
                <w:szCs w:val="18"/>
              </w:rPr>
              <w:t>2</w:t>
            </w:r>
            <w:r w:rsidR="008252EA" w:rsidRPr="00D62CE3">
              <w:rPr>
                <w:rFonts w:ascii="Arial" w:hAnsi="Arial" w:cs="Arial"/>
                <w:color w:val="000000"/>
                <w:position w:val="-2"/>
                <w:sz w:val="18"/>
                <w:szCs w:val="18"/>
              </w:rPr>
              <w:t>8</w:t>
            </w:r>
            <w:r w:rsidR="00D92DBE" w:rsidRPr="00D62CE3">
              <w:rPr>
                <w:rFonts w:ascii="Arial" w:hAnsi="Arial" w:cs="Arial"/>
                <w:color w:val="000000"/>
                <w:position w:val="-2"/>
                <w:sz w:val="18"/>
                <w:szCs w:val="18"/>
              </w:rPr>
              <w:t>.0</w:t>
            </w:r>
            <w:r w:rsidR="00610D2B" w:rsidRPr="00D62CE3">
              <w:rPr>
                <w:rFonts w:ascii="Arial" w:hAnsi="Arial" w:cs="Arial"/>
                <w:color w:val="000000"/>
                <w:position w:val="-2"/>
                <w:sz w:val="18"/>
                <w:szCs w:val="18"/>
              </w:rPr>
              <w:t>2</w:t>
            </w:r>
            <w:r w:rsidR="00D92DBE" w:rsidRPr="00D62CE3">
              <w:rPr>
                <w:rFonts w:ascii="Arial" w:hAnsi="Arial" w:cs="Arial"/>
                <w:color w:val="000000"/>
                <w:position w:val="-2"/>
                <w:sz w:val="18"/>
                <w:szCs w:val="18"/>
              </w:rPr>
              <w:t>.202</w:t>
            </w:r>
            <w:r w:rsidR="00610D2B" w:rsidRPr="00D62CE3">
              <w:rPr>
                <w:rFonts w:ascii="Arial" w:hAnsi="Arial" w:cs="Arial"/>
                <w:color w:val="000000"/>
                <w:position w:val="-2"/>
                <w:sz w:val="18"/>
                <w:szCs w:val="18"/>
              </w:rPr>
              <w:t>3</w:t>
            </w:r>
            <w:r w:rsidR="00D92DBE" w:rsidRPr="00D62CE3">
              <w:rPr>
                <w:rFonts w:ascii="Arial" w:hAnsi="Arial" w:cs="Arial"/>
                <w:color w:val="000000"/>
                <w:position w:val="-2"/>
                <w:sz w:val="18"/>
                <w:szCs w:val="18"/>
              </w:rPr>
              <w:t xml:space="preserve"> do 09:00</w:t>
            </w:r>
          </w:p>
        </w:tc>
      </w:tr>
      <w:tr w:rsidR="0026773E" w14:paraId="688C49B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6D5BC" w14:textId="77777777" w:rsidR="0026773E" w:rsidRPr="00D62CE3" w:rsidRDefault="00D92DBE">
            <w:r w:rsidRPr="00D62CE3">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2657C" w14:textId="3FA8DB75" w:rsidR="0026773E" w:rsidRPr="00D62CE3" w:rsidRDefault="00610D2B" w:rsidP="008252EA">
            <w:pPr>
              <w:jc w:val="right"/>
            </w:pPr>
            <w:r w:rsidRPr="00D62CE3">
              <w:rPr>
                <w:rFonts w:ascii="Arial" w:hAnsi="Arial" w:cs="Arial"/>
                <w:color w:val="000000"/>
                <w:position w:val="-2"/>
                <w:sz w:val="18"/>
                <w:szCs w:val="18"/>
              </w:rPr>
              <w:t>2</w:t>
            </w:r>
            <w:r w:rsidR="008252EA" w:rsidRPr="00D62CE3">
              <w:rPr>
                <w:rFonts w:ascii="Arial" w:hAnsi="Arial" w:cs="Arial"/>
                <w:color w:val="000000"/>
                <w:position w:val="-2"/>
                <w:sz w:val="18"/>
                <w:szCs w:val="18"/>
              </w:rPr>
              <w:t>8</w:t>
            </w:r>
            <w:r w:rsidRPr="00D62CE3">
              <w:rPr>
                <w:rFonts w:ascii="Arial" w:hAnsi="Arial" w:cs="Arial"/>
                <w:color w:val="000000"/>
                <w:position w:val="-2"/>
                <w:sz w:val="18"/>
                <w:szCs w:val="18"/>
              </w:rPr>
              <w:t xml:space="preserve">.02.2023 </w:t>
            </w:r>
            <w:r w:rsidR="00D92DBE" w:rsidRPr="00D62CE3">
              <w:rPr>
                <w:rFonts w:ascii="Arial" w:hAnsi="Arial" w:cs="Arial"/>
                <w:color w:val="000000"/>
                <w:position w:val="-2"/>
                <w:sz w:val="18"/>
                <w:szCs w:val="18"/>
              </w:rPr>
              <w:t xml:space="preserve">ob </w:t>
            </w:r>
            <w:r w:rsidRPr="00D62CE3">
              <w:rPr>
                <w:rFonts w:ascii="Arial" w:hAnsi="Arial" w:cs="Arial"/>
                <w:color w:val="000000"/>
                <w:position w:val="-2"/>
                <w:sz w:val="18"/>
                <w:szCs w:val="18"/>
              </w:rPr>
              <w:t>12</w:t>
            </w:r>
            <w:r w:rsidR="00D92DBE" w:rsidRPr="00D62CE3">
              <w:rPr>
                <w:rFonts w:ascii="Arial" w:hAnsi="Arial" w:cs="Arial"/>
                <w:color w:val="000000"/>
                <w:position w:val="-2"/>
                <w:sz w:val="18"/>
                <w:szCs w:val="18"/>
              </w:rPr>
              <w:t>:0</w:t>
            </w:r>
            <w:r w:rsidRPr="00D62CE3">
              <w:rPr>
                <w:rFonts w:ascii="Arial" w:hAnsi="Arial" w:cs="Arial"/>
                <w:color w:val="000000"/>
                <w:position w:val="-2"/>
                <w:sz w:val="18"/>
                <w:szCs w:val="18"/>
              </w:rPr>
              <w:t>0</w:t>
            </w:r>
          </w:p>
        </w:tc>
      </w:tr>
    </w:tbl>
    <w:p w14:paraId="68F4110C" w14:textId="77777777" w:rsidR="00D92DBE" w:rsidRDefault="00D92DBE" w:rsidP="00D92DBE">
      <w:pPr>
        <w:pStyle w:val="Paragraf"/>
        <w:spacing w:line="240" w:lineRule="auto"/>
        <w:rPr>
          <w:rFonts w:ascii="Arial" w:hAnsi="Arial" w:cs="Arial"/>
        </w:rPr>
      </w:pPr>
    </w:p>
    <w:p w14:paraId="763EDBF6"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4896E11" w14:textId="77777777" w:rsidR="00D92DBE" w:rsidRDefault="00D92DBE" w:rsidP="00D92DBE">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07506C34" w14:textId="77777777" w:rsidR="00D92DBE" w:rsidRDefault="00D92DBE" w:rsidP="00D92DBE">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3353BB31" w14:textId="1B58F5E9" w:rsidR="00D92DBE" w:rsidRDefault="00D92DBE" w:rsidP="00D92DBE">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w:t>
      </w:r>
      <w:r w:rsidR="00FF2FC2">
        <w:rPr>
          <w:rFonts w:ascii="Arial" w:hAnsi="Arial" w:cs="Arial"/>
        </w:rPr>
        <w:t>5</w:t>
      </w:r>
    </w:p>
    <w:p w14:paraId="2E411866" w14:textId="77777777" w:rsidR="0026773E" w:rsidRDefault="00D92DBE">
      <w:pPr>
        <w:spacing w:before="225" w:after="225" w:line="240" w:lineRule="auto"/>
        <w:jc w:val="both"/>
      </w:pPr>
      <w:r>
        <w:rPr>
          <w:rFonts w:ascii="Arial" w:hAnsi="Arial" w:cs="Arial"/>
          <w:color w:val="000000"/>
          <w:sz w:val="18"/>
          <w:szCs w:val="18"/>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251D37B"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82AC1AA" w14:textId="77777777" w:rsidR="00D92DBE" w:rsidRDefault="00D92DBE" w:rsidP="00D92DBE">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6773E" w14:paraId="05056601" w14:textId="77777777">
        <w:tc>
          <w:tcPr>
            <w:tcW w:w="0" w:type="auto"/>
            <w:tcMar>
              <w:top w:w="0" w:type="auto"/>
              <w:bottom w:w="0" w:type="auto"/>
            </w:tcMar>
          </w:tcPr>
          <w:p w14:paraId="4B548880" w14:textId="77777777" w:rsidR="0026773E" w:rsidRDefault="00D92DBE" w:rsidP="00FF3DA6">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3B26DD20" w14:textId="77777777" w:rsidR="0026773E" w:rsidRDefault="00D92DB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5CFDE745" w14:textId="77777777" w:rsidR="0026773E" w:rsidRDefault="00D92DB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39E2952" w14:textId="77777777" w:rsidR="0026773E" w:rsidRDefault="00D92DB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5A3EDCE" w14:textId="77777777" w:rsidR="0026773E" w:rsidRDefault="00D92DB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CE6C875" w14:textId="77777777" w:rsidR="0026773E" w:rsidRDefault="00D92DB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A51B6D" w14:textId="77777777" w:rsidR="0026773E" w:rsidRDefault="00D92DBE">
      <w:pPr>
        <w:spacing w:before="225" w:after="225" w:line="240" w:lineRule="auto"/>
        <w:jc w:val="both"/>
      </w:pPr>
      <w:r>
        <w:rPr>
          <w:rFonts w:ascii="Arial" w:hAnsi="Arial" w:cs="Arial"/>
          <w:color w:val="000000"/>
          <w:sz w:val="18"/>
          <w:szCs w:val="18"/>
        </w:rPr>
        <w:t>Po preteku roka za predložitev ponudb ponudbe ne bo več mogoče oddati.</w:t>
      </w:r>
    </w:p>
    <w:p w14:paraId="151A063B"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26DD2FD" w14:textId="77777777" w:rsidR="00D92DBE" w:rsidRPr="00445A62" w:rsidRDefault="00D92DBE" w:rsidP="00D92DBE">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A43E74F" w14:textId="77777777" w:rsidR="00D92DBE" w:rsidRPr="00445A62" w:rsidRDefault="00D92DBE" w:rsidP="00D92DBE">
      <w:pPr>
        <w:spacing w:before="120" w:after="120"/>
        <w:jc w:val="both"/>
        <w:rPr>
          <w:rFonts w:ascii="Arial" w:hAnsi="Arial" w:cs="Arial"/>
          <w:b/>
          <w:sz w:val="18"/>
          <w:szCs w:val="18"/>
        </w:rPr>
      </w:pPr>
      <w:r>
        <w:rPr>
          <w:rFonts w:ascii="Arial" w:hAnsi="Arial" w:cs="Arial"/>
          <w:b/>
          <w:sz w:val="18"/>
          <w:szCs w:val="18"/>
        </w:rPr>
        <w:t>Spletna aplikacija e-Oddaja</w:t>
      </w:r>
    </w:p>
    <w:p w14:paraId="4A0DB2C4" w14:textId="77777777" w:rsidR="0026773E" w:rsidRDefault="00D92DB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A8FE6B8"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D92C855" w14:textId="77777777" w:rsidR="00D92DBE" w:rsidRPr="00445A62" w:rsidRDefault="00D92DBE" w:rsidP="00D92DB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31C3428" w14:textId="77777777" w:rsidR="0026773E" w:rsidRDefault="00D92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099CC0"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7CF50C2" w14:textId="77777777" w:rsidR="00D92DBE" w:rsidRPr="00445A62" w:rsidRDefault="00D92DBE" w:rsidP="00D92DB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75A089B" w14:textId="77777777" w:rsidR="0026773E" w:rsidRDefault="00D92DBE">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408EBE3" w14:textId="77777777" w:rsidR="00D92DBE" w:rsidRPr="008806CE" w:rsidRDefault="00D92DBE" w:rsidP="00D92DB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54E4B8A" w14:textId="77777777" w:rsidR="0026773E" w:rsidRDefault="00D92DB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6773E" w14:paraId="1EF9DC58" w14:textId="77777777">
        <w:tc>
          <w:tcPr>
            <w:tcW w:w="0" w:type="auto"/>
            <w:tcMar>
              <w:top w:w="0" w:type="auto"/>
              <w:bottom w:w="0" w:type="auto"/>
            </w:tcMar>
          </w:tcPr>
          <w:p w14:paraId="67B4D26F" w14:textId="77777777" w:rsidR="0026773E" w:rsidRDefault="00D92DBE" w:rsidP="00FF3DA6">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7286E4A5" w14:textId="77777777" w:rsidR="0026773E" w:rsidRDefault="00D92DB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BFE957D" w14:textId="77777777" w:rsidR="0026773E" w:rsidRDefault="00D92DB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5FFA1E1" w14:textId="77777777" w:rsidR="0039353C" w:rsidRPr="0039353C" w:rsidRDefault="0039353C" w:rsidP="0039353C">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rFonts w:ascii="Arial" w:eastAsiaTheme="majorEastAsia" w:hAnsi="Arial" w:cs="Arial"/>
          <w:b/>
          <w:bCs/>
          <w:color w:val="FFFFFF" w:themeColor="background1"/>
          <w:sz w:val="26"/>
          <w:szCs w:val="28"/>
        </w:rPr>
      </w:pPr>
      <w:r w:rsidRPr="0039353C">
        <w:rPr>
          <w:rFonts w:ascii="Arial" w:eastAsiaTheme="majorEastAsia" w:hAnsi="Arial" w:cs="Arial"/>
          <w:b/>
          <w:bCs/>
          <w:color w:val="FFFFFF" w:themeColor="background1"/>
        </w:rPr>
        <w:t>OGLED</w:t>
      </w:r>
    </w:p>
    <w:p w14:paraId="1AF22462" w14:textId="77777777" w:rsidR="0039353C" w:rsidRPr="0039353C" w:rsidRDefault="0039353C" w:rsidP="0039353C">
      <w:pPr>
        <w:spacing w:after="0" w:line="240" w:lineRule="auto"/>
        <w:jc w:val="both"/>
      </w:pPr>
      <w:r w:rsidRPr="0039353C">
        <w:rPr>
          <w:rFonts w:ascii="Arial" w:hAnsi="Arial" w:cs="Arial"/>
          <w:color w:val="000000"/>
          <w:sz w:val="18"/>
          <w:szCs w:val="18"/>
        </w:rPr>
        <w:t> </w:t>
      </w:r>
    </w:p>
    <w:p w14:paraId="566A8FCD" w14:textId="77777777" w:rsidR="0039353C" w:rsidRPr="00156080" w:rsidRDefault="0039353C" w:rsidP="0039353C">
      <w:pPr>
        <w:spacing w:after="0" w:line="240" w:lineRule="auto"/>
      </w:pPr>
      <w:r w:rsidRPr="00156080">
        <w:rPr>
          <w:rFonts w:ascii="Arial" w:hAnsi="Arial" w:cs="Arial"/>
          <w:b/>
          <w:bCs/>
          <w:sz w:val="18"/>
          <w:szCs w:val="18"/>
        </w:rPr>
        <w:t>Termin ogleda je:</w:t>
      </w:r>
    </w:p>
    <w:p w14:paraId="511BA142" w14:textId="3675615B" w:rsidR="0039353C" w:rsidRPr="00156080" w:rsidRDefault="0039353C" w:rsidP="0039353C">
      <w:pPr>
        <w:spacing w:before="225" w:after="225" w:line="240" w:lineRule="auto"/>
        <w:jc w:val="both"/>
      </w:pPr>
      <w:r w:rsidRPr="00156080">
        <w:rPr>
          <w:rFonts w:ascii="Arial" w:hAnsi="Arial" w:cs="Arial"/>
          <w:sz w:val="18"/>
          <w:szCs w:val="18"/>
        </w:rPr>
        <w:t xml:space="preserve">1. termin </w:t>
      </w:r>
      <w:r w:rsidR="00156080" w:rsidRPr="00156080">
        <w:rPr>
          <w:rFonts w:ascii="Arial" w:hAnsi="Arial" w:cs="Arial"/>
          <w:sz w:val="18"/>
          <w:szCs w:val="18"/>
        </w:rPr>
        <w:t>09</w:t>
      </w:r>
      <w:r w:rsidRPr="00156080">
        <w:rPr>
          <w:rFonts w:ascii="Arial" w:hAnsi="Arial" w:cs="Arial"/>
          <w:sz w:val="18"/>
          <w:szCs w:val="18"/>
        </w:rPr>
        <w:t>.0</w:t>
      </w:r>
      <w:r w:rsidR="00610D2B" w:rsidRPr="00156080">
        <w:rPr>
          <w:rFonts w:ascii="Arial" w:hAnsi="Arial" w:cs="Arial"/>
          <w:sz w:val="18"/>
          <w:szCs w:val="18"/>
        </w:rPr>
        <w:t>2</w:t>
      </w:r>
      <w:r w:rsidRPr="00156080">
        <w:rPr>
          <w:rFonts w:ascii="Arial" w:hAnsi="Arial" w:cs="Arial"/>
          <w:sz w:val="18"/>
          <w:szCs w:val="18"/>
        </w:rPr>
        <w:t>.202</w:t>
      </w:r>
      <w:r w:rsidR="00610D2B" w:rsidRPr="00156080">
        <w:rPr>
          <w:rFonts w:ascii="Arial" w:hAnsi="Arial" w:cs="Arial"/>
          <w:sz w:val="18"/>
          <w:szCs w:val="18"/>
        </w:rPr>
        <w:t>3</w:t>
      </w:r>
      <w:r w:rsidRPr="00156080">
        <w:rPr>
          <w:rFonts w:ascii="Arial" w:hAnsi="Arial" w:cs="Arial"/>
          <w:sz w:val="18"/>
          <w:szCs w:val="18"/>
        </w:rPr>
        <w:t xml:space="preserve"> ob 09:00 uri</w:t>
      </w:r>
    </w:p>
    <w:p w14:paraId="2C064F7F" w14:textId="77777777" w:rsidR="0039353C" w:rsidRPr="00156080" w:rsidRDefault="0039353C" w:rsidP="0039353C">
      <w:pPr>
        <w:spacing w:after="0" w:line="240" w:lineRule="auto"/>
      </w:pPr>
      <w:r w:rsidRPr="00156080">
        <w:rPr>
          <w:rFonts w:ascii="Arial" w:hAnsi="Arial" w:cs="Arial"/>
          <w:sz w:val="18"/>
          <w:szCs w:val="18"/>
        </w:rPr>
        <w:t xml:space="preserve"> Izpred: SPLOŠNA BOLNIŠNICA NOVO MESTO, Šmihelska cesta 1, 8000 Novo mesto </w:t>
      </w:r>
    </w:p>
    <w:p w14:paraId="092491E8" w14:textId="77777777" w:rsidR="0039353C" w:rsidRPr="00156080" w:rsidRDefault="0039353C" w:rsidP="0039353C">
      <w:pPr>
        <w:spacing w:before="225" w:after="225" w:line="240" w:lineRule="auto"/>
        <w:jc w:val="both"/>
      </w:pPr>
      <w:r w:rsidRPr="00156080">
        <w:rPr>
          <w:rFonts w:ascii="Arial" w:hAnsi="Arial" w:cs="Arial"/>
          <w:sz w:val="18"/>
          <w:szCs w:val="18"/>
        </w:rPr>
        <w:t>Ogled se bo vršil v postavljenem terminu zgoraj.</w:t>
      </w:r>
    </w:p>
    <w:p w14:paraId="5AFE31CB" w14:textId="77777777" w:rsidR="0039353C" w:rsidRPr="0039353C" w:rsidRDefault="0039353C" w:rsidP="0039353C">
      <w:pPr>
        <w:spacing w:before="225" w:after="225" w:line="240" w:lineRule="auto"/>
        <w:jc w:val="both"/>
      </w:pPr>
      <w:r w:rsidRPr="00156080">
        <w:rPr>
          <w:rFonts w:ascii="Arial" w:hAnsi="Arial" w:cs="Arial"/>
          <w:sz w:val="18"/>
          <w:szCs w:val="18"/>
        </w:rPr>
        <w:t>Zbor ob 09:00 uri pred vhodom v upravno stavbo SPLOŠNE BOLNIŠNICE NOVO MESTO, Šmihelska cesta 1, 8000 Novo mesto.</w:t>
      </w:r>
    </w:p>
    <w:p w14:paraId="64C921A5" w14:textId="77777777" w:rsidR="0039353C" w:rsidRPr="0039353C" w:rsidRDefault="0039353C" w:rsidP="0039353C">
      <w:pPr>
        <w:spacing w:before="225" w:after="225" w:line="240" w:lineRule="auto"/>
        <w:jc w:val="both"/>
      </w:pPr>
      <w:r w:rsidRPr="0039353C">
        <w:rPr>
          <w:rFonts w:ascii="Arial" w:hAnsi="Arial" w:cs="Arial"/>
          <w:sz w:val="18"/>
          <w:szCs w:val="18"/>
        </w:rPr>
        <w:t>Ogled lokacije ni obvezen, je pa zaželen, saj se tako lahko ponudniki seznanijo z vsemi okoliščinami in jih tako upoštevajo pri pripravi ponudbe oz. ponudbene cene.</w:t>
      </w:r>
    </w:p>
    <w:p w14:paraId="131C9C2C" w14:textId="77777777" w:rsidR="0039353C" w:rsidRPr="0039353C" w:rsidRDefault="0039353C" w:rsidP="0039353C">
      <w:pPr>
        <w:spacing w:before="225" w:after="225" w:line="240" w:lineRule="auto"/>
        <w:jc w:val="both"/>
      </w:pPr>
      <w:r w:rsidRPr="0039353C">
        <w:rPr>
          <w:rFonts w:ascii="Arial" w:hAnsi="Arial" w:cs="Arial"/>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4BA006AC" w14:textId="77777777" w:rsidR="0039353C" w:rsidRPr="0039353C" w:rsidRDefault="0039353C" w:rsidP="0039353C">
      <w:pPr>
        <w:spacing w:before="225" w:after="225" w:line="240" w:lineRule="auto"/>
        <w:jc w:val="both"/>
      </w:pPr>
      <w:r w:rsidRPr="0039353C">
        <w:rPr>
          <w:rFonts w:ascii="Arial" w:hAnsi="Arial" w:cs="Arial"/>
          <w:sz w:val="18"/>
          <w:szCs w:val="18"/>
        </w:rPr>
        <w:t>Naročnik, iz razloga nepoznavanja lokacije in okoliščin, kasneje - po sklenitvi pogodbe, izbranemu ponudniku ne bo priznaval dodatnih stroškov/ del.</w:t>
      </w:r>
    </w:p>
    <w:p w14:paraId="17E2ED3C" w14:textId="77777777" w:rsidR="00D253B7" w:rsidRDefault="00D253B7" w:rsidP="00D92DBE">
      <w:pPr>
        <w:pStyle w:val="Paragraf"/>
        <w:spacing w:before="0" w:after="0"/>
        <w:rPr>
          <w:rFonts w:cs="Arial"/>
        </w:rPr>
      </w:pPr>
    </w:p>
    <w:p w14:paraId="77B3E1A6" w14:textId="77777777" w:rsidR="00D253B7" w:rsidRDefault="00D253B7" w:rsidP="00D92DBE">
      <w:pPr>
        <w:pStyle w:val="Paragraf"/>
        <w:spacing w:before="0" w:after="0"/>
        <w:rPr>
          <w:rFonts w:cs="Arial"/>
        </w:rPr>
      </w:pPr>
    </w:p>
    <w:p w14:paraId="772F0815" w14:textId="5AA896C8" w:rsidR="0026773E" w:rsidRDefault="00D92DB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FF2FC2">
        <w:rPr>
          <w:rFonts w:ascii="Arial" w:hAnsi="Arial" w:cs="Arial"/>
          <w:color w:val="000000"/>
          <w:sz w:val="18"/>
          <w:szCs w:val="18"/>
        </w:rPr>
        <w:t>2</w:t>
      </w:r>
      <w:r w:rsidR="008252EA">
        <w:rPr>
          <w:rFonts w:ascii="Arial" w:hAnsi="Arial" w:cs="Arial"/>
          <w:color w:val="000000"/>
          <w:sz w:val="18"/>
          <w:szCs w:val="18"/>
        </w:rPr>
        <w:t>4</w:t>
      </w:r>
      <w:r>
        <w:rPr>
          <w:rFonts w:ascii="Arial" w:hAnsi="Arial" w:cs="Arial"/>
          <w:color w:val="000000"/>
          <w:sz w:val="18"/>
          <w:szCs w:val="18"/>
        </w:rPr>
        <w:t>.0</w:t>
      </w:r>
      <w:r w:rsidR="00FF2FC2">
        <w:rPr>
          <w:rFonts w:ascii="Arial" w:hAnsi="Arial" w:cs="Arial"/>
          <w:color w:val="000000"/>
          <w:sz w:val="18"/>
          <w:szCs w:val="18"/>
        </w:rPr>
        <w:t>1</w:t>
      </w:r>
      <w:r>
        <w:rPr>
          <w:rFonts w:ascii="Arial" w:hAnsi="Arial" w:cs="Arial"/>
          <w:color w:val="000000"/>
          <w:sz w:val="18"/>
          <w:szCs w:val="18"/>
        </w:rPr>
        <w:t>.202</w:t>
      </w:r>
      <w:r w:rsidR="00FF2FC2">
        <w:rPr>
          <w:rFonts w:ascii="Arial" w:hAnsi="Arial" w:cs="Arial"/>
          <w:color w:val="000000"/>
          <w:sz w:val="18"/>
          <w:szCs w:val="18"/>
        </w:rPr>
        <w:t>3</w:t>
      </w:r>
      <w:r>
        <w:rPr>
          <w:rFonts w:ascii="Arial" w:hAnsi="Arial" w:cs="Arial"/>
          <w:color w:val="000000"/>
          <w:sz w:val="18"/>
          <w:szCs w:val="18"/>
        </w:rPr>
        <w:br/>
        <w:t>Kraj: Novo mesto</w:t>
      </w:r>
    </w:p>
    <w:p w14:paraId="62560044" w14:textId="77777777" w:rsidR="003C29EF" w:rsidRDefault="003C29EF">
      <w:pPr>
        <w:spacing w:after="0" w:line="240" w:lineRule="auto"/>
        <w:rPr>
          <w:rFonts w:ascii="Arial" w:hAnsi="Arial" w:cs="Arial"/>
          <w:color w:val="000000"/>
          <w:sz w:val="18"/>
          <w:szCs w:val="18"/>
        </w:rPr>
      </w:pPr>
    </w:p>
    <w:p w14:paraId="18552D9D" w14:textId="77777777" w:rsidR="003C29EF" w:rsidRDefault="003C29EF">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6773E" w14:paraId="7C26A735" w14:textId="77777777">
        <w:trPr>
          <w:cantSplit/>
        </w:trPr>
        <w:tc>
          <w:tcPr>
            <w:tcW w:w="0" w:type="auto"/>
            <w:tcMar>
              <w:top w:w="135" w:type="dxa"/>
              <w:bottom w:w="135" w:type="dxa"/>
            </w:tcMar>
            <w:vAlign w:val="center"/>
          </w:tcPr>
          <w:p w14:paraId="16C38BA5" w14:textId="03A96BAB" w:rsidR="0026773E" w:rsidRDefault="00D92DBE" w:rsidP="00156080">
            <w:r>
              <w:rPr>
                <w:rFonts w:ascii="Arial" w:hAnsi="Arial" w:cs="Arial"/>
                <w:color w:val="000000"/>
                <w:position w:val="-2"/>
                <w:sz w:val="18"/>
                <w:szCs w:val="18"/>
              </w:rPr>
              <w:t xml:space="preserve">Vodja </w:t>
            </w:r>
            <w:r w:rsidR="00156080">
              <w:rPr>
                <w:rFonts w:ascii="Arial" w:hAnsi="Arial" w:cs="Arial"/>
                <w:color w:val="000000"/>
                <w:position w:val="-2"/>
                <w:sz w:val="18"/>
                <w:szCs w:val="18"/>
              </w:rPr>
              <w:t>službe za nabavo in skladiščenje</w:t>
            </w:r>
            <w:r>
              <w:rPr>
                <w:rFonts w:ascii="Arial" w:hAnsi="Arial" w:cs="Arial"/>
                <w:color w:val="000000"/>
                <w:position w:val="-2"/>
                <w:sz w:val="18"/>
                <w:szCs w:val="18"/>
              </w:rPr>
              <w:t>:</w:t>
            </w:r>
            <w:r>
              <w:rPr>
                <w:rFonts w:ascii="Arial" w:hAnsi="Arial" w:cs="Arial"/>
                <w:color w:val="000000"/>
                <w:position w:val="-2"/>
                <w:sz w:val="18"/>
                <w:szCs w:val="18"/>
              </w:rPr>
              <w:br/>
            </w:r>
            <w:r>
              <w:rPr>
                <w:rFonts w:ascii="Arial" w:hAnsi="Arial" w:cs="Arial"/>
                <w:color w:val="000000"/>
                <w:position w:val="-2"/>
                <w:sz w:val="18"/>
                <w:szCs w:val="18"/>
              </w:rPr>
              <w:br/>
            </w:r>
            <w:r w:rsidR="00156080">
              <w:rPr>
                <w:rFonts w:ascii="Arial" w:hAnsi="Arial" w:cs="Arial"/>
                <w:color w:val="000000"/>
                <w:position w:val="-2"/>
                <w:sz w:val="18"/>
                <w:szCs w:val="18"/>
              </w:rPr>
              <w:t>Barbara Slak Turk</w:t>
            </w:r>
          </w:p>
        </w:tc>
        <w:tc>
          <w:tcPr>
            <w:tcW w:w="0" w:type="auto"/>
            <w:tcMar>
              <w:top w:w="135" w:type="dxa"/>
              <w:bottom w:w="135" w:type="dxa"/>
            </w:tcMar>
            <w:vAlign w:val="center"/>
          </w:tcPr>
          <w:p w14:paraId="66D107D7" w14:textId="77777777" w:rsidR="0026773E" w:rsidRDefault="00D92DB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1E98FDE" w14:textId="77777777" w:rsidR="0026773E" w:rsidRDefault="0026773E">
      <w:pPr>
        <w:sectPr w:rsidR="0026773E" w:rsidSect="00D92DBE">
          <w:headerReference w:type="default" r:id="rId8"/>
          <w:footerReference w:type="default" r:id="rId9"/>
          <w:pgSz w:w="11906" w:h="16838"/>
          <w:pgMar w:top="1418" w:right="1418" w:bottom="1418" w:left="1418" w:header="567" w:footer="596" w:gutter="0"/>
          <w:cols w:space="708"/>
          <w:docGrid w:linePitch="360"/>
        </w:sectPr>
      </w:pPr>
    </w:p>
    <w:p w14:paraId="28411BFB" w14:textId="77777777" w:rsidR="00D92DBE" w:rsidRPr="00EF740C" w:rsidRDefault="00D92DBE" w:rsidP="00D92DB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4DB280D" w14:textId="77777777" w:rsidR="00D92DBE" w:rsidRDefault="00D92DBE" w:rsidP="00D92DBE">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6773E" w14:paraId="77258151" w14:textId="77777777">
        <w:tc>
          <w:tcPr>
            <w:tcW w:w="0" w:type="auto"/>
            <w:shd w:val="clear" w:color="auto" w:fill="000000"/>
            <w:tcMar>
              <w:top w:w="150" w:type="dxa"/>
              <w:bottom w:w="150" w:type="dxa"/>
            </w:tcMar>
            <w:vAlign w:val="center"/>
          </w:tcPr>
          <w:p w14:paraId="469C5995" w14:textId="77777777" w:rsidR="0026773E" w:rsidRDefault="00D92DBE">
            <w:r>
              <w:rPr>
                <w:rFonts w:ascii="Arial" w:hAnsi="Arial" w:cs="Arial"/>
                <w:b/>
                <w:bCs/>
                <w:color w:val="FFFFFF"/>
                <w:position w:val="-2"/>
                <w:sz w:val="18"/>
                <w:szCs w:val="18"/>
                <w:shd w:val="clear" w:color="auto" w:fill="000000"/>
              </w:rPr>
              <w:t>1. Splošna navodila</w:t>
            </w:r>
          </w:p>
        </w:tc>
      </w:tr>
    </w:tbl>
    <w:p w14:paraId="74DEF89C" w14:textId="77777777" w:rsidR="0026773E" w:rsidRDefault="00D92DB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8F46000" w14:textId="77777777" w:rsidR="0026773E" w:rsidRDefault="00D92DB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213A60F" w14:textId="77777777" w:rsidR="0026773E" w:rsidRDefault="00D92DB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6D660EC" w14:textId="77777777" w:rsidR="0026773E" w:rsidRDefault="00D92DBE">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950FE8C" w14:textId="77777777"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6773E" w14:paraId="7AB66ECF" w14:textId="77777777">
        <w:tc>
          <w:tcPr>
            <w:tcW w:w="0" w:type="auto"/>
            <w:shd w:val="clear" w:color="auto" w:fill="000000"/>
            <w:tcMar>
              <w:top w:w="150" w:type="dxa"/>
              <w:bottom w:w="150" w:type="dxa"/>
            </w:tcMar>
            <w:vAlign w:val="center"/>
          </w:tcPr>
          <w:p w14:paraId="63421F44" w14:textId="77777777" w:rsidR="0026773E" w:rsidRDefault="00D92DBE">
            <w:r>
              <w:rPr>
                <w:rFonts w:ascii="Arial" w:hAnsi="Arial" w:cs="Arial"/>
                <w:b/>
                <w:bCs/>
                <w:color w:val="FFFFFF"/>
                <w:position w:val="-2"/>
                <w:sz w:val="18"/>
                <w:szCs w:val="18"/>
                <w:shd w:val="clear" w:color="auto" w:fill="000000"/>
              </w:rPr>
              <w:t>2. Zakoni in predpisi</w:t>
            </w:r>
          </w:p>
        </w:tc>
      </w:tr>
    </w:tbl>
    <w:p w14:paraId="43C5E5BF" w14:textId="77777777" w:rsidR="0026773E" w:rsidRDefault="00D92DB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6773E" w14:paraId="46D8627F" w14:textId="77777777">
        <w:tc>
          <w:tcPr>
            <w:tcW w:w="0" w:type="auto"/>
            <w:tcMar>
              <w:top w:w="0" w:type="auto"/>
              <w:bottom w:w="0" w:type="auto"/>
            </w:tcMar>
          </w:tcPr>
          <w:p w14:paraId="1A0BB59E" w14:textId="2FF6B599"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in 14/18</w:t>
            </w:r>
            <w:r w:rsidR="00FF2FC2">
              <w:rPr>
                <w:rFonts w:ascii="Arial" w:hAnsi="Arial" w:cs="Arial"/>
                <w:color w:val="000000"/>
                <w:sz w:val="18"/>
                <w:szCs w:val="18"/>
              </w:rPr>
              <w:t>121/21 in 10/22</w:t>
            </w:r>
            <w:r>
              <w:rPr>
                <w:rFonts w:ascii="Arial" w:hAnsi="Arial" w:cs="Arial"/>
                <w:color w:val="000000"/>
                <w:sz w:val="18"/>
                <w:szCs w:val="18"/>
              </w:rPr>
              <w:t>)</w:t>
            </w:r>
          </w:p>
          <w:p w14:paraId="4E433116"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2BEE5CC"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70827D8D" w14:textId="6B9EA12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r w:rsidR="00FF2FC2">
              <w:rPr>
                <w:rFonts w:ascii="Arial" w:hAnsi="Arial" w:cs="Arial"/>
                <w:color w:val="000000"/>
                <w:sz w:val="18"/>
                <w:szCs w:val="18"/>
              </w:rPr>
              <w:t xml:space="preserve"> in 3/22-ZDeb</w:t>
            </w:r>
            <w:r>
              <w:rPr>
                <w:rFonts w:ascii="Arial" w:hAnsi="Arial" w:cs="Arial"/>
                <w:color w:val="000000"/>
                <w:sz w:val="18"/>
                <w:szCs w:val="18"/>
              </w:rPr>
              <w:t>)</w:t>
            </w:r>
          </w:p>
          <w:p w14:paraId="59177E23"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in 65/20)</w:t>
            </w:r>
          </w:p>
          <w:p w14:paraId="754EF57B"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12C57AE"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D2CB2E9" w14:textId="77777777" w:rsidR="0026773E" w:rsidRDefault="00D92DBE" w:rsidP="00FF3DA6">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6477168" w14:textId="77777777" w:rsidR="0026773E" w:rsidRDefault="00D92DB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DD6A9BB" w14:textId="77777777" w:rsidR="0026773E" w:rsidRDefault="00D92DB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26773E" w14:paraId="2781E6AA" w14:textId="77777777">
        <w:tc>
          <w:tcPr>
            <w:tcW w:w="0" w:type="auto"/>
            <w:tcMar>
              <w:top w:w="0" w:type="auto"/>
              <w:bottom w:w="0" w:type="auto"/>
            </w:tcMar>
          </w:tcPr>
          <w:p w14:paraId="1F3A23A8" w14:textId="77777777" w:rsidR="0026773E" w:rsidRDefault="00D92DBE" w:rsidP="00FF3DA6">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1476AAC4" w14:textId="77777777" w:rsidR="0026773E" w:rsidRDefault="00D92DBE" w:rsidP="00FF3DA6">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D7AC9D8" w14:textId="77777777" w:rsidR="0026773E" w:rsidRDefault="00D92DBE">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A9E4540" w14:textId="77777777" w:rsidR="0026773E" w:rsidRDefault="00D92DB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4D383AA" w14:textId="77777777" w:rsidR="0026773E" w:rsidRDefault="00D92DB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6773E" w14:paraId="64E05BA2" w14:textId="77777777">
        <w:tc>
          <w:tcPr>
            <w:tcW w:w="0" w:type="auto"/>
            <w:shd w:val="clear" w:color="auto" w:fill="000000"/>
            <w:tcMar>
              <w:top w:w="150" w:type="dxa"/>
              <w:bottom w:w="150" w:type="dxa"/>
            </w:tcMar>
            <w:vAlign w:val="center"/>
          </w:tcPr>
          <w:p w14:paraId="116EDB51" w14:textId="77777777" w:rsidR="0026773E" w:rsidRDefault="00D92DBE">
            <w:r>
              <w:rPr>
                <w:rFonts w:ascii="Arial" w:hAnsi="Arial" w:cs="Arial"/>
                <w:b/>
                <w:bCs/>
                <w:color w:val="FFFFFF"/>
                <w:position w:val="-2"/>
                <w:sz w:val="18"/>
                <w:szCs w:val="18"/>
                <w:shd w:val="clear" w:color="auto" w:fill="000000"/>
              </w:rPr>
              <w:t>3. Jezik razpisne dokumentacije in ponudbe ter oblika</w:t>
            </w:r>
          </w:p>
        </w:tc>
      </w:tr>
    </w:tbl>
    <w:p w14:paraId="0E285250" w14:textId="77777777" w:rsidR="0026773E" w:rsidRDefault="00D92DB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BEA6F3A" w14:textId="77777777" w:rsidR="0026773E" w:rsidRDefault="00D92DB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BB9C556" w14:textId="77777777" w:rsidR="0026773E" w:rsidRDefault="00D92DB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D42FBD" w14:textId="77777777" w:rsidR="0026773E" w:rsidRDefault="00D92DB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73821AE" w14:textId="77777777" w:rsidR="0026773E" w:rsidRDefault="00D92DB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6773E" w14:paraId="26E747E4" w14:textId="77777777">
        <w:tc>
          <w:tcPr>
            <w:tcW w:w="0" w:type="auto"/>
            <w:shd w:val="clear" w:color="auto" w:fill="000000"/>
            <w:tcMar>
              <w:top w:w="150" w:type="dxa"/>
              <w:bottom w:w="150" w:type="dxa"/>
            </w:tcMar>
            <w:vAlign w:val="center"/>
          </w:tcPr>
          <w:p w14:paraId="7F70D6A4" w14:textId="77777777" w:rsidR="0026773E" w:rsidRDefault="00D92DBE">
            <w:r>
              <w:rPr>
                <w:rFonts w:ascii="Arial" w:hAnsi="Arial" w:cs="Arial"/>
                <w:b/>
                <w:bCs/>
                <w:color w:val="FFFFFF"/>
                <w:position w:val="-2"/>
                <w:sz w:val="18"/>
                <w:szCs w:val="18"/>
                <w:shd w:val="clear" w:color="auto" w:fill="000000"/>
              </w:rPr>
              <w:t>4. Skupna ponudba</w:t>
            </w:r>
          </w:p>
        </w:tc>
      </w:tr>
    </w:tbl>
    <w:p w14:paraId="11BDC87A" w14:textId="77777777" w:rsidR="0026773E" w:rsidRDefault="00D92DB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6773E" w14:paraId="743722D0" w14:textId="77777777">
        <w:tc>
          <w:tcPr>
            <w:tcW w:w="0" w:type="auto"/>
            <w:tcMar>
              <w:top w:w="0" w:type="auto"/>
              <w:bottom w:w="0" w:type="auto"/>
            </w:tcMar>
          </w:tcPr>
          <w:p w14:paraId="38C0B135"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35B23A2"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A72CE79"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167E2E1"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977B34C"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026311F" w14:textId="77777777" w:rsidR="0026773E" w:rsidRDefault="00D92DBE" w:rsidP="00FF3DA6">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23F7A61" w14:textId="77777777" w:rsidR="0026773E" w:rsidRDefault="00D92DB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846959B" w14:textId="77777777" w:rsidR="0026773E" w:rsidRDefault="00D92DBE">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6773E" w14:paraId="6B6EDA80" w14:textId="77777777">
        <w:tc>
          <w:tcPr>
            <w:tcW w:w="0" w:type="auto"/>
            <w:shd w:val="clear" w:color="auto" w:fill="000000"/>
            <w:tcMar>
              <w:top w:w="150" w:type="dxa"/>
              <w:bottom w:w="150" w:type="dxa"/>
            </w:tcMar>
            <w:vAlign w:val="center"/>
          </w:tcPr>
          <w:p w14:paraId="26E64842" w14:textId="77777777" w:rsidR="0026773E" w:rsidRDefault="00D92DBE">
            <w:r>
              <w:rPr>
                <w:rFonts w:ascii="Arial" w:hAnsi="Arial" w:cs="Arial"/>
                <w:b/>
                <w:bCs/>
                <w:color w:val="FFFFFF"/>
                <w:position w:val="-2"/>
                <w:sz w:val="18"/>
                <w:szCs w:val="18"/>
                <w:shd w:val="clear" w:color="auto" w:fill="000000"/>
              </w:rPr>
              <w:t>5. ESPD</w:t>
            </w:r>
          </w:p>
        </w:tc>
      </w:tr>
    </w:tbl>
    <w:p w14:paraId="16C14821" w14:textId="77777777" w:rsidR="0026773E" w:rsidRDefault="00D92DB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FF8D58F" w14:textId="77777777" w:rsidR="0026773E" w:rsidRDefault="0026773E">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6773E" w14:paraId="345C6680" w14:textId="77777777">
        <w:tc>
          <w:tcPr>
            <w:tcW w:w="0" w:type="auto"/>
            <w:shd w:val="clear" w:color="auto" w:fill="000000"/>
            <w:tcMar>
              <w:top w:w="150" w:type="dxa"/>
              <w:bottom w:w="150" w:type="dxa"/>
            </w:tcMar>
            <w:vAlign w:val="center"/>
          </w:tcPr>
          <w:p w14:paraId="582591EF" w14:textId="77777777" w:rsidR="0026773E" w:rsidRDefault="00D92DBE">
            <w:r>
              <w:rPr>
                <w:rFonts w:ascii="Arial" w:hAnsi="Arial" w:cs="Arial"/>
                <w:b/>
                <w:bCs/>
                <w:color w:val="FFFFFF"/>
                <w:position w:val="-2"/>
                <w:sz w:val="18"/>
                <w:szCs w:val="18"/>
                <w:shd w:val="clear" w:color="auto" w:fill="000000"/>
              </w:rPr>
              <w:t>6. Ponudba s podizvajalci</w:t>
            </w:r>
          </w:p>
        </w:tc>
      </w:tr>
    </w:tbl>
    <w:p w14:paraId="57D50CD2" w14:textId="77777777" w:rsidR="0026773E" w:rsidRDefault="00D92DB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359C9B4" w14:textId="77777777" w:rsidR="0026773E" w:rsidRDefault="00D92DBE">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26773E" w14:paraId="41B09320" w14:textId="77777777">
        <w:tc>
          <w:tcPr>
            <w:tcW w:w="0" w:type="auto"/>
            <w:tcMar>
              <w:top w:w="0" w:type="auto"/>
              <w:bottom w:w="0" w:type="auto"/>
            </w:tcMar>
          </w:tcPr>
          <w:p w14:paraId="469BCA11"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61A3D98C"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5DDB4DC"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570566F" w14:textId="77777777" w:rsidR="0026773E" w:rsidRDefault="00D92DBE" w:rsidP="00FF3DA6">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E09124F" w14:textId="77777777" w:rsidR="0026773E" w:rsidRDefault="00D92DBE">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D1038D1" w14:textId="77777777" w:rsidR="0026773E" w:rsidRDefault="00D92DBE">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26074C7" w14:textId="77777777" w:rsidR="0026773E" w:rsidRDefault="00D92DBE">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96CE1BE" w14:textId="77777777" w:rsidR="0026773E" w:rsidRDefault="00D92DBE">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CFBA2" w14:textId="77777777" w:rsidR="0026773E" w:rsidRDefault="00D92DBE">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FEE45E0" w14:textId="77777777" w:rsidR="0026773E" w:rsidRDefault="00D92DBE">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2FB7BEA" w14:textId="77777777" w:rsidR="0026773E" w:rsidRDefault="00D92DBE">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6773E" w14:paraId="3E7B7B20" w14:textId="77777777">
        <w:tc>
          <w:tcPr>
            <w:tcW w:w="0" w:type="auto"/>
            <w:tcMar>
              <w:top w:w="0" w:type="auto"/>
              <w:bottom w:w="0" w:type="auto"/>
            </w:tcMar>
          </w:tcPr>
          <w:p w14:paraId="14CD9C2C"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EED077F"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56455FDD" w14:textId="77777777" w:rsidR="0026773E" w:rsidRDefault="00D92DBE" w:rsidP="00FF3DA6">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2F4C4D" w14:textId="77777777" w:rsidR="0026773E" w:rsidRDefault="00D92DBE">
      <w:pPr>
        <w:spacing w:before="225" w:after="225" w:line="240" w:lineRule="auto"/>
        <w:jc w:val="both"/>
      </w:pPr>
      <w:r>
        <w:rPr>
          <w:rFonts w:ascii="Arial" w:hAnsi="Arial" w:cs="Arial"/>
          <w:color w:val="000000"/>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6773E" w14:paraId="0227A33B" w14:textId="77777777">
        <w:tc>
          <w:tcPr>
            <w:tcW w:w="0" w:type="auto"/>
            <w:shd w:val="clear" w:color="auto" w:fill="000000"/>
            <w:tcMar>
              <w:top w:w="150" w:type="dxa"/>
              <w:bottom w:w="150" w:type="dxa"/>
            </w:tcMar>
            <w:vAlign w:val="center"/>
          </w:tcPr>
          <w:p w14:paraId="0B8ED901" w14:textId="77777777" w:rsidR="0026773E" w:rsidRDefault="00D92DBE">
            <w:r>
              <w:rPr>
                <w:rFonts w:ascii="Arial" w:hAnsi="Arial" w:cs="Arial"/>
                <w:b/>
                <w:bCs/>
                <w:color w:val="FFFFFF"/>
                <w:position w:val="-2"/>
                <w:sz w:val="18"/>
                <w:szCs w:val="18"/>
                <w:shd w:val="clear" w:color="auto" w:fill="000000"/>
              </w:rPr>
              <w:t>7. Navodilo za oddajo elektronske ponudbe</w:t>
            </w:r>
          </w:p>
        </w:tc>
      </w:tr>
    </w:tbl>
    <w:p w14:paraId="45ADB3D3" w14:textId="77777777" w:rsidR="0026773E" w:rsidRDefault="00D92DBE">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26773E" w14:paraId="118C2560" w14:textId="77777777">
        <w:tc>
          <w:tcPr>
            <w:tcW w:w="0" w:type="auto"/>
            <w:tcMar>
              <w:top w:w="0" w:type="auto"/>
              <w:bottom w:w="0" w:type="auto"/>
            </w:tcMar>
          </w:tcPr>
          <w:p w14:paraId="33D871A2" w14:textId="77777777" w:rsidR="0026773E" w:rsidRDefault="00D92DBE">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26773E" w14:paraId="3868A18D" w14:textId="77777777">
        <w:tc>
          <w:tcPr>
            <w:tcW w:w="0" w:type="auto"/>
            <w:tcMar>
              <w:top w:w="0" w:type="auto"/>
              <w:bottom w:w="0" w:type="auto"/>
            </w:tcMar>
          </w:tcPr>
          <w:p w14:paraId="56272FFB" w14:textId="55BEF787" w:rsidR="0026773E" w:rsidRDefault="00D92DBE" w:rsidP="00A51000">
            <w:pPr>
              <w:pStyle w:val="Odstavekseznama"/>
              <w:numPr>
                <w:ilvl w:val="0"/>
                <w:numId w:val="51"/>
              </w:numPr>
            </w:pPr>
            <w:r w:rsidRPr="006B6C96">
              <w:rPr>
                <w:rFonts w:ascii="Arial" w:hAnsi="Arial" w:cs="Arial"/>
                <w:color w:val="000000"/>
                <w:sz w:val="18"/>
                <w:szCs w:val="18"/>
              </w:rPr>
              <w:t>Ponudnik vnese osnovne podatke o ponudbi;</w:t>
            </w:r>
          </w:p>
        </w:tc>
      </w:tr>
      <w:tr w:rsidR="0026773E" w14:paraId="28A73B41" w14:textId="77777777">
        <w:tc>
          <w:tcPr>
            <w:tcW w:w="0" w:type="auto"/>
            <w:tcMar>
              <w:top w:w="0" w:type="auto"/>
              <w:bottom w:w="0" w:type="auto"/>
            </w:tcMar>
          </w:tcPr>
          <w:p w14:paraId="210A713F" w14:textId="7717070A" w:rsidR="0026773E" w:rsidRDefault="00D92DBE" w:rsidP="00A51000">
            <w:pPr>
              <w:pStyle w:val="Odstavekseznama"/>
              <w:numPr>
                <w:ilvl w:val="0"/>
                <w:numId w:val="51"/>
              </w:numPr>
            </w:pPr>
            <w:r w:rsidRPr="006B6C96">
              <w:rPr>
                <w:rFonts w:ascii="Arial" w:hAnsi="Arial" w:cs="Arial"/>
                <w:color w:val="000000"/>
                <w:sz w:val="18"/>
                <w:szCs w:val="18"/>
              </w:rPr>
              <w:t>Ponudnik v razdelek Predračun naloži scan natisa izpolnjenega obrazca 1 Ponudba.</w:t>
            </w:r>
          </w:p>
        </w:tc>
      </w:tr>
      <w:tr w:rsidR="0026773E" w14:paraId="323D9176" w14:textId="77777777">
        <w:tc>
          <w:tcPr>
            <w:tcW w:w="0" w:type="auto"/>
            <w:tcMar>
              <w:top w:w="0" w:type="auto"/>
              <w:bottom w:w="0" w:type="auto"/>
            </w:tcMar>
          </w:tcPr>
          <w:p w14:paraId="3298FD63" w14:textId="4DDB8453" w:rsidR="0026773E" w:rsidRDefault="00D92DBE" w:rsidP="00A51000">
            <w:pPr>
              <w:pStyle w:val="Odstavekseznama"/>
              <w:numPr>
                <w:ilvl w:val="0"/>
                <w:numId w:val="51"/>
              </w:numPr>
            </w:pPr>
            <w:r w:rsidRPr="006B6C96">
              <w:rPr>
                <w:rFonts w:ascii="Arial" w:hAnsi="Arial" w:cs="Arial"/>
                <w:color w:val="000000"/>
                <w:sz w:val="18"/>
                <w:szCs w:val="18"/>
              </w:rPr>
              <w:t xml:space="preserve">Ponudnik v razdelek ESPD naloži ESPD obrazec ponudnika (v </w:t>
            </w:r>
            <w:proofErr w:type="spellStart"/>
            <w:r w:rsidRPr="006B6C96">
              <w:rPr>
                <w:rFonts w:ascii="Arial" w:hAnsi="Arial" w:cs="Arial"/>
                <w:color w:val="000000"/>
                <w:sz w:val="18"/>
                <w:szCs w:val="18"/>
              </w:rPr>
              <w:t>pdf</w:t>
            </w:r>
            <w:proofErr w:type="spellEnd"/>
            <w:r w:rsidRPr="006B6C96">
              <w:rPr>
                <w:rFonts w:ascii="Arial" w:hAnsi="Arial" w:cs="Arial"/>
                <w:color w:val="000000"/>
                <w:sz w:val="18"/>
                <w:szCs w:val="18"/>
              </w:rPr>
              <w:t xml:space="preserve"> ali </w:t>
            </w:r>
            <w:proofErr w:type="spellStart"/>
            <w:r w:rsidRPr="006B6C96">
              <w:rPr>
                <w:rFonts w:ascii="Arial" w:hAnsi="Arial" w:cs="Arial"/>
                <w:color w:val="000000"/>
                <w:sz w:val="18"/>
                <w:szCs w:val="18"/>
              </w:rPr>
              <w:t>xml</w:t>
            </w:r>
            <w:proofErr w:type="spellEnd"/>
            <w:r w:rsidRPr="006B6C96">
              <w:rPr>
                <w:rFonts w:ascii="Arial" w:hAnsi="Arial" w:cs="Arial"/>
                <w:color w:val="000000"/>
                <w:sz w:val="18"/>
                <w:szCs w:val="18"/>
              </w:rPr>
              <w:t xml:space="preserve"> dat.).</w:t>
            </w:r>
          </w:p>
        </w:tc>
      </w:tr>
      <w:tr w:rsidR="0026773E" w14:paraId="12BF1356" w14:textId="77777777">
        <w:tc>
          <w:tcPr>
            <w:tcW w:w="0" w:type="auto"/>
            <w:tcMar>
              <w:top w:w="0" w:type="auto"/>
              <w:bottom w:w="0" w:type="auto"/>
            </w:tcMar>
          </w:tcPr>
          <w:p w14:paraId="7F02352E" w14:textId="6015C151" w:rsidR="0026773E" w:rsidRDefault="00D92DBE" w:rsidP="00A51000">
            <w:pPr>
              <w:pStyle w:val="Odstavekseznama"/>
              <w:numPr>
                <w:ilvl w:val="0"/>
                <w:numId w:val="51"/>
              </w:numPr>
            </w:pPr>
            <w:r w:rsidRPr="006B6C96">
              <w:rPr>
                <w:rFonts w:ascii="Arial" w:hAnsi="Arial" w:cs="Arial"/>
                <w:color w:val="000000"/>
                <w:sz w:val="18"/>
                <w:szCs w:val="18"/>
              </w:rPr>
              <w:t>Ponudnik v razdelek Druge priloge naloži ostale dele ponudbe, in sicer: scan celotne ponudbene dokumentacije - vse izjave, priloge, vzorec pogodb, izjav,…</w:t>
            </w:r>
          </w:p>
        </w:tc>
      </w:tr>
      <w:tr w:rsidR="0026773E" w14:paraId="34495E96" w14:textId="77777777">
        <w:tc>
          <w:tcPr>
            <w:tcW w:w="0" w:type="auto"/>
            <w:tcMar>
              <w:top w:w="0" w:type="auto"/>
              <w:bottom w:w="0" w:type="auto"/>
            </w:tcMar>
          </w:tcPr>
          <w:p w14:paraId="475573D4" w14:textId="2B978E5B" w:rsidR="0026773E" w:rsidRDefault="00D92DBE" w:rsidP="00A51000">
            <w:pPr>
              <w:pStyle w:val="Odstavekseznama"/>
              <w:numPr>
                <w:ilvl w:val="0"/>
                <w:numId w:val="51"/>
              </w:numPr>
            </w:pPr>
            <w:r w:rsidRPr="006B6C96">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7DBE80C6" w14:textId="77777777" w:rsidR="0026773E" w:rsidRDefault="0026773E"/>
    <w:tbl>
      <w:tblPr>
        <w:tblStyle w:val="NormalTablePHPDOCX"/>
        <w:tblW w:w="2500" w:type="pct"/>
        <w:tblInd w:w="108" w:type="dxa"/>
        <w:tblLook w:val="04A0" w:firstRow="1" w:lastRow="0" w:firstColumn="1" w:lastColumn="0" w:noHBand="0" w:noVBand="1"/>
      </w:tblPr>
      <w:tblGrid>
        <w:gridCol w:w="4535"/>
      </w:tblGrid>
      <w:tr w:rsidR="0026773E" w14:paraId="2AC5ED36" w14:textId="77777777">
        <w:tc>
          <w:tcPr>
            <w:tcW w:w="0" w:type="auto"/>
            <w:shd w:val="clear" w:color="auto" w:fill="000000"/>
            <w:tcMar>
              <w:top w:w="150" w:type="dxa"/>
              <w:bottom w:w="150" w:type="dxa"/>
            </w:tcMar>
            <w:vAlign w:val="center"/>
          </w:tcPr>
          <w:p w14:paraId="105F156F" w14:textId="77777777" w:rsidR="0026773E" w:rsidRDefault="00D92DBE">
            <w:r>
              <w:rPr>
                <w:rFonts w:ascii="Arial" w:hAnsi="Arial" w:cs="Arial"/>
                <w:b/>
                <w:bCs/>
                <w:color w:val="FFFFFF"/>
                <w:position w:val="-2"/>
                <w:sz w:val="18"/>
                <w:szCs w:val="18"/>
                <w:shd w:val="clear" w:color="auto" w:fill="000000"/>
              </w:rPr>
              <w:t>8. Ustavitev postopka, zavrnitev vseh ponudb, odstop od izvedbe javnega naročila</w:t>
            </w:r>
          </w:p>
        </w:tc>
      </w:tr>
    </w:tbl>
    <w:p w14:paraId="0629F8B4" w14:textId="77777777" w:rsidR="0026773E" w:rsidRDefault="00D92DB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6773E" w14:paraId="35AA1BA7" w14:textId="77777777">
        <w:tc>
          <w:tcPr>
            <w:tcW w:w="0" w:type="auto"/>
            <w:shd w:val="clear" w:color="auto" w:fill="000000"/>
            <w:tcMar>
              <w:top w:w="150" w:type="dxa"/>
              <w:bottom w:w="150" w:type="dxa"/>
            </w:tcMar>
            <w:vAlign w:val="center"/>
          </w:tcPr>
          <w:p w14:paraId="1336BAD4" w14:textId="77777777" w:rsidR="0026773E" w:rsidRDefault="00D92DBE">
            <w:r>
              <w:rPr>
                <w:rFonts w:ascii="Arial" w:hAnsi="Arial" w:cs="Arial"/>
                <w:b/>
                <w:bCs/>
                <w:color w:val="FFFFFF"/>
                <w:position w:val="-2"/>
                <w:sz w:val="18"/>
                <w:szCs w:val="18"/>
                <w:shd w:val="clear" w:color="auto" w:fill="000000"/>
              </w:rPr>
              <w:t>9. Zmanjšanje obsega naročila</w:t>
            </w:r>
          </w:p>
        </w:tc>
      </w:tr>
    </w:tbl>
    <w:p w14:paraId="59F397D4" w14:textId="77777777" w:rsidR="0026773E" w:rsidRDefault="00D92DB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11488C3" w14:textId="77777777" w:rsidR="0026773E" w:rsidRDefault="00D92DB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6773E" w14:paraId="27003924" w14:textId="77777777">
        <w:tc>
          <w:tcPr>
            <w:tcW w:w="0" w:type="auto"/>
            <w:shd w:val="clear" w:color="auto" w:fill="000000"/>
            <w:tcMar>
              <w:top w:w="150" w:type="dxa"/>
              <w:bottom w:w="150" w:type="dxa"/>
            </w:tcMar>
            <w:vAlign w:val="center"/>
          </w:tcPr>
          <w:p w14:paraId="3BCF9E7F" w14:textId="77777777" w:rsidR="0026773E" w:rsidRDefault="00D92DBE">
            <w:r>
              <w:rPr>
                <w:rFonts w:ascii="Arial" w:hAnsi="Arial" w:cs="Arial"/>
                <w:b/>
                <w:bCs/>
                <w:color w:val="FFFFFF"/>
                <w:position w:val="-2"/>
                <w:sz w:val="18"/>
                <w:szCs w:val="18"/>
                <w:shd w:val="clear" w:color="auto" w:fill="000000"/>
              </w:rPr>
              <w:t>10. Dopolnjevanje, spreminjanje ter pojasnjevanje ponudb</w:t>
            </w:r>
          </w:p>
        </w:tc>
      </w:tr>
    </w:tbl>
    <w:p w14:paraId="4E9CED19" w14:textId="77777777" w:rsidR="0026773E" w:rsidRDefault="00D92DB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540BBCF" w14:textId="77777777" w:rsidR="0026773E" w:rsidRDefault="00D92DB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F71EB56" w14:textId="77777777" w:rsidR="0026773E" w:rsidRDefault="00D92DBE">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w:t>
      </w:r>
      <w:r>
        <w:rPr>
          <w:rFonts w:ascii="Arial" w:hAnsi="Arial" w:cs="Arial"/>
          <w:color w:val="000000"/>
          <w:sz w:val="18"/>
          <w:szCs w:val="18"/>
        </w:rPr>
        <w:lastRenderedPageBreak/>
        <w:t>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05E14E3" w14:textId="77777777" w:rsidR="0026773E" w:rsidRDefault="00D92DB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6773E" w14:paraId="3344EB6B" w14:textId="77777777">
        <w:tc>
          <w:tcPr>
            <w:tcW w:w="0" w:type="auto"/>
            <w:tcMar>
              <w:top w:w="0" w:type="auto"/>
              <w:bottom w:w="0" w:type="auto"/>
            </w:tcMar>
          </w:tcPr>
          <w:p w14:paraId="14542FB8"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7CB764DB"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22A51C8C" w14:textId="77777777" w:rsidR="0026773E" w:rsidRDefault="00D92DBE" w:rsidP="00FF3DA6">
            <w:pPr>
              <w:numPr>
                <w:ilvl w:val="0"/>
                <w:numId w:val="9"/>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7608496D" w14:textId="77777777" w:rsidR="0026773E" w:rsidRDefault="00D92DBE">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21B39F3" w14:textId="2C1C687B" w:rsidR="006B6C96" w:rsidRPr="00BE5A69" w:rsidRDefault="00D92DBE">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6773E" w14:paraId="1C65D8EA" w14:textId="77777777">
        <w:tc>
          <w:tcPr>
            <w:tcW w:w="0" w:type="auto"/>
            <w:shd w:val="clear" w:color="auto" w:fill="000000"/>
            <w:tcMar>
              <w:top w:w="150" w:type="dxa"/>
              <w:bottom w:w="150" w:type="dxa"/>
            </w:tcMar>
            <w:vAlign w:val="center"/>
          </w:tcPr>
          <w:p w14:paraId="0DF21D97" w14:textId="77777777" w:rsidR="0026773E" w:rsidRDefault="00D92DBE">
            <w:r>
              <w:rPr>
                <w:rFonts w:ascii="Arial" w:hAnsi="Arial" w:cs="Arial"/>
                <w:b/>
                <w:bCs/>
                <w:color w:val="FFFFFF"/>
                <w:position w:val="-2"/>
                <w:sz w:val="18"/>
                <w:szCs w:val="18"/>
                <w:shd w:val="clear" w:color="auto" w:fill="000000"/>
              </w:rPr>
              <w:t>11. Obvestilo o oddaji naročila</w:t>
            </w:r>
          </w:p>
        </w:tc>
      </w:tr>
    </w:tbl>
    <w:p w14:paraId="0A3F3F2F" w14:textId="77777777" w:rsidR="0026773E" w:rsidRDefault="00D92DB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767AE10" w14:textId="77777777" w:rsidR="0026773E" w:rsidRDefault="00D92DB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F8D7A4D" w14:textId="77777777" w:rsidR="0026773E" w:rsidRDefault="00D92DB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1999153" w14:textId="77777777" w:rsidR="0026773E" w:rsidRDefault="00D92DB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6773E" w14:paraId="10FB6C70" w14:textId="77777777">
        <w:tc>
          <w:tcPr>
            <w:tcW w:w="0" w:type="auto"/>
            <w:shd w:val="clear" w:color="auto" w:fill="000000"/>
            <w:tcMar>
              <w:top w:w="150" w:type="dxa"/>
              <w:bottom w:w="150" w:type="dxa"/>
            </w:tcMar>
            <w:vAlign w:val="center"/>
          </w:tcPr>
          <w:p w14:paraId="4B68DD37" w14:textId="77777777" w:rsidR="0026773E" w:rsidRDefault="00D92DBE">
            <w:r>
              <w:rPr>
                <w:rFonts w:ascii="Arial" w:hAnsi="Arial" w:cs="Arial"/>
                <w:b/>
                <w:bCs/>
                <w:color w:val="FFFFFF"/>
                <w:position w:val="-2"/>
                <w:sz w:val="18"/>
                <w:szCs w:val="18"/>
                <w:shd w:val="clear" w:color="auto" w:fill="000000"/>
              </w:rPr>
              <w:t>12. Zaupnost ponudbene dokumentacije</w:t>
            </w:r>
          </w:p>
        </w:tc>
      </w:tr>
    </w:tbl>
    <w:p w14:paraId="187BB5EB" w14:textId="77777777" w:rsidR="0026773E" w:rsidRDefault="00D92DB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CFEB8CF" w14:textId="77777777" w:rsidR="0026773E" w:rsidRDefault="00D92DB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304BF22" w14:textId="77777777" w:rsidR="0026773E" w:rsidRDefault="00D92DB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w:t>
      </w:r>
      <w:r>
        <w:rPr>
          <w:rFonts w:ascii="Arial" w:hAnsi="Arial" w:cs="Arial"/>
          <w:color w:val="000000"/>
          <w:sz w:val="18"/>
          <w:szCs w:val="18"/>
        </w:rPr>
        <w:lastRenderedPageBreak/>
        <w:t>količina iz te specifikacije, cena na enoto, vrednost posamezne postavke in skupna vrednost iz ponudbe ter vsi tisti podatki, ki so vplivali na razvrstitev ponudbe v okviru drugih meril.</w:t>
      </w:r>
    </w:p>
    <w:p w14:paraId="58253E56" w14:textId="77777777" w:rsidR="0026773E" w:rsidRDefault="00D92DB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6773E" w14:paraId="3DB474B2" w14:textId="77777777">
        <w:tc>
          <w:tcPr>
            <w:tcW w:w="0" w:type="auto"/>
            <w:shd w:val="clear" w:color="auto" w:fill="000000"/>
            <w:tcMar>
              <w:top w:w="150" w:type="dxa"/>
              <w:bottom w:w="150" w:type="dxa"/>
            </w:tcMar>
            <w:vAlign w:val="center"/>
          </w:tcPr>
          <w:p w14:paraId="27D551EB" w14:textId="77777777" w:rsidR="0026773E" w:rsidRDefault="00D92DBE">
            <w:r>
              <w:rPr>
                <w:rFonts w:ascii="Arial" w:hAnsi="Arial" w:cs="Arial"/>
                <w:b/>
                <w:bCs/>
                <w:color w:val="FFFFFF"/>
                <w:position w:val="-2"/>
                <w:sz w:val="18"/>
                <w:szCs w:val="18"/>
                <w:shd w:val="clear" w:color="auto" w:fill="000000"/>
              </w:rPr>
              <w:t>13. Način predložitve dokumentov v ponudbi</w:t>
            </w:r>
          </w:p>
        </w:tc>
      </w:tr>
    </w:tbl>
    <w:p w14:paraId="4EED9FB6" w14:textId="77777777" w:rsidR="0026773E" w:rsidRDefault="00D92DBE">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6773E" w14:paraId="1E1D43E2" w14:textId="77777777">
        <w:tc>
          <w:tcPr>
            <w:tcW w:w="0" w:type="auto"/>
            <w:tcMar>
              <w:top w:w="0" w:type="auto"/>
              <w:bottom w:w="0" w:type="auto"/>
            </w:tcMar>
          </w:tcPr>
          <w:p w14:paraId="0D14FB29" w14:textId="77777777" w:rsidR="0026773E" w:rsidRDefault="00D92DBE" w:rsidP="00FF3DA6">
            <w:pPr>
              <w:numPr>
                <w:ilvl w:val="0"/>
                <w:numId w:val="10"/>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76C3AEC" w14:textId="77777777" w:rsidR="0026773E" w:rsidRDefault="00D92DBE" w:rsidP="00FF3DA6">
            <w:pPr>
              <w:numPr>
                <w:ilvl w:val="0"/>
                <w:numId w:val="10"/>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3C1E7E7" w14:textId="77777777" w:rsidR="0026773E" w:rsidRDefault="00D92DB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0EA689B" w14:textId="77777777" w:rsidR="0026773E" w:rsidRDefault="00D92DB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BBBB40F" w14:textId="77777777" w:rsidR="0026773E" w:rsidRDefault="00D92DB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AF794AA" w14:textId="77777777" w:rsidR="0026773E" w:rsidRDefault="00D92DB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6773E" w14:paraId="3BAC9BDD" w14:textId="77777777">
        <w:tc>
          <w:tcPr>
            <w:tcW w:w="0" w:type="auto"/>
            <w:shd w:val="clear" w:color="auto" w:fill="000000"/>
            <w:tcMar>
              <w:top w:w="150" w:type="dxa"/>
              <w:bottom w:w="150" w:type="dxa"/>
            </w:tcMar>
            <w:vAlign w:val="center"/>
          </w:tcPr>
          <w:p w14:paraId="170F2935" w14:textId="77777777" w:rsidR="0026773E" w:rsidRDefault="00D92DBE">
            <w:r>
              <w:rPr>
                <w:rFonts w:ascii="Arial" w:hAnsi="Arial" w:cs="Arial"/>
                <w:b/>
                <w:bCs/>
                <w:color w:val="FFFFFF"/>
                <w:position w:val="-2"/>
                <w:sz w:val="18"/>
                <w:szCs w:val="18"/>
                <w:shd w:val="clear" w:color="auto" w:fill="000000"/>
              </w:rPr>
              <w:t>14. Ponudbena cena in plačilni pogoji</w:t>
            </w:r>
          </w:p>
        </w:tc>
      </w:tr>
    </w:tbl>
    <w:p w14:paraId="67E43D4E" w14:textId="77777777" w:rsidR="0026773E" w:rsidRDefault="00D92DBE">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A10D93D" w14:textId="77777777" w:rsidR="0026773E" w:rsidRDefault="00D92DBE">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36AD553" w14:textId="77777777" w:rsidR="0026773E" w:rsidRDefault="00D92DBE">
      <w:pPr>
        <w:spacing w:before="225" w:after="225" w:line="240" w:lineRule="auto"/>
        <w:jc w:val="both"/>
      </w:pPr>
      <w:r>
        <w:rPr>
          <w:rFonts w:ascii="Arial" w:hAnsi="Arial" w:cs="Arial"/>
          <w:color w:val="000000"/>
          <w:sz w:val="18"/>
          <w:szCs w:val="18"/>
        </w:rPr>
        <w:lastRenderedPageBreak/>
        <w:t>Ponujene cene so fiksne in nespremenljive najmanj za ves čas trajanja pogodbe. Pogodbeni stranki se lahko dogovorita zgolj za znižanje ponudbenih cen.</w:t>
      </w:r>
    </w:p>
    <w:p w14:paraId="5A020A7C" w14:textId="2597B8D5" w:rsidR="0026773E" w:rsidRDefault="00D92DBE">
      <w:pPr>
        <w:spacing w:before="225" w:after="225" w:line="240" w:lineRule="auto"/>
        <w:jc w:val="both"/>
      </w:pPr>
      <w:r>
        <w:rPr>
          <w:rFonts w:ascii="Arial" w:hAnsi="Arial" w:cs="Arial"/>
          <w:color w:val="000000"/>
          <w:sz w:val="18"/>
          <w:szCs w:val="18"/>
        </w:rPr>
        <w:t>V obrazec ponudbe se vpiše končno ponudbeno vrednost</w:t>
      </w:r>
      <w:r w:rsidR="006B6C96">
        <w:rPr>
          <w:rFonts w:ascii="Arial" w:hAnsi="Arial" w:cs="Arial"/>
          <w:color w:val="000000"/>
          <w:sz w:val="18"/>
          <w:szCs w:val="18"/>
        </w:rPr>
        <w:t xml:space="preserve"> postavke</w:t>
      </w:r>
      <w:r>
        <w:rPr>
          <w:rFonts w:ascii="Arial" w:hAnsi="Arial" w:cs="Arial"/>
          <w:color w:val="000000"/>
          <w:sz w:val="18"/>
          <w:szCs w:val="18"/>
        </w:rPr>
        <w:t>.</w:t>
      </w:r>
    </w:p>
    <w:p w14:paraId="1B5910E3" w14:textId="77777777" w:rsidR="0026773E" w:rsidRDefault="00D92DBE">
      <w:pPr>
        <w:spacing w:before="225" w:after="225" w:line="240" w:lineRule="auto"/>
        <w:jc w:val="both"/>
      </w:pPr>
      <w:r>
        <w:rPr>
          <w:rFonts w:ascii="Arial" w:hAnsi="Arial" w:cs="Arial"/>
          <w:b/>
          <w:bCs/>
          <w:color w:val="000000"/>
          <w:sz w:val="18"/>
          <w:szCs w:val="18"/>
        </w:rPr>
        <w:t>Izvedena dela se bodo obračunala skladno z določili vzorca pogodbe.</w:t>
      </w:r>
    </w:p>
    <w:p w14:paraId="42E9A623" w14:textId="77777777" w:rsidR="0026773E" w:rsidRDefault="00D92DBE">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1897661B" w14:textId="77777777" w:rsidR="0026773E" w:rsidRDefault="00D92DBE">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6773E" w14:paraId="51FFE054" w14:textId="77777777">
        <w:tc>
          <w:tcPr>
            <w:tcW w:w="0" w:type="auto"/>
            <w:tcMar>
              <w:top w:w="0" w:type="auto"/>
              <w:bottom w:w="0" w:type="auto"/>
            </w:tcMar>
          </w:tcPr>
          <w:p w14:paraId="17AC0665" w14:textId="77777777" w:rsidR="00156080" w:rsidRPr="00156080" w:rsidRDefault="00156080" w:rsidP="00156080">
            <w:pPr>
              <w:pStyle w:val="Odstavekseznama"/>
              <w:numPr>
                <w:ilvl w:val="0"/>
                <w:numId w:val="11"/>
              </w:numPr>
              <w:rPr>
                <w:rFonts w:ascii="Arial" w:hAnsi="Arial" w:cs="Arial"/>
                <w:color w:val="000000"/>
                <w:sz w:val="18"/>
                <w:szCs w:val="18"/>
              </w:rPr>
            </w:pPr>
            <w:r w:rsidRPr="00156080">
              <w:rPr>
                <w:rFonts w:ascii="Arial" w:hAnsi="Arial" w:cs="Arial"/>
                <w:color w:val="000000"/>
                <w:sz w:val="18"/>
                <w:szCs w:val="18"/>
              </w:rPr>
              <w:t>Ker se bodo dela izvajala znotraj OP bloka, morata projektant in kasneje  izvajalec v ceni predvideti, da bo moral veliko del opraviti izven rednega delovnega časa (popoldne, med vikendi, prazniki). Prav tako se med rednim časom ne bo smelo izvajati hrupnejših del.</w:t>
            </w:r>
          </w:p>
          <w:p w14:paraId="0334E80A" w14:textId="284E4BCE" w:rsidR="0026773E" w:rsidRDefault="00D92DBE" w:rsidP="00156080">
            <w:pPr>
              <w:numPr>
                <w:ilvl w:val="0"/>
                <w:numId w:val="11"/>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w:t>
            </w:r>
            <w:r w:rsidR="00156080" w:rsidRPr="00156080">
              <w:rPr>
                <w:rFonts w:ascii="Arial" w:hAnsi="Arial" w:cs="Arial"/>
                <w:color w:val="000000"/>
                <w:sz w:val="18"/>
                <w:szCs w:val="18"/>
              </w:rPr>
              <w:t>gradbena omarica z odštevalnim števcem, priključek za vodo z vodomerom</w:t>
            </w:r>
            <w:r w:rsidR="00156080">
              <w:rPr>
                <w:rFonts w:ascii="Arial" w:hAnsi="Arial" w:cs="Arial"/>
                <w:color w:val="000000"/>
                <w:sz w:val="18"/>
                <w:szCs w:val="18"/>
              </w:rPr>
              <w:t>,</w:t>
            </w:r>
            <w:r w:rsidR="00156080" w:rsidRPr="00156080">
              <w:rPr>
                <w:rFonts w:ascii="Arial" w:hAnsi="Arial" w:cs="Arial"/>
                <w:color w:val="000000"/>
                <w:sz w:val="18"/>
                <w:szCs w:val="18"/>
              </w:rPr>
              <w:t xml:space="preserve"> </w:t>
            </w:r>
            <w:r>
              <w:rPr>
                <w:rFonts w:ascii="Arial" w:hAnsi="Arial" w:cs="Arial"/>
                <w:color w:val="000000"/>
                <w:sz w:val="18"/>
                <w:szCs w:val="18"/>
              </w:rPr>
              <w:t>sanitarije, pisarna na gradbišču, ipd.);</w:t>
            </w:r>
          </w:p>
          <w:p w14:paraId="1FB66D06"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34814B2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5F2D356A"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64671552"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61A9E79E"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4E2789C4"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5DDCF73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01052971" w14:textId="35D66504"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w:t>
            </w:r>
            <w:r w:rsidR="000C50F8">
              <w:rPr>
                <w:rFonts w:ascii="Arial" w:hAnsi="Arial" w:cs="Arial"/>
                <w:color w:val="000000"/>
                <w:sz w:val="18"/>
                <w:szCs w:val="18"/>
              </w:rPr>
              <w:t>dokončanja vseh del</w:t>
            </w:r>
            <w:r>
              <w:rPr>
                <w:rFonts w:ascii="Arial" w:hAnsi="Arial" w:cs="Arial"/>
                <w:color w:val="000000"/>
                <w:sz w:val="18"/>
                <w:szCs w:val="18"/>
              </w:rPr>
              <w:t>. Zavarovanje mora biti izvršeno pri pooblaščeni zavarovalni družbi, izvajalec mora kopijo police za vrednost predpisanih del dostaviti naročniku;</w:t>
            </w:r>
          </w:p>
          <w:p w14:paraId="3E137E76"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0CE7475E"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1FA99F91"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495B3CEA"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4C3CC289" w14:textId="77777777" w:rsidR="0026773E" w:rsidRDefault="00D92DBE" w:rsidP="00FF3DA6">
            <w:pPr>
              <w:numPr>
                <w:ilvl w:val="0"/>
                <w:numId w:val="11"/>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604DD932" w14:textId="77777777" w:rsidR="0026773E" w:rsidRDefault="00D92DBE">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25923579" w14:textId="77777777" w:rsidR="0026773E" w:rsidRDefault="00D92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51A226B" w14:textId="77777777" w:rsidR="0026773E" w:rsidRDefault="00D92DBE">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6773E" w14:paraId="5DB34BAE" w14:textId="77777777">
        <w:tc>
          <w:tcPr>
            <w:tcW w:w="0" w:type="auto"/>
            <w:shd w:val="clear" w:color="auto" w:fill="000000"/>
            <w:tcMar>
              <w:top w:w="150" w:type="dxa"/>
              <w:bottom w:w="150" w:type="dxa"/>
            </w:tcMar>
            <w:vAlign w:val="center"/>
          </w:tcPr>
          <w:p w14:paraId="06A75D4F" w14:textId="77777777" w:rsidR="0026773E" w:rsidRDefault="00D92DBE">
            <w:r>
              <w:rPr>
                <w:rFonts w:ascii="Arial" w:hAnsi="Arial" w:cs="Arial"/>
                <w:b/>
                <w:bCs/>
                <w:color w:val="FFFFFF"/>
                <w:position w:val="-2"/>
                <w:sz w:val="18"/>
                <w:szCs w:val="18"/>
                <w:shd w:val="clear" w:color="auto" w:fill="000000"/>
              </w:rPr>
              <w:t>15. Veljavnost ponudbe</w:t>
            </w:r>
          </w:p>
        </w:tc>
      </w:tr>
    </w:tbl>
    <w:p w14:paraId="426B43F4" w14:textId="77777777" w:rsidR="0026773E" w:rsidRDefault="00D92DBE">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281AB724" w14:textId="77777777" w:rsidR="0026773E" w:rsidRDefault="00D92DB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6773E" w14:paraId="637E3089" w14:textId="77777777">
        <w:tc>
          <w:tcPr>
            <w:tcW w:w="0" w:type="auto"/>
            <w:shd w:val="clear" w:color="auto" w:fill="000000"/>
            <w:tcMar>
              <w:top w:w="150" w:type="dxa"/>
              <w:bottom w:w="150" w:type="dxa"/>
            </w:tcMar>
            <w:vAlign w:val="center"/>
          </w:tcPr>
          <w:p w14:paraId="23F0AF34" w14:textId="77777777" w:rsidR="0026773E" w:rsidRDefault="00D92DBE">
            <w:r>
              <w:rPr>
                <w:rFonts w:ascii="Arial" w:hAnsi="Arial" w:cs="Arial"/>
                <w:b/>
                <w:bCs/>
                <w:color w:val="FFFFFF"/>
                <w:position w:val="-2"/>
                <w:sz w:val="18"/>
                <w:szCs w:val="18"/>
                <w:shd w:val="clear" w:color="auto" w:fill="000000"/>
              </w:rPr>
              <w:t>16. Pravno varstvo</w:t>
            </w:r>
          </w:p>
        </w:tc>
      </w:tr>
    </w:tbl>
    <w:p w14:paraId="7B18DF04" w14:textId="77777777" w:rsidR="0026773E" w:rsidRDefault="00D92DB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30A833" w14:textId="77777777" w:rsidR="0026773E" w:rsidRDefault="00D92DB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B156DC" w14:textId="77777777" w:rsidR="0026773E" w:rsidRDefault="00D92DB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35E27D1" w14:textId="77777777" w:rsidR="0026773E" w:rsidRDefault="00D92DB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E2A33FF" w14:textId="77777777" w:rsidR="0026773E" w:rsidRDefault="00D92DB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419AAE2" w14:textId="77777777" w:rsidR="0026773E" w:rsidRDefault="00D92DB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7BD7380" w14:textId="77777777" w:rsidR="0026773E" w:rsidRDefault="00D92DBE">
      <w:pPr>
        <w:spacing w:before="225" w:after="225" w:line="240" w:lineRule="auto"/>
        <w:jc w:val="both"/>
      </w:pPr>
      <w:r>
        <w:rPr>
          <w:rFonts w:ascii="Arial" w:hAnsi="Arial" w:cs="Arial"/>
          <w:color w:val="000000"/>
          <w:sz w:val="18"/>
          <w:szCs w:val="18"/>
        </w:rPr>
        <w:t>https://ejn.gov.si/sistem/pravno-varstvo.html</w:t>
      </w:r>
    </w:p>
    <w:p w14:paraId="2A04AF59" w14:textId="77777777" w:rsidR="0026773E" w:rsidRDefault="00D92DBE">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0C7A581" w14:textId="77777777" w:rsidR="0026773E" w:rsidRDefault="00D92DBE">
      <w:pPr>
        <w:spacing w:before="225" w:after="225" w:line="240" w:lineRule="auto"/>
        <w:jc w:val="both"/>
      </w:pPr>
      <w:r>
        <w:rPr>
          <w:rFonts w:ascii="Arial" w:hAnsi="Arial" w:cs="Arial"/>
          <w:color w:val="000000"/>
          <w:sz w:val="18"/>
          <w:szCs w:val="18"/>
        </w:rPr>
        <w:t>Zahtevek za revizijo se lahko vloži v roku iz 25. člena ZPVPJN.</w:t>
      </w:r>
    </w:p>
    <w:p w14:paraId="5624F3DE" w14:textId="77777777" w:rsidR="0026773E" w:rsidRDefault="00D92DB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6773E" w14:paraId="0DC65B2B" w14:textId="77777777">
        <w:tc>
          <w:tcPr>
            <w:tcW w:w="0" w:type="auto"/>
            <w:shd w:val="clear" w:color="auto" w:fill="000000"/>
            <w:tcMar>
              <w:top w:w="150" w:type="dxa"/>
              <w:bottom w:w="150" w:type="dxa"/>
            </w:tcMar>
            <w:vAlign w:val="center"/>
          </w:tcPr>
          <w:p w14:paraId="62AC79B7" w14:textId="77777777" w:rsidR="0026773E" w:rsidRDefault="00D92DBE">
            <w:r>
              <w:rPr>
                <w:rFonts w:ascii="Arial" w:hAnsi="Arial" w:cs="Arial"/>
                <w:b/>
                <w:bCs/>
                <w:color w:val="FFFFFF"/>
                <w:position w:val="-2"/>
                <w:sz w:val="18"/>
                <w:szCs w:val="18"/>
                <w:shd w:val="clear" w:color="auto" w:fill="000000"/>
              </w:rPr>
              <w:t>17. Sklenitev pogodbe</w:t>
            </w:r>
          </w:p>
        </w:tc>
      </w:tr>
    </w:tbl>
    <w:p w14:paraId="0DA43380" w14:textId="77777777" w:rsidR="0026773E" w:rsidRDefault="00D92DB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F5875C9" w14:textId="77777777" w:rsidR="0026773E" w:rsidRDefault="00D92DBE">
      <w:pPr>
        <w:spacing w:before="225" w:after="225" w:line="240" w:lineRule="auto"/>
        <w:jc w:val="both"/>
      </w:pPr>
      <w:r>
        <w:rPr>
          <w:rFonts w:ascii="Arial" w:hAnsi="Arial" w:cs="Arial"/>
          <w:color w:val="000000"/>
          <w:sz w:val="18"/>
          <w:szCs w:val="18"/>
        </w:rPr>
        <w:lastRenderedPageBreak/>
        <w:t>Če se ponudnik v petih (5) delovnih dneh po pozivu k podpisu pogodbe ne bo odzval na poziv, lahko naročnik šteje, da je odstopil od ponudbe.</w:t>
      </w:r>
    </w:p>
    <w:p w14:paraId="2FAB9A61" w14:textId="77777777" w:rsidR="0026773E" w:rsidRDefault="00D92DB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54E468A" w14:textId="77777777" w:rsidR="0026773E" w:rsidRDefault="0026773E">
      <w:pPr>
        <w:sectPr w:rsidR="0026773E" w:rsidSect="00D931BF">
          <w:pgSz w:w="11906" w:h="16838"/>
          <w:pgMar w:top="1418" w:right="1418" w:bottom="1418" w:left="1418" w:header="567" w:footer="680" w:gutter="0"/>
          <w:cols w:space="708"/>
          <w:docGrid w:linePitch="360"/>
        </w:sectPr>
      </w:pPr>
    </w:p>
    <w:p w14:paraId="06F50B08" w14:textId="77777777" w:rsidR="00D92DBE" w:rsidRPr="00A820C7"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1B4DECB" w14:textId="77777777" w:rsidR="00D92DBE" w:rsidRDefault="00D92DBE" w:rsidP="00D92DBE">
      <w:pPr>
        <w:rPr>
          <w:rFonts w:ascii="Arial" w:hAnsi="Arial" w:cs="Arial"/>
          <w:sz w:val="18"/>
          <w:szCs w:val="18"/>
        </w:rPr>
      </w:pPr>
    </w:p>
    <w:p w14:paraId="12D3BDA8" w14:textId="3455B088" w:rsidR="0026773E" w:rsidRDefault="00D92DB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w:t>
      </w:r>
      <w:r w:rsidR="00BE5A69">
        <w:rPr>
          <w:rFonts w:ascii="Arial" w:hAnsi="Arial" w:cs="Arial"/>
          <w:b/>
          <w:bCs/>
          <w:color w:val="000000"/>
          <w:sz w:val="18"/>
          <w:szCs w:val="18"/>
        </w:rPr>
        <w:t>udba za posamezni sklop.</w:t>
      </w:r>
    </w:p>
    <w:p w14:paraId="601F9A71" w14:textId="77777777" w:rsidR="0026773E" w:rsidRDefault="00D92DB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6773E" w14:paraId="3A292F7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4CBAD" w14:textId="77777777" w:rsidR="0026773E" w:rsidRDefault="00D92DB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67189" w14:textId="0D3097EF" w:rsidR="0026773E" w:rsidRDefault="00BE5A69">
            <w:r>
              <w:rPr>
                <w:rFonts w:ascii="Arial" w:hAnsi="Arial" w:cs="Arial"/>
                <w:color w:val="000000"/>
                <w:position w:val="-2"/>
                <w:sz w:val="18"/>
                <w:szCs w:val="18"/>
              </w:rPr>
              <w:t>Najnižja skupna ponudbena cena za sklop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E4565" w14:textId="77777777" w:rsidR="0026773E" w:rsidRDefault="00D92DBE">
            <w:pPr>
              <w:jc w:val="both"/>
              <w:textAlignment w:val="center"/>
            </w:pPr>
            <w:r>
              <w:rPr>
                <w:rFonts w:ascii="Arial" w:hAnsi="Arial" w:cs="Arial"/>
                <w:color w:val="000000"/>
                <w:position w:val="-2"/>
                <w:sz w:val="18"/>
                <w:szCs w:val="18"/>
              </w:rPr>
              <w:t> </w:t>
            </w:r>
          </w:p>
        </w:tc>
      </w:tr>
    </w:tbl>
    <w:p w14:paraId="590F117E" w14:textId="1A8E6B4C" w:rsidR="0026773E" w:rsidRDefault="00D92DBE">
      <w:pPr>
        <w:spacing w:before="225" w:after="225" w:line="240" w:lineRule="auto"/>
        <w:jc w:val="both"/>
      </w:pPr>
      <w:r>
        <w:rPr>
          <w:rFonts w:ascii="Arial" w:hAnsi="Arial" w:cs="Arial"/>
          <w:color w:val="000000"/>
          <w:sz w:val="18"/>
          <w:szCs w:val="18"/>
        </w:rPr>
        <w:t xml:space="preserve">V primeru enakovrednih ponudb </w:t>
      </w:r>
      <w:r w:rsidR="00BE5A69">
        <w:rPr>
          <w:rFonts w:ascii="Arial" w:hAnsi="Arial" w:cs="Arial"/>
          <w:color w:val="000000"/>
          <w:sz w:val="18"/>
          <w:szCs w:val="18"/>
        </w:rPr>
        <w:t>izvedel pogajanja med ponudniki, ki bodo predložili enako najnižjo ponudbeno ceno.</w:t>
      </w:r>
    </w:p>
    <w:p w14:paraId="321EF520" w14:textId="77777777" w:rsidR="00D92DBE" w:rsidRPr="00C25086" w:rsidRDefault="00D92DBE" w:rsidP="00D92DBE"/>
    <w:p w14:paraId="68AEAB1B" w14:textId="77777777" w:rsidR="0026773E" w:rsidRDefault="0026773E">
      <w:pPr>
        <w:sectPr w:rsidR="0026773E" w:rsidSect="00D931BF">
          <w:pgSz w:w="11906" w:h="16838"/>
          <w:pgMar w:top="1418" w:right="1418" w:bottom="1418" w:left="1418" w:header="567" w:footer="680" w:gutter="0"/>
          <w:cols w:space="708"/>
          <w:docGrid w:linePitch="360"/>
        </w:sectPr>
      </w:pPr>
    </w:p>
    <w:p w14:paraId="0FE72CE3" w14:textId="77777777" w:rsidR="006975C6" w:rsidRPr="00563971" w:rsidRDefault="00D92DBE" w:rsidP="00D92DBE">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2B1C088" w14:textId="77777777" w:rsidR="0026773E" w:rsidRDefault="00D92DB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33E07E" w14:textId="77777777" w:rsidR="0026773E" w:rsidRDefault="00D92DB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6773E" w14:paraId="6DF1A95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9383FBB" w14:textId="77777777" w:rsidR="0026773E" w:rsidRDefault="00D92DBE">
            <w:r>
              <w:rPr>
                <w:rFonts w:ascii="Arial" w:hAnsi="Arial" w:cs="Arial"/>
                <w:color w:val="FFFFFF"/>
                <w:position w:val="-2"/>
                <w:sz w:val="18"/>
                <w:szCs w:val="18"/>
              </w:rPr>
              <w:t>Razlogi za izključitev</w:t>
            </w:r>
          </w:p>
        </w:tc>
      </w:tr>
    </w:tbl>
    <w:p w14:paraId="6AFB8371"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6BF2CF1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EE6F79" w14:textId="77777777" w:rsidR="0026773E" w:rsidRDefault="00D92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764AD"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1E1405"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29BE63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0A0C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8AE9D" w14:textId="77777777" w:rsidR="00BE5A69" w:rsidRDefault="00BE5A69" w:rsidP="00BE5A69">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C3F9C92" w14:textId="77777777" w:rsidR="00BE5A69" w:rsidRDefault="00BE5A69" w:rsidP="00BE5A69">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7F665737" w14:textId="77777777" w:rsidR="00BE5A69" w:rsidRDefault="00BE5A69" w:rsidP="00BE5A69">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1AB1956E" w14:textId="142CD271" w:rsidR="0026773E" w:rsidRDefault="00BE5A69" w:rsidP="00BE5A69">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6773E" w14:paraId="20A6B9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AC984"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1750A" w14:textId="77777777" w:rsidR="0026773E" w:rsidRDefault="00D92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C3E14B"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6773E" w14:paraId="75B5DB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50EEE"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A8A6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2ECE910" w14:textId="77777777" w:rsidR="0026773E" w:rsidRDefault="00D92DBE">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26773E" w14:paraId="3A7165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C1E"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EE855"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74A3F21F" w14:textId="2E51D112" w:rsidR="0026773E" w:rsidRDefault="00D92DBE">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w:t>
            </w:r>
            <w:r w:rsidR="00E96392">
              <w:rPr>
                <w:rFonts w:ascii="Arial" w:hAnsi="Arial" w:cs="Arial"/>
                <w:color w:val="000000"/>
                <w:position w:val="-2"/>
                <w:sz w:val="18"/>
                <w:szCs w:val="18"/>
              </w:rPr>
              <w:t>, ESPD</w:t>
            </w:r>
            <w:r>
              <w:rPr>
                <w:rFonts w:ascii="Arial" w:hAnsi="Arial" w:cs="Arial"/>
                <w:color w:val="000000"/>
                <w:position w:val="-2"/>
                <w:sz w:val="18"/>
                <w:szCs w:val="18"/>
              </w:rPr>
              <w:t xml:space="preserve"> in pooblastilo za pridobitev podatkov iz kazenske evidence in Izjava članov organov in zastopnikov gospodarskega subjekta in pooblastilo za pridobitev podatkov iz kazenske evidence).</w:t>
            </w:r>
          </w:p>
          <w:p w14:paraId="508C8905"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B405995"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A5E70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EB97960" w14:textId="77777777" w:rsidR="0026773E" w:rsidRDefault="00D92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24653"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7008797"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68FC7C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E53EF"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6E094"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46D23EB2" w14:textId="77777777" w:rsidR="0026773E" w:rsidRDefault="00D92DB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ABBFD99" w14:textId="77777777" w:rsidR="0026773E" w:rsidRDefault="00D92DBE">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in ESPD, bo naročnik potrdilo Finančne uprave RS pridobil sam (na podlagi pooblastila za vpogled v uradne evidence preko aplikacije </w:t>
            </w:r>
            <w:proofErr w:type="spellStart"/>
            <w:r>
              <w:rPr>
                <w:rFonts w:ascii="Arial" w:hAnsi="Arial" w:cs="Arial"/>
                <w:color w:val="000000"/>
                <w:position w:val="-2"/>
                <w:sz w:val="18"/>
                <w:szCs w:val="18"/>
              </w:rPr>
              <w:t>Edosje</w:t>
            </w:r>
            <w:proofErr w:type="spellEnd"/>
            <w:r>
              <w:rPr>
                <w:rFonts w:ascii="Arial" w:hAnsi="Arial" w:cs="Arial"/>
                <w:color w:val="000000"/>
                <w:position w:val="-2"/>
                <w:sz w:val="18"/>
                <w:szCs w:val="18"/>
              </w:rPr>
              <w:t>).</w:t>
            </w:r>
          </w:p>
        </w:tc>
      </w:tr>
      <w:tr w:rsidR="0026773E" w14:paraId="5FD242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84AEB"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EE9C5" w14:textId="77777777" w:rsidR="0026773E" w:rsidRDefault="00D92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7B0095"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6773E" w14:paraId="56CC15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B21C"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9974A"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607DD7C9" w14:textId="77777777" w:rsidR="0026773E" w:rsidRDefault="00D92DBE">
            <w:pPr>
              <w:spacing w:before="135" w:after="135"/>
              <w:jc w:val="both"/>
              <w:textAlignment w:val="center"/>
            </w:pPr>
            <w:r>
              <w:rPr>
                <w:rFonts w:ascii="Arial" w:hAnsi="Arial" w:cs="Arial"/>
                <w:color w:val="000000"/>
                <w:position w:val="-2"/>
                <w:sz w:val="18"/>
                <w:szCs w:val="18"/>
              </w:rPr>
              <w:lastRenderedPageBreak/>
              <w:t>Vsak izmed partnerjev mora predložiti podpisan in žigosan obrazec Krovne izjave s podpisom katerega izjavlja, da izpolnjuje navedeni pogoj in ESPD obrazec.</w:t>
            </w:r>
          </w:p>
        </w:tc>
      </w:tr>
      <w:tr w:rsidR="0026773E" w14:paraId="671280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0AE86"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42EDC"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AC68237"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0C7E5F16"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4BC80B67"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A16811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6A5897" w14:textId="77777777" w:rsidR="0026773E" w:rsidRDefault="00D92DB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58175" w14:textId="77777777" w:rsidR="0026773E" w:rsidRDefault="00D92DB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F325D9">
              <w:rPr>
                <w:rFonts w:ascii="Arial" w:hAnsi="Arial" w:cs="Arial"/>
                <w:bCs/>
                <w:color w:val="000000"/>
                <w:position w:val="-2"/>
                <w:sz w:val="18"/>
                <w:szCs w:val="18"/>
              </w:rPr>
              <w:t>evidenco gospodarskih subjektov z negativnimi referencami.</w:t>
            </w:r>
          </w:p>
          <w:p w14:paraId="2FD42EDC"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1F942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34105"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24BCA"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36E2383C" w14:textId="77777777" w:rsidR="0026773E" w:rsidRDefault="00D92DBE">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26773E" w14:paraId="0B568A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3E611"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DC3EA" w14:textId="77777777" w:rsidR="0026773E" w:rsidRDefault="00D92DBE">
            <w:pPr>
              <w:jc w:val="both"/>
              <w:textAlignment w:val="center"/>
            </w:pPr>
            <w:r>
              <w:rPr>
                <w:rFonts w:ascii="Arial" w:hAnsi="Arial" w:cs="Arial"/>
                <w:color w:val="000000"/>
                <w:position w:val="-2"/>
                <w:sz w:val="18"/>
                <w:szCs w:val="18"/>
              </w:rPr>
              <w:t> </w:t>
            </w:r>
          </w:p>
          <w:p w14:paraId="1E21A228" w14:textId="77777777" w:rsidR="0026773E" w:rsidRDefault="00D92DBE">
            <w:r>
              <w:rPr>
                <w:rFonts w:ascii="Arial" w:hAnsi="Arial" w:cs="Arial"/>
                <w:color w:val="000000"/>
                <w:position w:val="-2"/>
                <w:sz w:val="18"/>
                <w:szCs w:val="18"/>
              </w:rPr>
              <w:t xml:space="preserve"> /</w:t>
            </w:r>
          </w:p>
        </w:tc>
      </w:tr>
      <w:tr w:rsidR="0026773E" w14:paraId="467D3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0FD81"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0711"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ABE02C6"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tc>
      </w:tr>
      <w:tr w:rsidR="0026773E" w14:paraId="357CB6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2C51A"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50B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46C6116A"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3796F689"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C684583"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CA93D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3F7607" w14:textId="77777777" w:rsidR="0026773E" w:rsidRDefault="00D92DB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FB04C" w14:textId="77777777" w:rsidR="0026773E" w:rsidRDefault="00D92DB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3B57EF" w14:textId="77777777" w:rsidR="0026773E" w:rsidRDefault="00D92DBE">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6773E" w14:paraId="72A1A6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06AEB" w14:textId="77777777" w:rsidR="0026773E" w:rsidRDefault="00D92DB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26DBF"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p w14:paraId="75A910F3" w14:textId="77777777" w:rsidR="0026773E" w:rsidRDefault="00D92DB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1FC2EF0" w14:textId="77777777" w:rsidR="0026773E" w:rsidRDefault="00D92DBE">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26773E" w14:paraId="347B95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7733B"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829E" w14:textId="77777777" w:rsidR="0026773E" w:rsidRDefault="00D92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6773E" w14:paraId="0F6EC6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9BEC0"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80F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CDAC2C5"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w:t>
            </w:r>
          </w:p>
        </w:tc>
      </w:tr>
      <w:tr w:rsidR="0026773E" w14:paraId="60A90C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13C66"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6DC8A"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F47588D" w14:textId="77777777" w:rsidR="0026773E" w:rsidRDefault="00D92DBE">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 obrazec.</w:t>
            </w:r>
          </w:p>
          <w:p w14:paraId="0F1CD877" w14:textId="77777777" w:rsidR="0026773E" w:rsidRDefault="00D92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04D5D40" w14:textId="77777777" w:rsidR="0026773E" w:rsidRDefault="0026773E"/>
    <w:tbl>
      <w:tblPr>
        <w:tblStyle w:val="NormalTablePHPDOCX"/>
        <w:tblW w:w="2500" w:type="pct"/>
        <w:tblInd w:w="108" w:type="dxa"/>
        <w:tblLook w:val="04A0" w:firstRow="1" w:lastRow="0" w:firstColumn="1" w:lastColumn="0" w:noHBand="0" w:noVBand="1"/>
      </w:tblPr>
      <w:tblGrid>
        <w:gridCol w:w="4504"/>
      </w:tblGrid>
      <w:tr w:rsidR="0026773E" w14:paraId="55B786C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2FF42EE" w14:textId="77777777" w:rsidR="0026773E" w:rsidRDefault="00D92DBE">
            <w:r>
              <w:rPr>
                <w:rFonts w:ascii="Arial" w:hAnsi="Arial" w:cs="Arial"/>
                <w:color w:val="FFFFFF"/>
                <w:position w:val="-2"/>
                <w:sz w:val="18"/>
                <w:szCs w:val="18"/>
              </w:rPr>
              <w:t>Poslovna in finančna sposobnost</w:t>
            </w:r>
          </w:p>
        </w:tc>
      </w:tr>
    </w:tbl>
    <w:p w14:paraId="7CB9F307"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41837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AD4DFB" w14:textId="77777777" w:rsidR="0026773E" w:rsidRDefault="00D92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5422C" w14:textId="74A2B578" w:rsidR="0026773E" w:rsidRPr="00E96392" w:rsidRDefault="00F325D9">
            <w:pPr>
              <w:spacing w:before="135" w:after="135"/>
              <w:jc w:val="both"/>
              <w:textAlignment w:val="center"/>
              <w:rPr>
                <w:color w:val="FF0000"/>
              </w:rPr>
            </w:pPr>
            <w:r w:rsidRPr="00156080">
              <w:rPr>
                <w:rFonts w:ascii="Arial" w:hAnsi="Arial" w:cs="Arial"/>
                <w:position w:val="-2"/>
                <w:sz w:val="18"/>
                <w:szCs w:val="18"/>
              </w:rPr>
              <w:t xml:space="preserve">Da nudi rok plačila </w:t>
            </w:r>
            <w:r w:rsidR="00D92DBE" w:rsidRPr="00156080">
              <w:rPr>
                <w:rFonts w:ascii="Arial" w:hAnsi="Arial" w:cs="Arial"/>
                <w:position w:val="-2"/>
                <w:sz w:val="18"/>
                <w:szCs w:val="18"/>
              </w:rPr>
              <w:t>v 30 dneh od datuma prejema pravilno izstavljenega računa za posamezno fazo.</w:t>
            </w:r>
          </w:p>
        </w:tc>
      </w:tr>
      <w:tr w:rsidR="0026773E" w14:paraId="2CA44F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2CA80"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F5F9F" w14:textId="77777777" w:rsidR="0026773E" w:rsidRDefault="00D92DBE">
            <w:pPr>
              <w:spacing w:before="135" w:after="135"/>
              <w:jc w:val="both"/>
              <w:textAlignment w:val="center"/>
            </w:pPr>
            <w:r>
              <w:rPr>
                <w:rFonts w:ascii="Arial" w:hAnsi="Arial" w:cs="Arial"/>
                <w:color w:val="000000"/>
                <w:position w:val="-2"/>
                <w:sz w:val="18"/>
                <w:szCs w:val="18"/>
              </w:rPr>
              <w:t>Izpolnjena in podpisana obrazca  KROVNA IZJAVA in ESPD.</w:t>
            </w:r>
          </w:p>
        </w:tc>
      </w:tr>
      <w:tr w:rsidR="0026773E" w14:paraId="3AD83C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51FE5"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55A2D" w14:textId="77777777" w:rsidR="0026773E" w:rsidRDefault="00D92DBE">
            <w:pPr>
              <w:jc w:val="both"/>
              <w:textAlignment w:val="center"/>
            </w:pPr>
            <w:r>
              <w:rPr>
                <w:rFonts w:ascii="Arial" w:hAnsi="Arial" w:cs="Arial"/>
                <w:color w:val="000000"/>
                <w:position w:val="-2"/>
                <w:sz w:val="18"/>
                <w:szCs w:val="18"/>
              </w:rPr>
              <w:t> </w:t>
            </w:r>
          </w:p>
          <w:p w14:paraId="0C913CDA" w14:textId="77777777" w:rsidR="0026773E" w:rsidRDefault="00D92DBE">
            <w:r>
              <w:rPr>
                <w:rFonts w:ascii="Arial" w:hAnsi="Arial" w:cs="Arial"/>
                <w:color w:val="000000"/>
                <w:position w:val="-2"/>
                <w:sz w:val="18"/>
                <w:szCs w:val="18"/>
              </w:rPr>
              <w:t xml:space="preserve"> /</w:t>
            </w:r>
          </w:p>
        </w:tc>
      </w:tr>
      <w:tr w:rsidR="0026773E" w14:paraId="77DE5E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79C07"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6A7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9F57035"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26773E" w14:paraId="189E4B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CAB71"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9D71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161E0479"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BBEB5A3"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58A8405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E4AE92F" w14:textId="77777777" w:rsidR="0026773E" w:rsidRDefault="00D92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r>
            <w:r w:rsidRPr="00A76818">
              <w:rPr>
                <w:rFonts w:ascii="Arial" w:hAnsi="Arial" w:cs="Arial"/>
                <w:b/>
                <w:bCs/>
                <w:color w:val="FFFFFF" w:themeColor="background1"/>
                <w:position w:val="-2"/>
                <w:sz w:val="18"/>
                <w:szCs w:val="18"/>
              </w:rP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0F0A" w14:textId="24E17375" w:rsidR="00D253B7" w:rsidRPr="00D253B7" w:rsidRDefault="00D92DBE" w:rsidP="00D253B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w:t>
            </w:r>
            <w:r w:rsidR="00D253B7">
              <w:rPr>
                <w:rFonts w:ascii="Arial" w:hAnsi="Arial" w:cs="Arial"/>
                <w:color w:val="000000"/>
                <w:position w:val="-2"/>
                <w:sz w:val="18"/>
                <w:szCs w:val="18"/>
              </w:rPr>
              <w:t xml:space="preserve">izpolnjuje pogoje za opravljanje poklicne dejavnosti za izvedbo predmeta javnega naročanja – za opravljanje dejavnosti gradbeništva mora ponudnik izpolnjevati pogoje </w:t>
            </w:r>
            <w:r w:rsidR="00D253B7" w:rsidRPr="00D253B7">
              <w:rPr>
                <w:rFonts w:ascii="Arial" w:hAnsi="Arial" w:cs="Arial"/>
                <w:color w:val="000000"/>
                <w:position w:val="-2"/>
                <w:sz w:val="18"/>
                <w:szCs w:val="18"/>
              </w:rPr>
              <w:t>v skladu s prvim odstavkom 16. člena Gradbenega zakona (Uradni list RS, št. 199/21; v nadaljnjem besedilu: GZ-1),</w:t>
            </w:r>
            <w:r w:rsidR="00D253B7">
              <w:rPr>
                <w:rFonts w:ascii="Arial" w:hAnsi="Arial" w:cs="Arial"/>
                <w:color w:val="000000"/>
                <w:position w:val="-2"/>
                <w:sz w:val="18"/>
                <w:szCs w:val="18"/>
              </w:rPr>
              <w:t xml:space="preserve"> za opravljanje dejavnosti </w:t>
            </w:r>
            <w:r w:rsidR="00D253B7" w:rsidRPr="00D253B7">
              <w:rPr>
                <w:rFonts w:ascii="Arial" w:hAnsi="Arial" w:cs="Arial"/>
                <w:color w:val="000000"/>
                <w:position w:val="-2"/>
                <w:sz w:val="18"/>
                <w:szCs w:val="18"/>
              </w:rPr>
              <w:t>na področju poklicnih nalog pooblaščenih</w:t>
            </w:r>
            <w:r w:rsidR="00D253B7">
              <w:rPr>
                <w:rFonts w:ascii="Arial" w:hAnsi="Arial" w:cs="Arial"/>
                <w:color w:val="000000"/>
                <w:position w:val="-2"/>
                <w:sz w:val="18"/>
                <w:szCs w:val="18"/>
              </w:rPr>
              <w:t xml:space="preserve"> </w:t>
            </w:r>
            <w:r w:rsidR="00D253B7" w:rsidRPr="00D253B7">
              <w:rPr>
                <w:rFonts w:ascii="Arial" w:hAnsi="Arial" w:cs="Arial"/>
                <w:color w:val="000000"/>
                <w:position w:val="-2"/>
                <w:sz w:val="18"/>
                <w:szCs w:val="18"/>
              </w:rPr>
              <w:t>arhitektov in inženirjev</w:t>
            </w:r>
            <w:r w:rsidR="00D253B7">
              <w:rPr>
                <w:rFonts w:ascii="Arial" w:hAnsi="Arial" w:cs="Arial"/>
                <w:color w:val="000000"/>
                <w:position w:val="-2"/>
                <w:sz w:val="18"/>
                <w:szCs w:val="18"/>
              </w:rPr>
              <w:t xml:space="preserve">, mora izpolnjevati pogoje </w:t>
            </w:r>
            <w:r w:rsidR="00D253B7" w:rsidRPr="00D253B7">
              <w:rPr>
                <w:rFonts w:ascii="Arial" w:hAnsi="Arial" w:cs="Arial"/>
                <w:color w:val="000000"/>
                <w:position w:val="-2"/>
                <w:sz w:val="18"/>
                <w:szCs w:val="18"/>
              </w:rPr>
              <w:t>v skladu</w:t>
            </w:r>
            <w:r w:rsidR="00D253B7">
              <w:rPr>
                <w:rFonts w:ascii="Arial" w:hAnsi="Arial" w:cs="Arial"/>
                <w:color w:val="000000"/>
                <w:position w:val="-2"/>
                <w:sz w:val="18"/>
                <w:szCs w:val="18"/>
              </w:rPr>
              <w:t xml:space="preserve"> z določbami 14. in 15. člena ZAID, za dobavo medicinske opreme pa mora biti subjekt </w:t>
            </w:r>
            <w:r w:rsidR="00D253B7" w:rsidRPr="00D253B7">
              <w:rPr>
                <w:rFonts w:ascii="Arial" w:hAnsi="Arial" w:cs="Arial"/>
                <w:color w:val="000000"/>
                <w:position w:val="-2"/>
                <w:sz w:val="18"/>
                <w:szCs w:val="18"/>
              </w:rPr>
              <w:t>vpisan v enega od poklicnih ali poslovnih registrov, ki se vodijo v državi članici, v kateri ima gospodarski subjekt sedež. Seznam poklicnih ali poslovnih registrov v državah članicah Evropske unije določa Priloga XI Direktive 2014/24/EU</w:t>
            </w:r>
            <w:r w:rsidR="00D253B7">
              <w:rPr>
                <w:rFonts w:ascii="Arial" w:hAnsi="Arial" w:cs="Arial"/>
                <w:color w:val="000000"/>
                <w:position w:val="-2"/>
                <w:sz w:val="18"/>
                <w:szCs w:val="18"/>
              </w:rPr>
              <w:t xml:space="preserve"> (</w:t>
            </w:r>
            <w:r w:rsidR="00A76818">
              <w:rPr>
                <w:rFonts w:ascii="Arial" w:hAnsi="Arial" w:cs="Arial"/>
                <w:color w:val="000000"/>
                <w:position w:val="-2"/>
                <w:sz w:val="18"/>
                <w:szCs w:val="18"/>
              </w:rPr>
              <w:t>gospodarski subjekt</w:t>
            </w:r>
            <w:r w:rsidR="00A76818" w:rsidRPr="00A76818">
              <w:rPr>
                <w:rFonts w:ascii="Arial" w:hAnsi="Arial" w:cs="Arial"/>
                <w:color w:val="000000"/>
                <w:position w:val="-2"/>
                <w:sz w:val="18"/>
                <w:szCs w:val="18"/>
              </w:rPr>
              <w:t xml:space="preserve"> mora biti vpisan v Register poslovnih subjektov, ki opravljajo promet z medicinskimi pripomočki pri JAZMP</w:t>
            </w:r>
            <w:r w:rsidR="00D253B7">
              <w:rPr>
                <w:rFonts w:ascii="Arial" w:hAnsi="Arial" w:cs="Arial"/>
                <w:color w:val="000000"/>
                <w:position w:val="-2"/>
                <w:sz w:val="18"/>
                <w:szCs w:val="18"/>
              </w:rPr>
              <w:t>)</w:t>
            </w:r>
            <w:r w:rsidR="00D253B7" w:rsidRPr="00D253B7">
              <w:rPr>
                <w:rFonts w:ascii="Arial" w:hAnsi="Arial" w:cs="Arial"/>
                <w:color w:val="000000"/>
                <w:position w:val="-2"/>
                <w:sz w:val="18"/>
                <w:szCs w:val="18"/>
              </w:rPr>
              <w:t>.</w:t>
            </w:r>
          </w:p>
          <w:p w14:paraId="62CFCAE9" w14:textId="7CF28510" w:rsidR="0026773E" w:rsidRPr="008D7E3F" w:rsidRDefault="00D253B7">
            <w:pPr>
              <w:spacing w:before="135" w:after="135"/>
              <w:jc w:val="both"/>
              <w:textAlignment w:val="center"/>
              <w:rPr>
                <w:rFonts w:ascii="Arial" w:hAnsi="Arial" w:cs="Arial"/>
                <w:color w:val="000000"/>
                <w:position w:val="-2"/>
                <w:sz w:val="18"/>
                <w:szCs w:val="18"/>
              </w:rPr>
            </w:pPr>
            <w:proofErr w:type="spellStart"/>
            <w:r w:rsidRPr="00D253B7">
              <w:rPr>
                <w:rFonts w:ascii="Arial" w:hAnsi="Arial" w:cs="Arial"/>
                <w:color w:val="000000"/>
                <w:position w:val="-2"/>
                <w:sz w:val="18"/>
                <w:szCs w:val="18"/>
              </w:rPr>
              <w:t>Če</w:t>
            </w:r>
            <w:proofErr w:type="spellEnd"/>
            <w:r w:rsidRPr="00D253B7">
              <w:rPr>
                <w:rFonts w:ascii="Arial" w:hAnsi="Arial" w:cs="Arial"/>
                <w:color w:val="000000"/>
                <w:position w:val="-2"/>
                <w:sz w:val="18"/>
                <w:szCs w:val="18"/>
              </w:rPr>
              <w:t xml:space="preserve"> morajo imeti gospodarski subjekti </w:t>
            </w:r>
            <w:proofErr w:type="spellStart"/>
            <w:r w:rsidRPr="00D253B7">
              <w:rPr>
                <w:rFonts w:ascii="Arial" w:hAnsi="Arial" w:cs="Arial"/>
                <w:color w:val="000000"/>
                <w:position w:val="-2"/>
                <w:sz w:val="18"/>
                <w:szCs w:val="18"/>
              </w:rPr>
              <w:t>določeno</w:t>
            </w:r>
            <w:proofErr w:type="spellEnd"/>
            <w:r w:rsidRPr="00D253B7">
              <w:rPr>
                <w:rFonts w:ascii="Arial" w:hAnsi="Arial" w:cs="Arial"/>
                <w:color w:val="000000"/>
                <w:position w:val="-2"/>
                <w:sz w:val="18"/>
                <w:szCs w:val="18"/>
              </w:rPr>
              <w:t xml:space="preserve"> dovoljenje ali biti </w:t>
            </w:r>
            <w:proofErr w:type="spellStart"/>
            <w:r w:rsidRPr="00D253B7">
              <w:rPr>
                <w:rFonts w:ascii="Arial" w:hAnsi="Arial" w:cs="Arial"/>
                <w:color w:val="000000"/>
                <w:position w:val="-2"/>
                <w:sz w:val="18"/>
                <w:szCs w:val="18"/>
              </w:rPr>
              <w:t>člani</w:t>
            </w:r>
            <w:proofErr w:type="spellEnd"/>
            <w:r w:rsidRPr="00D253B7">
              <w:rPr>
                <w:rFonts w:ascii="Arial" w:hAnsi="Arial" w:cs="Arial"/>
                <w:color w:val="000000"/>
                <w:position w:val="-2"/>
                <w:sz w:val="18"/>
                <w:szCs w:val="18"/>
              </w:rPr>
              <w:t xml:space="preserve"> </w:t>
            </w:r>
            <w:proofErr w:type="spellStart"/>
            <w:r w:rsidRPr="00D253B7">
              <w:rPr>
                <w:rFonts w:ascii="Arial" w:hAnsi="Arial" w:cs="Arial"/>
                <w:color w:val="000000"/>
                <w:position w:val="-2"/>
                <w:sz w:val="18"/>
                <w:szCs w:val="18"/>
              </w:rPr>
              <w:t>določene</w:t>
            </w:r>
            <w:proofErr w:type="spellEnd"/>
            <w:r w:rsidRPr="00D253B7">
              <w:rPr>
                <w:rFonts w:ascii="Arial" w:hAnsi="Arial" w:cs="Arial"/>
                <w:color w:val="000000"/>
                <w:position w:val="-2"/>
                <w:sz w:val="18"/>
                <w:szCs w:val="18"/>
              </w:rPr>
              <w:t xml:space="preserve"> organizacije, da lahko v svoji </w:t>
            </w:r>
            <w:proofErr w:type="spellStart"/>
            <w:r w:rsidRPr="00D253B7">
              <w:rPr>
                <w:rFonts w:ascii="Arial" w:hAnsi="Arial" w:cs="Arial"/>
                <w:color w:val="000000"/>
                <w:position w:val="-2"/>
                <w:sz w:val="18"/>
                <w:szCs w:val="18"/>
              </w:rPr>
              <w:t>matični</w:t>
            </w:r>
            <w:proofErr w:type="spellEnd"/>
            <w:r w:rsidRPr="00D253B7">
              <w:rPr>
                <w:rFonts w:ascii="Arial" w:hAnsi="Arial" w:cs="Arial"/>
                <w:color w:val="000000"/>
                <w:position w:val="-2"/>
                <w:sz w:val="18"/>
                <w:szCs w:val="18"/>
              </w:rPr>
              <w:t xml:space="preserve"> </w:t>
            </w:r>
            <w:proofErr w:type="spellStart"/>
            <w:r w:rsidRPr="00D253B7">
              <w:rPr>
                <w:rFonts w:ascii="Arial" w:hAnsi="Arial" w:cs="Arial"/>
                <w:color w:val="000000"/>
                <w:position w:val="-2"/>
                <w:sz w:val="18"/>
                <w:szCs w:val="18"/>
              </w:rPr>
              <w:t>državi</w:t>
            </w:r>
            <w:proofErr w:type="spellEnd"/>
            <w:r w:rsidRPr="00D253B7">
              <w:rPr>
                <w:rFonts w:ascii="Arial" w:hAnsi="Arial" w:cs="Arial"/>
                <w:color w:val="000000"/>
                <w:position w:val="-2"/>
                <w:sz w:val="18"/>
                <w:szCs w:val="18"/>
              </w:rPr>
              <w:t xml:space="preserve"> opravljajo </w:t>
            </w:r>
            <w:proofErr w:type="spellStart"/>
            <w:r w:rsidRPr="00D253B7">
              <w:rPr>
                <w:rFonts w:ascii="Arial" w:hAnsi="Arial" w:cs="Arial"/>
                <w:color w:val="000000"/>
                <w:position w:val="-2"/>
                <w:sz w:val="18"/>
                <w:szCs w:val="18"/>
              </w:rPr>
              <w:t>določeno</w:t>
            </w:r>
            <w:proofErr w:type="spellEnd"/>
            <w:r w:rsidRPr="00D253B7">
              <w:rPr>
                <w:rFonts w:ascii="Arial" w:hAnsi="Arial" w:cs="Arial"/>
                <w:color w:val="000000"/>
                <w:position w:val="-2"/>
                <w:sz w:val="18"/>
                <w:szCs w:val="18"/>
              </w:rPr>
              <w:t xml:space="preserve"> storitev, morajo </w:t>
            </w:r>
            <w:proofErr w:type="spellStart"/>
            <w:r w:rsidRPr="00D253B7">
              <w:rPr>
                <w:rFonts w:ascii="Arial" w:hAnsi="Arial" w:cs="Arial"/>
                <w:color w:val="000000"/>
                <w:position w:val="-2"/>
                <w:sz w:val="18"/>
                <w:szCs w:val="18"/>
              </w:rPr>
              <w:t>predložiti</w:t>
            </w:r>
            <w:proofErr w:type="spellEnd"/>
            <w:r w:rsidRPr="00D253B7">
              <w:rPr>
                <w:rFonts w:ascii="Arial" w:hAnsi="Arial" w:cs="Arial"/>
                <w:color w:val="000000"/>
                <w:position w:val="-2"/>
                <w:sz w:val="18"/>
                <w:szCs w:val="18"/>
              </w:rPr>
              <w:t xml:space="preserve"> dokazilo o tem dovoljenju ali </w:t>
            </w:r>
            <w:proofErr w:type="spellStart"/>
            <w:r w:rsidRPr="00D253B7">
              <w:rPr>
                <w:rFonts w:ascii="Arial" w:hAnsi="Arial" w:cs="Arial"/>
                <w:color w:val="000000"/>
                <w:position w:val="-2"/>
                <w:sz w:val="18"/>
                <w:szCs w:val="18"/>
              </w:rPr>
              <w:t>članstvu</w:t>
            </w:r>
            <w:proofErr w:type="spellEnd"/>
            <w:r w:rsidRPr="00D253B7">
              <w:rPr>
                <w:rFonts w:ascii="Arial" w:hAnsi="Arial" w:cs="Arial"/>
                <w:color w:val="000000"/>
                <w:position w:val="-2"/>
                <w:sz w:val="18"/>
                <w:szCs w:val="18"/>
              </w:rPr>
              <w:t>.</w:t>
            </w:r>
          </w:p>
        </w:tc>
      </w:tr>
      <w:tr w:rsidR="0026773E" w14:paraId="5D70AC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8E81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D0483" w14:textId="3D5FF16F"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KROVNA IZJAVA in ESPD obrazec in </w:t>
            </w:r>
            <w:r w:rsidR="00D253B7">
              <w:rPr>
                <w:rFonts w:ascii="Arial" w:hAnsi="Arial" w:cs="Arial"/>
                <w:color w:val="000000"/>
                <w:position w:val="-2"/>
                <w:sz w:val="18"/>
                <w:szCs w:val="18"/>
              </w:rPr>
              <w:t xml:space="preserve">naslednja </w:t>
            </w:r>
            <w:r>
              <w:rPr>
                <w:rFonts w:ascii="Arial" w:hAnsi="Arial" w:cs="Arial"/>
                <w:color w:val="000000"/>
                <w:position w:val="-2"/>
                <w:sz w:val="18"/>
                <w:szCs w:val="18"/>
              </w:rPr>
              <w:t>dokazila:</w:t>
            </w:r>
          </w:p>
          <w:p w14:paraId="13CE6992" w14:textId="098E0077" w:rsidR="00E96392" w:rsidRPr="003A7181" w:rsidRDefault="00E96392" w:rsidP="003A7181">
            <w:pPr>
              <w:spacing w:before="135" w:after="135"/>
              <w:jc w:val="both"/>
              <w:textAlignment w:val="center"/>
              <w:rPr>
                <w:u w:val="single"/>
              </w:rPr>
            </w:pPr>
            <w:r w:rsidRPr="003A7181">
              <w:rPr>
                <w:rFonts w:ascii="Arial" w:hAnsi="Arial" w:cs="Arial"/>
                <w:color w:val="000000"/>
                <w:position w:val="-2"/>
                <w:sz w:val="18"/>
                <w:szCs w:val="18"/>
                <w:u w:val="single"/>
              </w:rPr>
              <w:t>Za sklop 1</w:t>
            </w:r>
            <w:r w:rsidR="008D7E3F" w:rsidRPr="003A7181">
              <w:rPr>
                <w:rFonts w:ascii="Arial" w:hAnsi="Arial" w:cs="Arial"/>
                <w:color w:val="000000"/>
                <w:position w:val="-2"/>
                <w:sz w:val="18"/>
                <w:szCs w:val="18"/>
                <w:u w:val="single"/>
              </w:rPr>
              <w:t>:</w:t>
            </w:r>
          </w:p>
          <w:p w14:paraId="6992F1F9" w14:textId="47A9BFF1" w:rsidR="0026773E" w:rsidRPr="00D253B7" w:rsidRDefault="00D92DBE" w:rsidP="00A51000">
            <w:pPr>
              <w:pStyle w:val="Odstavekseznama"/>
              <w:numPr>
                <w:ilvl w:val="0"/>
                <w:numId w:val="52"/>
              </w:numPr>
              <w:spacing w:before="135" w:after="135"/>
              <w:jc w:val="both"/>
              <w:textAlignment w:val="center"/>
              <w:rPr>
                <w:rFonts w:ascii="Arial" w:hAnsi="Arial" w:cs="Arial"/>
                <w:color w:val="000000"/>
                <w:position w:val="-2"/>
                <w:sz w:val="18"/>
                <w:szCs w:val="18"/>
              </w:rPr>
            </w:pPr>
            <w:r w:rsidRPr="00D253B7">
              <w:rPr>
                <w:rFonts w:ascii="Arial" w:hAnsi="Arial" w:cs="Arial"/>
                <w:color w:val="000000"/>
                <w:position w:val="-2"/>
                <w:sz w:val="18"/>
                <w:szCs w:val="18"/>
              </w:rPr>
              <w:t>obrazec Seznam strokovnjakov za GOI dela in projektiranje,</w:t>
            </w:r>
            <w:r w:rsidR="00D253B7" w:rsidRPr="00D253B7">
              <w:rPr>
                <w:rFonts w:ascii="Arial" w:hAnsi="Arial" w:cs="Arial"/>
                <w:color w:val="000000"/>
                <w:position w:val="-2"/>
                <w:sz w:val="18"/>
                <w:szCs w:val="18"/>
              </w:rPr>
              <w:t xml:space="preserve"> iz katerega izhaja, da ima ponudnik zaposlen ustrezen kader, skladno z določbami 14.člena ZAID in 16. člena GZ-1.</w:t>
            </w:r>
          </w:p>
          <w:p w14:paraId="1F9D8794" w14:textId="7DF78761" w:rsidR="008D7E3F" w:rsidRPr="00EA4EC6" w:rsidRDefault="00D92DBE" w:rsidP="00A51000">
            <w:pPr>
              <w:pStyle w:val="Odstavekseznama"/>
              <w:numPr>
                <w:ilvl w:val="0"/>
                <w:numId w:val="52"/>
              </w:numPr>
              <w:spacing w:before="135" w:after="135"/>
              <w:jc w:val="both"/>
              <w:textAlignment w:val="center"/>
              <w:rPr>
                <w:rFonts w:ascii="Arial" w:hAnsi="Arial" w:cs="Arial"/>
                <w:b/>
                <w:color w:val="000000"/>
                <w:position w:val="-2"/>
                <w:sz w:val="18"/>
                <w:szCs w:val="18"/>
              </w:rPr>
            </w:pPr>
            <w:r w:rsidRPr="00EA4EC6">
              <w:rPr>
                <w:rFonts w:ascii="Arial" w:hAnsi="Arial" w:cs="Arial"/>
                <w:b/>
                <w:color w:val="000000"/>
                <w:position w:val="-2"/>
                <w:sz w:val="18"/>
                <w:szCs w:val="18"/>
              </w:rPr>
              <w:t xml:space="preserve">za GOI: </w:t>
            </w:r>
          </w:p>
          <w:tbl>
            <w:tblPr>
              <w:tblStyle w:val="NormalTablePHPDOCX"/>
              <w:tblW w:w="0" w:type="auto"/>
              <w:tblLook w:val="04A0" w:firstRow="1" w:lastRow="0" w:firstColumn="1" w:lastColumn="0" w:noHBand="0" w:noVBand="1"/>
            </w:tblPr>
            <w:tblGrid>
              <w:gridCol w:w="7224"/>
            </w:tblGrid>
            <w:tr w:rsidR="0026773E" w14:paraId="45BBA40C" w14:textId="77777777">
              <w:tc>
                <w:tcPr>
                  <w:tcW w:w="0" w:type="auto"/>
                  <w:tcMar>
                    <w:top w:w="0" w:type="auto"/>
                    <w:bottom w:w="0" w:type="auto"/>
                  </w:tcMar>
                </w:tcPr>
                <w:p w14:paraId="3FD5FE1A" w14:textId="533281D5" w:rsidR="008D7E3F" w:rsidRPr="008D7E3F" w:rsidRDefault="00D92DBE" w:rsidP="00FF3DA6">
                  <w:pPr>
                    <w:numPr>
                      <w:ilvl w:val="0"/>
                      <w:numId w:val="12"/>
                    </w:numPr>
                    <w:rPr>
                      <w:rFonts w:ascii="Arial" w:hAnsi="Arial" w:cs="Arial"/>
                      <w:color w:val="000000"/>
                      <w:sz w:val="18"/>
                      <w:szCs w:val="18"/>
                    </w:rPr>
                  </w:pPr>
                  <w:r w:rsidRPr="008D7E3F">
                    <w:rPr>
                      <w:rFonts w:ascii="Arial" w:hAnsi="Arial" w:cs="Arial"/>
                      <w:color w:val="000000"/>
                      <w:position w:val="-2"/>
                      <w:sz w:val="18"/>
                      <w:szCs w:val="18"/>
                    </w:rPr>
                    <w:t>dokazilo</w:t>
                  </w:r>
                  <w:r w:rsidR="008D7E3F">
                    <w:rPr>
                      <w:rFonts w:ascii="Arial" w:hAnsi="Arial" w:cs="Arial"/>
                      <w:color w:val="000000"/>
                      <w:position w:val="-2"/>
                      <w:sz w:val="18"/>
                      <w:szCs w:val="18"/>
                    </w:rPr>
                    <w:t>, da</w:t>
                  </w:r>
                  <w:r w:rsidRPr="008D7E3F">
                    <w:rPr>
                      <w:rFonts w:ascii="Arial" w:hAnsi="Arial" w:cs="Arial"/>
                      <w:color w:val="000000"/>
                      <w:position w:val="-2"/>
                      <w:sz w:val="18"/>
                      <w:szCs w:val="18"/>
                    </w:rPr>
                    <w:t xml:space="preserve"> </w:t>
                  </w:r>
                  <w:r w:rsidR="008D7E3F" w:rsidRPr="008D7E3F">
                    <w:rPr>
                      <w:rFonts w:ascii="Arial" w:hAnsi="Arial" w:cs="Arial"/>
                      <w:color w:val="000000"/>
                      <w:position w:val="-2"/>
                      <w:sz w:val="18"/>
                      <w:szCs w:val="18"/>
                    </w:rPr>
                    <w:t>ima v poslovni register vpisano dejavnost gradbeništva</w:t>
                  </w:r>
                  <w:r w:rsidR="008D7E3F">
                    <w:rPr>
                      <w:rFonts w:ascii="Arial" w:hAnsi="Arial" w:cs="Arial"/>
                      <w:color w:val="000000"/>
                      <w:position w:val="-2"/>
                      <w:sz w:val="18"/>
                      <w:szCs w:val="18"/>
                    </w:rPr>
                    <w:t>;</w:t>
                  </w:r>
                </w:p>
                <w:p w14:paraId="2362D087" w14:textId="5371A577" w:rsidR="0026773E" w:rsidRDefault="00D92DBE" w:rsidP="00FF3DA6">
                  <w:pPr>
                    <w:numPr>
                      <w:ilvl w:val="0"/>
                      <w:numId w:val="12"/>
                    </w:numPr>
                    <w:rPr>
                      <w:rFonts w:ascii="Arial" w:hAnsi="Arial" w:cs="Arial"/>
                      <w:color w:val="000000"/>
                      <w:sz w:val="18"/>
                      <w:szCs w:val="18"/>
                    </w:rPr>
                  </w:pPr>
                  <w:r>
                    <w:rPr>
                      <w:rFonts w:ascii="Arial" w:hAnsi="Arial" w:cs="Arial"/>
                      <w:color w:val="000000"/>
                      <w:position w:val="-2"/>
                      <w:sz w:val="18"/>
                      <w:szCs w:val="18"/>
                    </w:rPr>
                    <w:t>pogodba o zaposlitvi ali obrazec M1</w:t>
                  </w:r>
                  <w:r w:rsidR="008D7E3F">
                    <w:rPr>
                      <w:rFonts w:ascii="Arial" w:hAnsi="Arial" w:cs="Arial"/>
                      <w:color w:val="000000"/>
                      <w:position w:val="-2"/>
                      <w:sz w:val="18"/>
                      <w:szCs w:val="18"/>
                    </w:rPr>
                    <w:t xml:space="preserve"> za vodjo gradnje skladno s petim odstavkom 16.člena GZ-1;</w:t>
                  </w:r>
                </w:p>
                <w:p w14:paraId="65BB40A7" w14:textId="487BE0F3" w:rsidR="0026773E" w:rsidRPr="008D7E3F" w:rsidRDefault="00D92DBE" w:rsidP="008D7E3F">
                  <w:pPr>
                    <w:numPr>
                      <w:ilvl w:val="0"/>
                      <w:numId w:val="12"/>
                    </w:numPr>
                    <w:rPr>
                      <w:rFonts w:ascii="Arial" w:hAnsi="Arial" w:cs="Arial"/>
                      <w:color w:val="000000"/>
                      <w:sz w:val="18"/>
                      <w:szCs w:val="18"/>
                    </w:rPr>
                  </w:pPr>
                  <w:r>
                    <w:rPr>
                      <w:rFonts w:ascii="Arial" w:hAnsi="Arial" w:cs="Arial"/>
                      <w:color w:val="000000"/>
                      <w:position w:val="-2"/>
                      <w:sz w:val="18"/>
                      <w:szCs w:val="18"/>
                    </w:rPr>
                    <w:t>kopija ustrezne zavarovalne police</w:t>
                  </w:r>
                  <w:r w:rsidR="008D7E3F">
                    <w:t xml:space="preserve"> </w:t>
                  </w:r>
                  <w:r w:rsidR="008D7E3F" w:rsidRPr="008D7E3F">
                    <w:rPr>
                      <w:rFonts w:ascii="Arial" w:hAnsi="Arial" w:cs="Arial"/>
                      <w:color w:val="000000"/>
                      <w:position w:val="-2"/>
                      <w:sz w:val="18"/>
                      <w:szCs w:val="18"/>
                    </w:rPr>
                    <w:t>zavarovano odgovornost za škodo v zvezi z opravljanjem svoje dejavnosti v skladu z določbami tretjega oziroma četrtega odstavka 16. člena GZ-1</w:t>
                  </w:r>
                  <w:r>
                    <w:rPr>
                      <w:rFonts w:ascii="Arial" w:hAnsi="Arial" w:cs="Arial"/>
                      <w:color w:val="000000"/>
                      <w:position w:val="-2"/>
                      <w:sz w:val="18"/>
                      <w:szCs w:val="18"/>
                    </w:rPr>
                    <w:t>;</w:t>
                  </w:r>
                </w:p>
                <w:p w14:paraId="7271297C" w14:textId="77777777" w:rsidR="008D7E3F" w:rsidRPr="003A7181" w:rsidRDefault="008D7E3F" w:rsidP="00FF3DA6">
                  <w:pPr>
                    <w:numPr>
                      <w:ilvl w:val="0"/>
                      <w:numId w:val="12"/>
                    </w:numPr>
                    <w:rPr>
                      <w:rFonts w:ascii="Arial" w:hAnsi="Arial" w:cs="Arial"/>
                      <w:color w:val="000000"/>
                      <w:sz w:val="18"/>
                      <w:szCs w:val="18"/>
                    </w:rPr>
                  </w:pPr>
                  <w:r>
                    <w:rPr>
                      <w:rFonts w:ascii="Arial" w:hAnsi="Arial" w:cs="Arial"/>
                      <w:color w:val="000000"/>
                      <w:position w:val="-2"/>
                      <w:sz w:val="18"/>
                      <w:szCs w:val="18"/>
                    </w:rPr>
                    <w:t>kopija vseh morebitno potrebnih obrtnih dovoljenj.</w:t>
                  </w:r>
                </w:p>
                <w:p w14:paraId="20E67FA5" w14:textId="416385D8" w:rsidR="003A7181" w:rsidRPr="003A7181" w:rsidRDefault="003A7181" w:rsidP="003A7181">
                  <w:pPr>
                    <w:ind w:left="360"/>
                    <w:rPr>
                      <w:rFonts w:ascii="Arial" w:hAnsi="Arial" w:cs="Arial"/>
                      <w:i/>
                      <w:color w:val="000000"/>
                      <w:sz w:val="18"/>
                      <w:szCs w:val="18"/>
                    </w:rPr>
                  </w:pPr>
                  <w:r>
                    <w:rPr>
                      <w:rFonts w:ascii="Arial" w:hAnsi="Arial" w:cs="Arial"/>
                      <w:i/>
                      <w:color w:val="000000"/>
                      <w:sz w:val="18"/>
                      <w:szCs w:val="18"/>
                    </w:rPr>
                    <w:t>(</w:t>
                  </w:r>
                  <w:r w:rsidRPr="003A7181">
                    <w:rPr>
                      <w:rFonts w:ascii="Arial" w:hAnsi="Arial" w:cs="Arial"/>
                      <w:i/>
                      <w:color w:val="000000"/>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r>
                    <w:rPr>
                      <w:rFonts w:ascii="Arial" w:hAnsi="Arial" w:cs="Arial"/>
                      <w:i/>
                      <w:color w:val="000000"/>
                      <w:sz w:val="18"/>
                      <w:szCs w:val="18"/>
                    </w:rPr>
                    <w:t>)</w:t>
                  </w:r>
                </w:p>
              </w:tc>
            </w:tr>
          </w:tbl>
          <w:p w14:paraId="27F5BAD1" w14:textId="4CF82E8C" w:rsidR="0026773E" w:rsidRDefault="00D92DBE" w:rsidP="00A51000">
            <w:pPr>
              <w:pStyle w:val="Odstavekseznama"/>
              <w:numPr>
                <w:ilvl w:val="0"/>
                <w:numId w:val="52"/>
              </w:numPr>
              <w:spacing w:before="135" w:after="135"/>
              <w:jc w:val="both"/>
              <w:textAlignment w:val="center"/>
            </w:pPr>
            <w:r w:rsidRPr="00EA4EC6">
              <w:rPr>
                <w:rFonts w:ascii="Arial" w:hAnsi="Arial" w:cs="Arial"/>
                <w:b/>
                <w:color w:val="000000"/>
                <w:position w:val="-2"/>
                <w:sz w:val="18"/>
                <w:szCs w:val="18"/>
              </w:rPr>
              <w:t>za projektiranje</w:t>
            </w:r>
            <w:r w:rsidRPr="008D7E3F">
              <w:rPr>
                <w:rFonts w:ascii="Arial" w:hAnsi="Arial" w:cs="Arial"/>
                <w:color w:val="000000"/>
                <w:position w:val="-2"/>
                <w:sz w:val="18"/>
                <w:szCs w:val="18"/>
              </w:rPr>
              <w:t xml:space="preserve">: </w:t>
            </w:r>
          </w:p>
          <w:tbl>
            <w:tblPr>
              <w:tblStyle w:val="NormalTablePHPDOCX"/>
              <w:tblW w:w="0" w:type="auto"/>
              <w:tblLook w:val="04A0" w:firstRow="1" w:lastRow="0" w:firstColumn="1" w:lastColumn="0" w:noHBand="0" w:noVBand="1"/>
            </w:tblPr>
            <w:tblGrid>
              <w:gridCol w:w="7224"/>
            </w:tblGrid>
            <w:tr w:rsidR="0026773E" w14:paraId="24210EC0" w14:textId="77777777">
              <w:tc>
                <w:tcPr>
                  <w:tcW w:w="0" w:type="auto"/>
                  <w:tcMar>
                    <w:top w:w="0" w:type="auto"/>
                    <w:bottom w:w="0" w:type="auto"/>
                  </w:tcMar>
                </w:tcPr>
                <w:p w14:paraId="190CADBC" w14:textId="6E9EE8DB" w:rsidR="0026773E" w:rsidRDefault="008D7E3F" w:rsidP="00FF3DA6">
                  <w:pPr>
                    <w:numPr>
                      <w:ilvl w:val="0"/>
                      <w:numId w:val="13"/>
                    </w:numPr>
                    <w:rPr>
                      <w:rFonts w:ascii="Arial" w:hAnsi="Arial" w:cs="Arial"/>
                      <w:color w:val="000000"/>
                      <w:sz w:val="18"/>
                      <w:szCs w:val="18"/>
                    </w:rPr>
                  </w:pPr>
                  <w:r>
                    <w:rPr>
                      <w:rFonts w:ascii="Arial" w:hAnsi="Arial" w:cs="Arial"/>
                      <w:color w:val="000000"/>
                      <w:position w:val="-2"/>
                      <w:sz w:val="18"/>
                      <w:szCs w:val="18"/>
                    </w:rPr>
                    <w:t xml:space="preserve">dokazilo, da ima v poslovnem registru </w:t>
                  </w:r>
                  <w:r w:rsidR="00D92DBE">
                    <w:rPr>
                      <w:rFonts w:ascii="Arial" w:hAnsi="Arial" w:cs="Arial"/>
                      <w:color w:val="000000"/>
                      <w:position w:val="-2"/>
                      <w:sz w:val="18"/>
                      <w:szCs w:val="18"/>
                    </w:rPr>
                    <w:t>vpis</w:t>
                  </w:r>
                  <w:r>
                    <w:rPr>
                      <w:rFonts w:ascii="Arial" w:hAnsi="Arial" w:cs="Arial"/>
                      <w:color w:val="000000"/>
                      <w:position w:val="-2"/>
                      <w:sz w:val="18"/>
                      <w:szCs w:val="18"/>
                    </w:rPr>
                    <w:t>ano</w:t>
                  </w:r>
                  <w:r w:rsidR="00D92DBE">
                    <w:rPr>
                      <w:rFonts w:ascii="Arial" w:hAnsi="Arial" w:cs="Arial"/>
                      <w:color w:val="000000"/>
                      <w:position w:val="-2"/>
                      <w:sz w:val="18"/>
                      <w:szCs w:val="18"/>
                    </w:rPr>
                    <w:t xml:space="preserve"> vsaj eno od dejavnosti, ki so s predpisom, ki ureja standardno klasifikacijo dejavnosti, opredeljene kot arhitekturno in tehnično projektiranje, tehnično preizkušanje in analiziranje,</w:t>
                  </w:r>
                </w:p>
                <w:p w14:paraId="1671B58E" w14:textId="5CFDAF5B" w:rsidR="0026773E" w:rsidRDefault="008D7E3F" w:rsidP="008D7E3F">
                  <w:pPr>
                    <w:numPr>
                      <w:ilvl w:val="0"/>
                      <w:numId w:val="13"/>
                    </w:numPr>
                    <w:rPr>
                      <w:rFonts w:ascii="Arial" w:hAnsi="Arial" w:cs="Arial"/>
                      <w:color w:val="000000"/>
                      <w:sz w:val="18"/>
                      <w:szCs w:val="18"/>
                    </w:rPr>
                  </w:pPr>
                  <w:r w:rsidRPr="008D7E3F">
                    <w:rPr>
                      <w:rFonts w:ascii="Arial" w:hAnsi="Arial" w:cs="Arial"/>
                      <w:color w:val="000000"/>
                      <w:position w:val="-2"/>
                      <w:sz w:val="18"/>
                      <w:szCs w:val="18"/>
                    </w:rPr>
                    <w:t>pogodba o zaposlitvi ali obrazec M1</w:t>
                  </w:r>
                  <w:r w:rsidR="00D92DBE">
                    <w:rPr>
                      <w:rFonts w:ascii="Arial" w:hAnsi="Arial" w:cs="Arial"/>
                      <w:color w:val="000000"/>
                      <w:position w:val="-2"/>
                      <w:sz w:val="18"/>
                      <w:szCs w:val="18"/>
                    </w:rPr>
                    <w:t xml:space="preserve">, da ima za polni delovni čas ali za krajši delovni čas v posebnih primerih v skladu ZDR-1,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w:t>
                  </w:r>
                  <w:r w:rsidR="00D92DBE">
                    <w:rPr>
                      <w:rFonts w:ascii="Arial" w:hAnsi="Arial" w:cs="Arial"/>
                      <w:color w:val="000000"/>
                      <w:position w:val="-2"/>
                      <w:sz w:val="18"/>
                      <w:szCs w:val="18"/>
                    </w:rPr>
                    <w:lastRenderedPageBreak/>
                    <w:t>delovni čas v posebnih primerih v skladu ZDR-1, sama pooblaščeni arhitekt ali pooblaščeni inženir,</w:t>
                  </w:r>
                </w:p>
                <w:p w14:paraId="234EBB2A" w14:textId="77012B08" w:rsidR="0026773E" w:rsidRDefault="00D92DBE" w:rsidP="00FF3DA6">
                  <w:pPr>
                    <w:numPr>
                      <w:ilvl w:val="0"/>
                      <w:numId w:val="13"/>
                    </w:numPr>
                    <w:rPr>
                      <w:rFonts w:ascii="Arial" w:hAnsi="Arial" w:cs="Arial"/>
                      <w:color w:val="000000"/>
                      <w:sz w:val="18"/>
                      <w:szCs w:val="18"/>
                    </w:rPr>
                  </w:pPr>
                  <w:r>
                    <w:rPr>
                      <w:rFonts w:ascii="Arial" w:hAnsi="Arial" w:cs="Arial"/>
                      <w:color w:val="000000"/>
                      <w:position w:val="-2"/>
                      <w:sz w:val="18"/>
                      <w:szCs w:val="18"/>
                    </w:rPr>
                    <w:t>kopija ustrezne zavarovalne police</w:t>
                  </w:r>
                  <w:r w:rsidR="008D7E3F">
                    <w:rPr>
                      <w:rFonts w:ascii="Arial" w:hAnsi="Arial" w:cs="Arial"/>
                      <w:color w:val="000000"/>
                      <w:position w:val="-2"/>
                      <w:sz w:val="18"/>
                      <w:szCs w:val="18"/>
                    </w:rPr>
                    <w:t xml:space="preserve"> skladno z določbami 15. člena ZAID</w:t>
                  </w:r>
                  <w:r>
                    <w:rPr>
                      <w:rFonts w:ascii="Arial" w:hAnsi="Arial" w:cs="Arial"/>
                      <w:color w:val="000000"/>
                      <w:position w:val="-2"/>
                      <w:sz w:val="18"/>
                      <w:szCs w:val="18"/>
                    </w:rPr>
                    <w:t>,</w:t>
                  </w:r>
                </w:p>
                <w:p w14:paraId="14CA6821" w14:textId="77777777" w:rsidR="0026773E" w:rsidRPr="003A7181" w:rsidRDefault="00D92DBE" w:rsidP="00FF3DA6">
                  <w:pPr>
                    <w:numPr>
                      <w:ilvl w:val="0"/>
                      <w:numId w:val="13"/>
                    </w:numPr>
                    <w:rPr>
                      <w:rFonts w:ascii="Arial" w:hAnsi="Arial" w:cs="Arial"/>
                      <w:color w:val="000000"/>
                      <w:sz w:val="18"/>
                      <w:szCs w:val="18"/>
                    </w:rPr>
                  </w:pPr>
                  <w:r>
                    <w:rPr>
                      <w:rFonts w:ascii="Arial" w:hAnsi="Arial" w:cs="Arial"/>
                      <w:color w:val="000000"/>
                      <w:position w:val="-2"/>
                      <w:sz w:val="18"/>
                      <w:szCs w:val="18"/>
                    </w:rPr>
                    <w:t>dokazilo, da ni v stečajnem postopku.</w:t>
                  </w:r>
                </w:p>
                <w:p w14:paraId="34097E79" w14:textId="77777777" w:rsidR="003A7181" w:rsidRDefault="003A7181" w:rsidP="003A7181">
                  <w:pPr>
                    <w:ind w:left="360"/>
                    <w:rPr>
                      <w:rFonts w:ascii="Arial" w:hAnsi="Arial" w:cs="Arial"/>
                      <w:color w:val="000000"/>
                      <w:sz w:val="18"/>
                      <w:szCs w:val="18"/>
                    </w:rPr>
                  </w:pPr>
                </w:p>
                <w:p w14:paraId="249479CB" w14:textId="78DEB6BC" w:rsidR="003A7181" w:rsidRPr="003A7181" w:rsidRDefault="003A7181" w:rsidP="003A7181">
                  <w:pPr>
                    <w:ind w:left="360"/>
                    <w:rPr>
                      <w:rFonts w:ascii="Arial" w:hAnsi="Arial" w:cs="Arial"/>
                      <w:i/>
                      <w:color w:val="000000"/>
                      <w:sz w:val="18"/>
                      <w:szCs w:val="18"/>
                    </w:rPr>
                  </w:pPr>
                  <w:r w:rsidRPr="003A7181">
                    <w:rPr>
                      <w:rFonts w:ascii="Arial" w:hAnsi="Arial" w:cs="Arial"/>
                      <w:i/>
                      <w:color w:val="000000"/>
                      <w:sz w:val="18"/>
                      <w:szCs w:val="18"/>
                    </w:rPr>
                    <w:t>(Zavarovanje pred odgovornostjo za škodo, ki bi utegnila nastati investitorju ali tretji osebi v zvezi z opravljanjem arhitekturne in inženirske dejavnosti, je lahko sklenjeno kot splošno zavarovanje, ki se letno obnavlja, ali kot zavarovanje posameznega posla, ki sodi v okvir dejavnosti gospodarskega subjekta.</w:t>
                  </w:r>
                  <w:r w:rsidRPr="003A7181">
                    <w:rPr>
                      <w:i/>
                    </w:rPr>
                    <w:t xml:space="preserve"> </w:t>
                  </w:r>
                  <w:r w:rsidRPr="003A7181">
                    <w:rPr>
                      <w:rFonts w:ascii="Arial" w:hAnsi="Arial" w:cs="Arial"/>
                      <w:i/>
                      <w:color w:val="000000"/>
                      <w:sz w:val="18"/>
                      <w:szCs w:val="18"/>
                    </w:rPr>
                    <w:t>Višina zavarovalne vsote za vse zavarovalne primere v posameznem letu ali za posamezen posel, če je sklenjeno zavarovanje za posamezni posel, ne sme biti nižja od 50.000 eurov. Zavarovalna polica mora poimensko vsebovati imena</w:t>
                  </w:r>
                </w:p>
                <w:p w14:paraId="436C0291" w14:textId="13154F26" w:rsidR="003A7181" w:rsidRPr="003A7181" w:rsidRDefault="003A7181" w:rsidP="003A7181">
                  <w:pPr>
                    <w:ind w:left="360"/>
                    <w:rPr>
                      <w:rFonts w:ascii="Arial" w:hAnsi="Arial" w:cs="Arial"/>
                      <w:i/>
                      <w:color w:val="000000"/>
                      <w:sz w:val="18"/>
                      <w:szCs w:val="18"/>
                    </w:rPr>
                  </w:pPr>
                  <w:r w:rsidRPr="003A7181">
                    <w:rPr>
                      <w:rFonts w:ascii="Arial" w:hAnsi="Arial" w:cs="Arial"/>
                      <w:i/>
                      <w:color w:val="000000"/>
                      <w:sz w:val="18"/>
                      <w:szCs w:val="18"/>
                    </w:rPr>
                    <w:t>pooblaščenih arhitektov in inženirjev, ki jih zavarovanje krije ali pa vsebovati splošno klavzulo, da zavarovanje odgovornosti krije vse pooblaščene arhitekte in inženirje v gospodarskem subjektu.)</w:t>
                  </w:r>
                </w:p>
                <w:p w14:paraId="1E6F050A" w14:textId="3466D4F5" w:rsidR="003A7181" w:rsidRDefault="003A7181" w:rsidP="003A7181">
                  <w:pPr>
                    <w:ind w:left="360"/>
                    <w:rPr>
                      <w:rFonts w:ascii="Arial" w:hAnsi="Arial" w:cs="Arial"/>
                      <w:color w:val="000000"/>
                      <w:sz w:val="18"/>
                      <w:szCs w:val="18"/>
                    </w:rPr>
                  </w:pPr>
                </w:p>
              </w:tc>
            </w:tr>
          </w:tbl>
          <w:p w14:paraId="452107FB" w14:textId="021FF806" w:rsidR="008D7E3F" w:rsidRDefault="003A7181" w:rsidP="00A51000">
            <w:pPr>
              <w:pStyle w:val="Odstavekseznama"/>
              <w:numPr>
                <w:ilvl w:val="0"/>
                <w:numId w:val="52"/>
              </w:numPr>
              <w:spacing w:before="135" w:after="135"/>
              <w:jc w:val="both"/>
              <w:textAlignment w:val="center"/>
              <w:rPr>
                <w:rFonts w:ascii="Arial" w:hAnsi="Arial" w:cs="Arial"/>
                <w:color w:val="000000"/>
                <w:position w:val="-2"/>
                <w:sz w:val="18"/>
                <w:szCs w:val="18"/>
              </w:rPr>
            </w:pPr>
            <w:r w:rsidRPr="00EA4EC6">
              <w:rPr>
                <w:rFonts w:ascii="Arial" w:hAnsi="Arial" w:cs="Arial"/>
                <w:b/>
                <w:color w:val="000000"/>
                <w:position w:val="-2"/>
                <w:sz w:val="18"/>
                <w:szCs w:val="18"/>
              </w:rPr>
              <w:lastRenderedPageBreak/>
              <w:t>Za dobavo medicinske opreme</w:t>
            </w:r>
            <w:r>
              <w:rPr>
                <w:rFonts w:ascii="Arial" w:hAnsi="Arial" w:cs="Arial"/>
                <w:color w:val="000000"/>
                <w:position w:val="-2"/>
                <w:sz w:val="18"/>
                <w:szCs w:val="18"/>
              </w:rPr>
              <w:t xml:space="preserve">: </w:t>
            </w:r>
          </w:p>
          <w:p w14:paraId="1EA920DA" w14:textId="77777777" w:rsidR="003A7181" w:rsidRDefault="003A7181" w:rsidP="003A7181">
            <w:pPr>
              <w:spacing w:before="135" w:after="135"/>
              <w:jc w:val="both"/>
              <w:textAlignment w:val="center"/>
            </w:pPr>
            <w:r>
              <w:rPr>
                <w:rFonts w:ascii="Arial" w:hAnsi="Arial" w:cs="Arial"/>
                <w:color w:val="000000"/>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F7A9E95" w14:textId="77777777" w:rsidR="003A7181" w:rsidRPr="003A7181" w:rsidRDefault="003A7181" w:rsidP="003A7181">
            <w:pPr>
              <w:spacing w:before="135" w:after="135"/>
              <w:ind w:left="360"/>
              <w:jc w:val="both"/>
              <w:textAlignment w:val="center"/>
              <w:rPr>
                <w:rFonts w:ascii="Arial" w:hAnsi="Arial" w:cs="Arial"/>
                <w:color w:val="000000"/>
                <w:position w:val="-2"/>
                <w:sz w:val="18"/>
                <w:szCs w:val="18"/>
              </w:rPr>
            </w:pPr>
          </w:p>
          <w:p w14:paraId="4582113E" w14:textId="77777777" w:rsidR="00EA4EC6" w:rsidRDefault="008D7E3F">
            <w:pPr>
              <w:spacing w:before="135" w:after="135"/>
              <w:jc w:val="both"/>
              <w:textAlignment w:val="center"/>
            </w:pPr>
            <w:r w:rsidRPr="003A7181">
              <w:rPr>
                <w:rFonts w:ascii="Arial" w:hAnsi="Arial" w:cs="Arial"/>
                <w:color w:val="000000"/>
                <w:position w:val="-2"/>
                <w:sz w:val="18"/>
                <w:szCs w:val="18"/>
                <w:u w:val="single"/>
              </w:rPr>
              <w:t>Za sklop 2</w:t>
            </w:r>
            <w:r w:rsidR="003A7181">
              <w:t>:</w:t>
            </w:r>
          </w:p>
          <w:p w14:paraId="0B957990" w14:textId="29DC4B98" w:rsidR="008D7E3F" w:rsidRPr="00EA4EC6" w:rsidRDefault="003A7181">
            <w:pPr>
              <w:spacing w:before="135" w:after="135"/>
              <w:jc w:val="both"/>
              <w:textAlignment w:val="center"/>
              <w:rPr>
                <w:rFonts w:ascii="Arial" w:hAnsi="Arial" w:cs="Arial"/>
                <w:b/>
                <w:color w:val="000000"/>
                <w:position w:val="-2"/>
                <w:sz w:val="18"/>
                <w:szCs w:val="18"/>
              </w:rPr>
            </w:pPr>
            <w:r w:rsidRPr="00EA4EC6">
              <w:rPr>
                <w:rFonts w:ascii="Arial" w:hAnsi="Arial" w:cs="Arial"/>
                <w:b/>
                <w:color w:val="000000"/>
                <w:position w:val="-2"/>
                <w:sz w:val="18"/>
                <w:szCs w:val="18"/>
              </w:rPr>
              <w:t>dobava medicinske opreme</w:t>
            </w:r>
          </w:p>
          <w:p w14:paraId="5BBC2F55" w14:textId="450DF7BF" w:rsidR="003A7181" w:rsidRPr="003A7181" w:rsidRDefault="003A7181">
            <w:pPr>
              <w:spacing w:before="135" w:after="135"/>
              <w:jc w:val="both"/>
              <w:textAlignment w:val="center"/>
            </w:pPr>
            <w:r>
              <w:rPr>
                <w:rFonts w:ascii="Arial" w:hAnsi="Arial" w:cs="Arial"/>
                <w:color w:val="000000"/>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p>
        </w:tc>
      </w:tr>
      <w:tr w:rsidR="0026773E" w14:paraId="3B32E0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763F4" w14:textId="3E228EA1" w:rsidR="0026773E" w:rsidRDefault="00D92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6B024" w14:textId="77777777" w:rsidR="0026773E" w:rsidRDefault="00D92DBE">
            <w:pPr>
              <w:spacing w:before="135" w:after="135"/>
              <w:jc w:val="both"/>
              <w:textAlignment w:val="center"/>
            </w:pPr>
            <w:r>
              <w:rPr>
                <w:rFonts w:ascii="Arial" w:hAnsi="Arial" w:cs="Arial"/>
                <w:color w:val="000000"/>
                <w:position w:val="-2"/>
                <w:sz w:val="18"/>
                <w:szCs w:val="18"/>
              </w:rPr>
              <w:t>Gospodarski subjekti, ki nimajo sedeža v Republiki Sloveniji:</w:t>
            </w:r>
          </w:p>
          <w:p w14:paraId="537B7035" w14:textId="418C7819" w:rsidR="00D253B7" w:rsidRPr="00D253B7"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541D1077" w14:textId="77777777" w:rsidR="00D253B7" w:rsidRDefault="00D92DBE" w:rsidP="003A71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za izvedbo vseh GOI del in vseh projektantskih storitev v kolikor jih ne bi izvajal sam ali s partnerjem v skupni ponudbi, v ponudbi prijaviti podizvajalce.</w:t>
            </w:r>
          </w:p>
          <w:p w14:paraId="115313FF" w14:textId="73F01A47" w:rsidR="003A7181" w:rsidRPr="003A7181" w:rsidRDefault="003A7181" w:rsidP="003A71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lahko izpolnjevanje dela navedenega pogoja preveri v uradnih registrih in evidencah. Naročnik bo ob preveritvi ponudbe zahteval za priglašen kader dokazilo o zaposlitvi (pogodbo o zaposlitvi ali obrazec M1), in dokazilo o izpolnjevanju pogoja glede zavarovane odgovornosti za škodo v zvezi z opravljanjem dejavnosti in dokazilo o izpolnjevanju ostalih pogojev. Zaželeno je, da ponudnik že v ponudbi predloži dokazila.</w:t>
            </w:r>
          </w:p>
        </w:tc>
      </w:tr>
      <w:tr w:rsidR="0026773E" w14:paraId="7EBBF4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BFD58"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2DFC7"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7C0FA1B7"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39AC01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31E38"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B02EB"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9ABAA2B"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6BB8E7E" w14:textId="77777777" w:rsidR="0026773E" w:rsidRDefault="0026773E"/>
    <w:tbl>
      <w:tblPr>
        <w:tblStyle w:val="NormalTablePHPDOCX"/>
        <w:tblW w:w="2500" w:type="pct"/>
        <w:tblInd w:w="108" w:type="dxa"/>
        <w:tblLook w:val="04A0" w:firstRow="1" w:lastRow="0" w:firstColumn="1" w:lastColumn="0" w:noHBand="0" w:noVBand="1"/>
      </w:tblPr>
      <w:tblGrid>
        <w:gridCol w:w="4504"/>
      </w:tblGrid>
      <w:tr w:rsidR="0026773E" w14:paraId="6B04EE0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4563A3C" w14:textId="77777777" w:rsidR="0026773E" w:rsidRDefault="00D92DBE">
            <w:r>
              <w:rPr>
                <w:rFonts w:ascii="Arial" w:hAnsi="Arial" w:cs="Arial"/>
                <w:color w:val="FFFFFF"/>
                <w:position w:val="-2"/>
                <w:sz w:val="18"/>
                <w:szCs w:val="18"/>
              </w:rPr>
              <w:t>Tehnična sposobnost</w:t>
            </w:r>
          </w:p>
        </w:tc>
      </w:tr>
    </w:tbl>
    <w:p w14:paraId="372D7C42"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3C8FAE6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A7823B"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p w14:paraId="6704BC7A" w14:textId="212CA9A7"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0C8FA" w14:textId="77777777" w:rsidR="00CF09F3" w:rsidRDefault="00D92DBE" w:rsidP="00CF09F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w:t>
            </w:r>
            <w:r w:rsidR="00CF09F3">
              <w:rPr>
                <w:rFonts w:ascii="Arial" w:hAnsi="Arial" w:cs="Arial"/>
                <w:color w:val="000000"/>
                <w:position w:val="-2"/>
                <w:sz w:val="18"/>
                <w:szCs w:val="18"/>
              </w:rPr>
              <w:t xml:space="preserve">: </w:t>
            </w:r>
          </w:p>
          <w:p w14:paraId="464F7ED0" w14:textId="12936C33" w:rsidR="00CF09F3" w:rsidRPr="00CF09F3" w:rsidRDefault="00CF09F3" w:rsidP="00A51000">
            <w:pPr>
              <w:pStyle w:val="Odstavekseznama"/>
              <w:numPr>
                <w:ilvl w:val="0"/>
                <w:numId w:val="53"/>
              </w:numPr>
              <w:spacing w:before="135" w:after="135"/>
              <w:jc w:val="both"/>
              <w:textAlignment w:val="center"/>
            </w:pPr>
            <w:r w:rsidRPr="00CF09F3">
              <w:rPr>
                <w:rFonts w:ascii="Arial" w:hAnsi="Arial" w:cs="Arial"/>
                <w:color w:val="000000"/>
                <w:position w:val="-2"/>
                <w:sz w:val="18"/>
                <w:szCs w:val="18"/>
              </w:rPr>
              <w:t>za sklop 1</w:t>
            </w:r>
            <w:r w:rsidR="00D92DBE" w:rsidRPr="00CF09F3">
              <w:rPr>
                <w:rFonts w:ascii="Arial" w:hAnsi="Arial" w:cs="Arial"/>
                <w:color w:val="000000"/>
                <w:position w:val="-2"/>
                <w:sz w:val="18"/>
                <w:szCs w:val="18"/>
              </w:rPr>
              <w:t xml:space="preserve"> zagotoviti celovito izvedbo vseh razpisanih storitev in GOI del, vključno z dobavo in montažo </w:t>
            </w:r>
            <w:r w:rsidR="00EA4EC6">
              <w:rPr>
                <w:rFonts w:ascii="Arial" w:hAnsi="Arial" w:cs="Arial"/>
                <w:color w:val="000000"/>
                <w:position w:val="-2"/>
                <w:sz w:val="18"/>
                <w:szCs w:val="18"/>
              </w:rPr>
              <w:t xml:space="preserve">nove </w:t>
            </w:r>
            <w:r w:rsidRPr="00CF09F3">
              <w:rPr>
                <w:rFonts w:ascii="Arial" w:hAnsi="Arial" w:cs="Arial"/>
                <w:color w:val="000000"/>
                <w:position w:val="-2"/>
                <w:sz w:val="18"/>
                <w:szCs w:val="18"/>
              </w:rPr>
              <w:t>vgradne medicinske opreme</w:t>
            </w:r>
            <w:r w:rsidR="00D92DBE" w:rsidRPr="00CF09F3">
              <w:rPr>
                <w:rFonts w:ascii="Arial" w:hAnsi="Arial" w:cs="Arial"/>
                <w:color w:val="000000"/>
                <w:position w:val="-2"/>
                <w:sz w:val="18"/>
                <w:szCs w:val="18"/>
              </w:rPr>
              <w:t>, pri čemer bo moral zagotoviti izpolnjevanje vseh strokovnih zahtev naročnika navedenih v tej razpisni dokumentaciji in vseh njenih prilogah ter pri izvajanju storitev</w:t>
            </w:r>
            <w:r w:rsidR="00C23A36">
              <w:rPr>
                <w:rFonts w:ascii="Arial" w:hAnsi="Arial" w:cs="Arial"/>
                <w:color w:val="000000"/>
                <w:position w:val="-2"/>
                <w:sz w:val="18"/>
                <w:szCs w:val="18"/>
              </w:rPr>
              <w:t>/del</w:t>
            </w:r>
            <w:r w:rsidR="00D92DBE" w:rsidRPr="00CF09F3">
              <w:rPr>
                <w:rFonts w:ascii="Arial" w:hAnsi="Arial" w:cs="Arial"/>
                <w:color w:val="000000"/>
                <w:position w:val="-2"/>
                <w:sz w:val="18"/>
                <w:szCs w:val="18"/>
              </w:rPr>
              <w:t xml:space="preserve"> upoštevati vse predpise, celotno veljavno zakonodajo in podzakonske akte, pravilnike, standarde, uredbe in ostalo tehnično regulativo, ki velja v RS in EU za predmetno javno naročilo in zagotavlja, da bodo delavci z njimi seznanjeni ter da bo odgovarjal za vso škodo, ki bi morebiti nastala zaradi neupoštevanja le-teh</w:t>
            </w:r>
            <w:r w:rsidR="00C23A36">
              <w:rPr>
                <w:rFonts w:ascii="Arial" w:hAnsi="Arial" w:cs="Arial"/>
                <w:color w:val="000000"/>
                <w:position w:val="-2"/>
                <w:sz w:val="18"/>
                <w:szCs w:val="18"/>
              </w:rPr>
              <w:t xml:space="preserve">. </w:t>
            </w:r>
          </w:p>
          <w:p w14:paraId="3BBF7F9E" w14:textId="3B3D3A0A" w:rsidR="0026773E" w:rsidRDefault="00CF09F3" w:rsidP="00A51000">
            <w:pPr>
              <w:pStyle w:val="Odstavekseznama"/>
              <w:numPr>
                <w:ilvl w:val="0"/>
                <w:numId w:val="53"/>
              </w:numPr>
              <w:spacing w:before="135" w:after="135"/>
              <w:jc w:val="both"/>
              <w:textAlignment w:val="center"/>
            </w:pPr>
            <w:r>
              <w:rPr>
                <w:rFonts w:ascii="Arial" w:hAnsi="Arial" w:cs="Arial"/>
                <w:color w:val="000000"/>
                <w:position w:val="-2"/>
                <w:sz w:val="18"/>
                <w:szCs w:val="18"/>
              </w:rPr>
              <w:t xml:space="preserve">za sklop 2 </w:t>
            </w:r>
            <w:r w:rsidR="00EA4EC6" w:rsidRPr="00EA4EC6">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r w:rsidR="00D92DBE" w:rsidRPr="00CF09F3">
              <w:rPr>
                <w:rFonts w:ascii="Arial" w:hAnsi="Arial" w:cs="Arial"/>
                <w:b/>
                <w:bCs/>
                <w:color w:val="FFFFFF"/>
                <w:position w:val="-2"/>
                <w:sz w:val="18"/>
                <w:szCs w:val="18"/>
              </w:rPr>
              <w:t xml:space="preserve"> vseh strokovnih zahtev naročnika, vse veljavne zakonodaje, predpisov, standardov</w:t>
            </w:r>
          </w:p>
        </w:tc>
      </w:tr>
      <w:tr w:rsidR="0026773E" w14:paraId="26F3C2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3B096" w14:textId="72C0CD1F"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CDCBE" w14:textId="21129AA4"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w:t>
            </w:r>
            <w:r w:rsidR="00EA4EC6">
              <w:rPr>
                <w:rFonts w:ascii="Arial" w:hAnsi="Arial" w:cs="Arial"/>
                <w:color w:val="000000"/>
                <w:position w:val="-2"/>
                <w:sz w:val="18"/>
                <w:szCs w:val="18"/>
              </w:rPr>
              <w:t xml:space="preserve">a, da izpolnjuje navedeni pogoj ter dokazila za opremo (velja za sklop 1 in sklop 2!): </w:t>
            </w:r>
          </w:p>
          <w:tbl>
            <w:tblPr>
              <w:tblStyle w:val="NormalTablePHPDOCX"/>
              <w:tblW w:w="0" w:type="auto"/>
              <w:tblLook w:val="04A0" w:firstRow="1" w:lastRow="0" w:firstColumn="1" w:lastColumn="0" w:noHBand="0" w:noVBand="1"/>
            </w:tblPr>
            <w:tblGrid>
              <w:gridCol w:w="7224"/>
            </w:tblGrid>
            <w:tr w:rsidR="00EA4EC6" w14:paraId="20302CDA" w14:textId="77777777" w:rsidTr="00A374BD">
              <w:tc>
                <w:tcPr>
                  <w:tcW w:w="0" w:type="auto"/>
                  <w:tcMar>
                    <w:top w:w="0" w:type="auto"/>
                    <w:bottom w:w="0" w:type="auto"/>
                  </w:tcMar>
                </w:tcPr>
                <w:p w14:paraId="59A4BE94" w14:textId="1BD7C416" w:rsidR="00EA4EC6" w:rsidRDefault="00EA4EC6" w:rsidP="00EA4EC6">
                  <w:r>
                    <w:rPr>
                      <w:rFonts w:ascii="Arial" w:hAnsi="Arial" w:cs="Arial"/>
                      <w:color w:val="000000"/>
                      <w:position w:val="-2"/>
                      <w:sz w:val="18"/>
                      <w:szCs w:val="18"/>
                    </w:rPr>
                    <w:t>• opisi opreme v slovenskem jeziku,</w:t>
                  </w:r>
                </w:p>
              </w:tc>
            </w:tr>
            <w:tr w:rsidR="00EA4EC6" w14:paraId="5BCE3C54" w14:textId="77777777" w:rsidTr="00A374BD">
              <w:tc>
                <w:tcPr>
                  <w:tcW w:w="0" w:type="auto"/>
                  <w:tcMar>
                    <w:top w:w="0" w:type="auto"/>
                    <w:bottom w:w="0" w:type="auto"/>
                  </w:tcMar>
                </w:tcPr>
                <w:p w14:paraId="63F226FA" w14:textId="77777777" w:rsidR="00EA4EC6" w:rsidRDefault="00EA4EC6" w:rsidP="00EA4EC6">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w:t>
                  </w:r>
                </w:p>
              </w:tc>
            </w:tr>
          </w:tbl>
          <w:p w14:paraId="473A69A5" w14:textId="08AD810F" w:rsidR="00EA4EC6" w:rsidRDefault="00EA4EC6">
            <w:pPr>
              <w:spacing w:before="135" w:after="135"/>
              <w:jc w:val="both"/>
              <w:textAlignment w:val="center"/>
            </w:pPr>
          </w:p>
        </w:tc>
      </w:tr>
      <w:tr w:rsidR="0026773E" w14:paraId="7CD382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ED208" w14:textId="50ED12A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E9500" w14:textId="77777777" w:rsidR="00EA4EC6" w:rsidRDefault="00D92DBE" w:rsidP="00EA4EC6">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EA4EC6" w14:paraId="5740A4E7" w14:textId="77777777" w:rsidTr="00A374BD">
              <w:tc>
                <w:tcPr>
                  <w:tcW w:w="0" w:type="auto"/>
                  <w:tcMar>
                    <w:top w:w="0" w:type="auto"/>
                    <w:bottom w:w="0" w:type="auto"/>
                  </w:tcMar>
                </w:tcPr>
                <w:p w14:paraId="7CD6CB42" w14:textId="2F46BA0F" w:rsidR="00EA4EC6" w:rsidRDefault="00EA4EC6" w:rsidP="00EA4EC6">
                  <w:r>
                    <w:rPr>
                      <w:rFonts w:ascii="Arial" w:hAnsi="Arial" w:cs="Arial"/>
                      <w:color w:val="000000"/>
                      <w:position w:val="-2"/>
                      <w:sz w:val="18"/>
                      <w:szCs w:val="18"/>
                    </w:rPr>
                    <w:t>Iz  predloženih dokazil za opremo morajo biti jasno razvidne vse strokovno tehnične karakteristike ponujenega blaga, ki dokazujejo izpolnjevanje vseh naročnikovih strokovnih zahtev (natančno označena dokazila tehničnih karakteristik, po enakem vrstnem redu kot si sledijo posamezne točke zahtevane specifikacije predmeta naročila).</w:t>
                  </w:r>
                </w:p>
              </w:tc>
            </w:tr>
            <w:tr w:rsidR="00EA4EC6" w14:paraId="1DB8E538" w14:textId="77777777" w:rsidTr="00A374BD">
              <w:tc>
                <w:tcPr>
                  <w:tcW w:w="0" w:type="auto"/>
                  <w:tcMar>
                    <w:top w:w="0" w:type="auto"/>
                    <w:bottom w:w="0" w:type="auto"/>
                  </w:tcMar>
                </w:tcPr>
                <w:p w14:paraId="66030A8E" w14:textId="77777777" w:rsidR="00EA4EC6" w:rsidRDefault="00EA4EC6" w:rsidP="00EA4EC6">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 </w:t>
                  </w:r>
                </w:p>
              </w:tc>
            </w:tr>
            <w:tr w:rsidR="00EA4EC6" w14:paraId="498D0325" w14:textId="77777777" w:rsidTr="00A374BD">
              <w:tc>
                <w:tcPr>
                  <w:tcW w:w="0" w:type="auto"/>
                  <w:tcMar>
                    <w:top w:w="0" w:type="auto"/>
                    <w:bottom w:w="0" w:type="auto"/>
                  </w:tcMar>
                </w:tcPr>
                <w:p w14:paraId="593E63F1" w14:textId="475C976F" w:rsidR="00EA4EC6" w:rsidRDefault="00EA4EC6" w:rsidP="00EA4EC6"/>
              </w:tc>
            </w:tr>
          </w:tbl>
          <w:p w14:paraId="4DB39121" w14:textId="02767837" w:rsidR="0026773E" w:rsidRDefault="0026773E" w:rsidP="00EA4EC6">
            <w:pPr>
              <w:jc w:val="both"/>
              <w:textAlignment w:val="center"/>
            </w:pPr>
          </w:p>
        </w:tc>
      </w:tr>
      <w:tr w:rsidR="0026773E" w14:paraId="3B2881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C3E43"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D7783"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64EE15D" w14:textId="77777777" w:rsidR="0026773E" w:rsidRDefault="00D92DB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1BDB62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E0298"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63FEE"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3CBF8EF0"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A54517E"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091164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5AC78B"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 za blago, opremo</w:t>
            </w:r>
          </w:p>
          <w:p w14:paraId="1FC7235F" w14:textId="48A5E927"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4A9C3" w14:textId="5F5F0EF3" w:rsidR="0026773E" w:rsidRDefault="00D92DBE">
            <w:pPr>
              <w:spacing w:before="135" w:after="135"/>
              <w:jc w:val="both"/>
              <w:textAlignment w:val="center"/>
            </w:pPr>
            <w:r>
              <w:rPr>
                <w:rFonts w:ascii="Arial" w:hAnsi="Arial" w:cs="Arial"/>
                <w:color w:val="000000"/>
                <w:position w:val="-2"/>
                <w:sz w:val="18"/>
                <w:szCs w:val="18"/>
              </w:rPr>
              <w:t xml:space="preserve">Da zagotavlja, da ima vse ponujeno blago </w:t>
            </w:r>
            <w:r w:rsidR="00EA4EC6">
              <w:rPr>
                <w:rFonts w:ascii="Arial" w:hAnsi="Arial" w:cs="Arial"/>
                <w:color w:val="000000"/>
                <w:position w:val="-2"/>
                <w:sz w:val="18"/>
                <w:szCs w:val="18"/>
              </w:rPr>
              <w:t xml:space="preserve">in oprema </w:t>
            </w:r>
            <w:r>
              <w:rPr>
                <w:rFonts w:ascii="Arial" w:hAnsi="Arial" w:cs="Arial"/>
                <w:color w:val="000000"/>
                <w:position w:val="-2"/>
                <w:sz w:val="18"/>
                <w:szCs w:val="18"/>
              </w:rPr>
              <w:t xml:space="preserve">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 obvestil naročnika in mu posredoval ustrezno dokumentacijo.</w:t>
            </w:r>
          </w:p>
        </w:tc>
      </w:tr>
      <w:tr w:rsidR="0026773E" w14:paraId="252CE4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4C07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8BE0A"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364F8EFA" w14:textId="77777777" w:rsidR="0026773E" w:rsidRPr="00EA4EC6" w:rsidRDefault="00D92DBE">
            <w:pPr>
              <w:spacing w:before="135" w:after="135"/>
              <w:jc w:val="both"/>
              <w:textAlignment w:val="center"/>
              <w:rPr>
                <w:b/>
              </w:rPr>
            </w:pPr>
            <w:r w:rsidRPr="00EA4EC6">
              <w:rPr>
                <w:rFonts w:ascii="Arial" w:hAnsi="Arial" w:cs="Arial"/>
                <w:b/>
                <w:color w:val="000000"/>
                <w:position w:val="-2"/>
                <w:sz w:val="18"/>
                <w:szCs w:val="18"/>
              </w:rPr>
              <w:t>Ponudnik bo dokazila dostavil naročniku naknadno, v kolikor bi ga naročnik k temu pozval.</w:t>
            </w:r>
          </w:p>
        </w:tc>
      </w:tr>
      <w:tr w:rsidR="0026773E" w14:paraId="6014BE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EF66E"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0AB68" w14:textId="77777777" w:rsidR="0026773E" w:rsidRDefault="00D92DBE">
            <w:pPr>
              <w:jc w:val="both"/>
              <w:textAlignment w:val="center"/>
            </w:pPr>
            <w:r>
              <w:rPr>
                <w:rFonts w:ascii="Arial" w:hAnsi="Arial" w:cs="Arial"/>
                <w:color w:val="000000"/>
                <w:position w:val="-2"/>
                <w:sz w:val="18"/>
                <w:szCs w:val="18"/>
              </w:rPr>
              <w:t> </w:t>
            </w:r>
          </w:p>
          <w:p w14:paraId="57CC9FA1" w14:textId="77777777" w:rsidR="0026773E" w:rsidRDefault="00D92DBE">
            <w:r>
              <w:rPr>
                <w:rFonts w:ascii="Arial" w:hAnsi="Arial" w:cs="Arial"/>
                <w:color w:val="000000"/>
                <w:position w:val="-2"/>
                <w:sz w:val="18"/>
                <w:szCs w:val="18"/>
              </w:rPr>
              <w:t xml:space="preserve"> /</w:t>
            </w:r>
          </w:p>
        </w:tc>
      </w:tr>
      <w:tr w:rsidR="0026773E" w14:paraId="603815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CCFE6"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05ABC"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7B5B046"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4CA9B0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F88D5"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146FF"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2EAD6287"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CCD5E50"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26773E" w14:paraId="654C562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EE45DA"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 naročnika</w:t>
            </w:r>
          </w:p>
          <w:p w14:paraId="762FA0A5" w14:textId="12FA7704" w:rsidR="00035ADE" w:rsidRDefault="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2D61A" w14:textId="77777777" w:rsidR="0026773E" w:rsidRDefault="00D92DBE">
            <w:pPr>
              <w:spacing w:before="135" w:after="135"/>
              <w:jc w:val="both"/>
              <w:textAlignment w:val="center"/>
            </w:pPr>
            <w:r>
              <w:rPr>
                <w:rFonts w:ascii="Arial" w:hAnsi="Arial" w:cs="Arial"/>
                <w:color w:val="000000"/>
                <w:position w:val="-2"/>
                <w:sz w:val="18"/>
                <w:szCs w:val="18"/>
              </w:rPr>
              <w:t>Da zagotavlja, da bo v primeru izbire naročniku zagotovil po dokončanju vseh del tudi izvedbo šolanja naročnikovega osebja za delo s ponujeno opremo, v sklopu ponudbene cene.</w:t>
            </w:r>
          </w:p>
        </w:tc>
      </w:tr>
      <w:tr w:rsidR="0026773E" w14:paraId="081C2C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2AEB3"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E543"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26773E" w14:paraId="0B6961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7CFAE" w14:textId="77777777" w:rsidR="0026773E" w:rsidRDefault="00D92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7206C" w14:textId="77777777" w:rsidR="0026773E" w:rsidRDefault="00D92DBE">
            <w:pPr>
              <w:jc w:val="both"/>
              <w:textAlignment w:val="center"/>
            </w:pPr>
            <w:r>
              <w:rPr>
                <w:rFonts w:ascii="Arial" w:hAnsi="Arial" w:cs="Arial"/>
                <w:color w:val="000000"/>
                <w:position w:val="-2"/>
                <w:sz w:val="18"/>
                <w:szCs w:val="18"/>
              </w:rPr>
              <w:t> </w:t>
            </w:r>
          </w:p>
          <w:p w14:paraId="00B3C3C1" w14:textId="77777777" w:rsidR="0026773E" w:rsidRDefault="00D92DBE">
            <w:r>
              <w:rPr>
                <w:rFonts w:ascii="Arial" w:hAnsi="Arial" w:cs="Arial"/>
                <w:color w:val="000000"/>
                <w:position w:val="-2"/>
                <w:sz w:val="18"/>
                <w:szCs w:val="18"/>
              </w:rPr>
              <w:t xml:space="preserve"> /</w:t>
            </w:r>
          </w:p>
        </w:tc>
      </w:tr>
      <w:tr w:rsidR="0026773E" w14:paraId="7F2F8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F94DE"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EF4A9"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94CB7AF"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05B29A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71444"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CA2"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17B63DB"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DC4270"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7567D00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B49E7C" w14:textId="77777777"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4</w:t>
            </w:r>
            <w:r>
              <w:rPr>
                <w:rFonts w:ascii="Arial" w:hAnsi="Arial" w:cs="Arial"/>
                <w:b/>
                <w:bCs/>
                <w:color w:val="FFFFFF"/>
                <w:position w:val="-2"/>
                <w:sz w:val="18"/>
                <w:szCs w:val="18"/>
              </w:rPr>
              <w:br/>
              <w:t>Strokovnjaki, kadri</w:t>
            </w:r>
          </w:p>
          <w:p w14:paraId="2FED848D" w14:textId="2AFD9598" w:rsidR="00035ADE" w:rsidRDefault="00035ADE" w:rsidP="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2E219" w14:textId="5C948FE2" w:rsidR="0026773E" w:rsidRDefault="00D92DBE">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projektantskih storitev in potrebnih GOI del ter strokovno usposobljeno osebje za izvedbo dobave, montaže, zagona in preizkusa delovanja opreme ter za šolanje osebja naročnika ter da bo zagotovil vse potrebne strokovnjake za izvedbo projektiranja (PA/PI ustreznih strok) in izvedbo GOI vzdrževalnih del (PI ustreznih strok) in bo razpolagal tudi z naslednjima strokovnjakom</w:t>
            </w:r>
            <w:r w:rsidR="000D5035">
              <w:rPr>
                <w:rFonts w:ascii="Arial" w:hAnsi="Arial" w:cs="Arial"/>
                <w:color w:val="000000"/>
                <w:position w:val="-2"/>
                <w:sz w:val="18"/>
                <w:szCs w:val="18"/>
              </w:rPr>
              <w:t>a</w:t>
            </w:r>
            <w:r>
              <w:rPr>
                <w:rFonts w:ascii="Arial" w:hAnsi="Arial" w:cs="Arial"/>
                <w:color w:val="000000"/>
                <w:position w:val="-2"/>
                <w:sz w:val="18"/>
                <w:szCs w:val="18"/>
              </w:rPr>
              <w:t>, ki ju poimensko prijavlja v svoji ponudbi (gre za projektiranje ter nato izvajanje vzdrževalnih GOI del na zahtevnem objektu, pogoji za strokovnjake so opredeljeni v 14. členu GZ</w:t>
            </w:r>
            <w:r w:rsidR="000D5035">
              <w:rPr>
                <w:rFonts w:ascii="Arial" w:hAnsi="Arial" w:cs="Arial"/>
                <w:color w:val="000000"/>
                <w:position w:val="-2"/>
                <w:sz w:val="18"/>
                <w:szCs w:val="18"/>
              </w:rPr>
              <w:t xml:space="preserve"> oz.</w:t>
            </w:r>
            <w:r w:rsidR="0049046F">
              <w:rPr>
                <w:rFonts w:ascii="Arial" w:hAnsi="Arial" w:cs="Arial"/>
                <w:color w:val="000000"/>
                <w:position w:val="-2"/>
                <w:sz w:val="18"/>
                <w:szCs w:val="18"/>
              </w:rPr>
              <w:t>7. členu ZAID</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224"/>
            </w:tblGrid>
            <w:tr w:rsidR="0026773E" w14:paraId="0E9E33D6" w14:textId="77777777">
              <w:tc>
                <w:tcPr>
                  <w:tcW w:w="0" w:type="auto"/>
                  <w:tcMar>
                    <w:top w:w="0" w:type="auto"/>
                    <w:bottom w:w="0" w:type="auto"/>
                  </w:tcMar>
                </w:tcPr>
                <w:p w14:paraId="1FFB815B" w14:textId="0518D8BE" w:rsidR="00D91A7D" w:rsidRDefault="0049046F" w:rsidP="00A51000">
                  <w:pPr>
                    <w:numPr>
                      <w:ilvl w:val="0"/>
                      <w:numId w:val="14"/>
                    </w:numPr>
                    <w:rPr>
                      <w:rFonts w:ascii="Arial" w:hAnsi="Arial" w:cs="Arial"/>
                      <w:color w:val="000000"/>
                      <w:sz w:val="18"/>
                      <w:szCs w:val="18"/>
                    </w:rPr>
                  </w:pPr>
                  <w:r>
                    <w:rPr>
                      <w:rFonts w:ascii="Arial" w:hAnsi="Arial" w:cs="Arial"/>
                      <w:color w:val="000000"/>
                      <w:position w:val="-2"/>
                      <w:sz w:val="18"/>
                      <w:szCs w:val="18"/>
                    </w:rPr>
                    <w:t>vodja projektiranja</w:t>
                  </w:r>
                  <w:r w:rsidR="00D92DBE">
                    <w:rPr>
                      <w:rFonts w:ascii="Arial" w:hAnsi="Arial" w:cs="Arial"/>
                      <w:color w:val="000000"/>
                      <w:position w:val="-2"/>
                      <w:sz w:val="18"/>
                      <w:szCs w:val="18"/>
                    </w:rPr>
                    <w:t xml:space="preserve">, ki bo pri izvedbi javnega naročila izvajal funkcijo vodje </w:t>
                  </w:r>
                  <w:proofErr w:type="spellStart"/>
                  <w:r w:rsidR="00D92DBE">
                    <w:rPr>
                      <w:rFonts w:ascii="Arial" w:hAnsi="Arial" w:cs="Arial"/>
                      <w:color w:val="000000"/>
                      <w:position w:val="-2"/>
                      <w:sz w:val="18"/>
                      <w:szCs w:val="18"/>
                    </w:rPr>
                    <w:t>projek</w:t>
                  </w:r>
                  <w:r w:rsidR="00D91A7D">
                    <w:rPr>
                      <w:rFonts w:ascii="Arial" w:hAnsi="Arial" w:cs="Arial"/>
                      <w:color w:val="000000"/>
                      <w:position w:val="-2"/>
                      <w:sz w:val="18"/>
                      <w:szCs w:val="18"/>
                    </w:rPr>
                    <w:t>iranja</w:t>
                  </w:r>
                  <w:proofErr w:type="spellEnd"/>
                  <w:r w:rsidR="00D92DBE">
                    <w:rPr>
                      <w:rFonts w:ascii="Arial" w:hAnsi="Arial" w:cs="Arial"/>
                      <w:color w:val="000000"/>
                      <w:position w:val="-2"/>
                      <w:sz w:val="18"/>
                      <w:szCs w:val="18"/>
                    </w:rPr>
                    <w:t xml:space="preserve"> po </w:t>
                  </w:r>
                  <w:proofErr w:type="spellStart"/>
                  <w:r w:rsidR="00D92DBE">
                    <w:rPr>
                      <w:rFonts w:ascii="Arial" w:hAnsi="Arial" w:cs="Arial"/>
                      <w:color w:val="000000"/>
                      <w:position w:val="-2"/>
                      <w:sz w:val="18"/>
                      <w:szCs w:val="18"/>
                    </w:rPr>
                    <w:t>ZAIDu</w:t>
                  </w:r>
                  <w:proofErr w:type="spellEnd"/>
                  <w:r w:rsidR="00D91A7D">
                    <w:rPr>
                      <w:rFonts w:ascii="Arial" w:hAnsi="Arial" w:cs="Arial"/>
                      <w:color w:val="000000"/>
                      <w:position w:val="-2"/>
                      <w:sz w:val="18"/>
                      <w:szCs w:val="18"/>
                    </w:rPr>
                    <w:t xml:space="preserve"> mora biti i</w:t>
                  </w:r>
                  <w:r w:rsidR="00D91A7D" w:rsidRPr="00D91A7D">
                    <w:rPr>
                      <w:rFonts w:ascii="Arial" w:hAnsi="Arial" w:cs="Arial"/>
                      <w:color w:val="000000"/>
                      <w:position w:val="-2"/>
                      <w:sz w:val="18"/>
                      <w:szCs w:val="18"/>
                    </w:rPr>
                    <w:t>z stroke, ki glede na namen gradnje prevladuje (PA ali PI gradbeništva)</w:t>
                  </w:r>
                  <w:r w:rsidR="00D92DBE">
                    <w:rPr>
                      <w:rFonts w:ascii="Arial" w:hAnsi="Arial" w:cs="Arial"/>
                      <w:color w:val="000000"/>
                      <w:position w:val="-2"/>
                      <w:sz w:val="18"/>
                      <w:szCs w:val="18"/>
                    </w:rPr>
                    <w:t xml:space="preserve"> </w:t>
                  </w:r>
                  <w:r w:rsidR="00C929CE">
                    <w:rPr>
                      <w:rFonts w:ascii="Arial" w:hAnsi="Arial" w:cs="Arial"/>
                      <w:color w:val="000000"/>
                      <w:position w:val="-2"/>
                      <w:sz w:val="18"/>
                      <w:szCs w:val="18"/>
                    </w:rPr>
                    <w:t>(</w:t>
                  </w:r>
                  <w:r w:rsidR="00C929CE" w:rsidRPr="00C929CE">
                    <w:rPr>
                      <w:rFonts w:ascii="Arial" w:hAnsi="Arial" w:cs="Arial"/>
                      <w:color w:val="000000"/>
                      <w:position w:val="-2"/>
                      <w:sz w:val="18"/>
                      <w:szCs w:val="18"/>
                      <w:u w:val="single"/>
                    </w:rPr>
                    <w:t xml:space="preserve"> zaposlen pri ponudniku ali v primeru skupne ponudbe pri partnerju</w:t>
                  </w:r>
                  <w:r w:rsidR="00C929CE">
                    <w:rPr>
                      <w:rFonts w:ascii="Arial" w:hAnsi="Arial" w:cs="Arial"/>
                      <w:color w:val="000000"/>
                      <w:position w:val="-2"/>
                      <w:sz w:val="18"/>
                      <w:szCs w:val="18"/>
                      <w:u w:val="single"/>
                    </w:rPr>
                    <w:t>)</w:t>
                  </w:r>
                  <w:r w:rsidR="00D92DBE">
                    <w:rPr>
                      <w:rFonts w:ascii="Arial" w:hAnsi="Arial" w:cs="Arial"/>
                      <w:color w:val="000000"/>
                      <w:position w:val="-2"/>
                      <w:sz w:val="18"/>
                      <w:szCs w:val="18"/>
                    </w:rPr>
                    <w:t xml:space="preserve">, ki mora izpolnjevati naslednje pogoje: Opravljen mora imeti strokovni izpit za PA/PI in biti vpisan v imenik pooblaščenih arhitektov (poklicni naziv PA) pri ZAPS </w:t>
                  </w:r>
                  <w:proofErr w:type="spellStart"/>
                  <w:r w:rsidR="00D92DBE">
                    <w:rPr>
                      <w:rFonts w:ascii="Arial" w:hAnsi="Arial" w:cs="Arial"/>
                      <w:color w:val="000000"/>
                      <w:position w:val="-2"/>
                      <w:sz w:val="18"/>
                      <w:szCs w:val="18"/>
                    </w:rPr>
                    <w:t>oz</w:t>
                  </w:r>
                  <w:proofErr w:type="spellEnd"/>
                  <w:r w:rsidR="00D92DBE">
                    <w:rPr>
                      <w:rFonts w:ascii="Arial" w:hAnsi="Arial" w:cs="Arial"/>
                      <w:color w:val="000000"/>
                      <w:position w:val="-2"/>
                      <w:sz w:val="18"/>
                      <w:szCs w:val="18"/>
                    </w:rPr>
                    <w:t xml:space="preserve"> imenik pooblaščenih inženirjev (poklicni naziv PI) pri IZS</w:t>
                  </w:r>
                  <w:r w:rsidR="00C929CE">
                    <w:rPr>
                      <w:rFonts w:ascii="Arial" w:hAnsi="Arial" w:cs="Arial"/>
                      <w:color w:val="000000"/>
                      <w:position w:val="-2"/>
                      <w:sz w:val="18"/>
                      <w:szCs w:val="18"/>
                    </w:rPr>
                    <w:t xml:space="preserve"> in ima zagotovljeno zavarovanje za odgovornost za škodo skladno s 15. členom ZAID</w:t>
                  </w:r>
                  <w:r w:rsidR="00D92DBE">
                    <w:rPr>
                      <w:rFonts w:ascii="Arial" w:hAnsi="Arial" w:cs="Arial"/>
                      <w:color w:val="000000"/>
                      <w:position w:val="-2"/>
                      <w:sz w:val="18"/>
                      <w:szCs w:val="18"/>
                    </w:rPr>
                    <w:t>.</w:t>
                  </w:r>
                </w:p>
              </w:tc>
            </w:tr>
          </w:tbl>
          <w:p w14:paraId="2A279500" w14:textId="7CA05901" w:rsidR="008624FE" w:rsidRPr="00565141" w:rsidRDefault="00D91A7D" w:rsidP="00A51000">
            <w:pPr>
              <w:numPr>
                <w:ilvl w:val="0"/>
                <w:numId w:val="14"/>
              </w:numPr>
              <w:rPr>
                <w:rFonts w:ascii="Arial" w:hAnsi="Arial" w:cs="Arial"/>
                <w:color w:val="000000"/>
                <w:position w:val="-2"/>
                <w:sz w:val="18"/>
                <w:szCs w:val="18"/>
              </w:rPr>
            </w:pPr>
            <w:r w:rsidRPr="00565141">
              <w:rPr>
                <w:rFonts w:ascii="Arial" w:hAnsi="Arial" w:cs="Arial"/>
                <w:color w:val="000000"/>
                <w:position w:val="-2"/>
                <w:sz w:val="18"/>
                <w:szCs w:val="18"/>
              </w:rPr>
              <w:t>pooblaščen</w:t>
            </w:r>
            <w:r w:rsidR="00565141">
              <w:rPr>
                <w:rFonts w:ascii="Arial" w:hAnsi="Arial" w:cs="Arial"/>
                <w:color w:val="000000"/>
                <w:position w:val="-2"/>
                <w:sz w:val="18"/>
                <w:szCs w:val="18"/>
              </w:rPr>
              <w:t>i inženirji</w:t>
            </w:r>
            <w:r w:rsidRPr="00565141">
              <w:rPr>
                <w:rFonts w:ascii="Arial" w:hAnsi="Arial" w:cs="Arial"/>
                <w:color w:val="000000"/>
                <w:position w:val="-2"/>
                <w:sz w:val="18"/>
                <w:szCs w:val="18"/>
              </w:rPr>
              <w:t xml:space="preserve"> (PI) za posamezno področje projektne dokumentacije, ki morajo biti vsi vpisani v ustrezni imenik, zaposleni pri ponudniku, partnerju v primeru skupne ponudbe ali v ponudbi prijavljenem podizvajalcu.</w:t>
            </w:r>
          </w:p>
          <w:p w14:paraId="26526F93" w14:textId="77777777" w:rsidR="008624FE" w:rsidRDefault="00565141" w:rsidP="00A51000">
            <w:pPr>
              <w:numPr>
                <w:ilvl w:val="0"/>
                <w:numId w:val="14"/>
              </w:numPr>
              <w:rPr>
                <w:rFonts w:ascii="Arial" w:hAnsi="Arial" w:cs="Arial"/>
                <w:color w:val="000000"/>
                <w:position w:val="-2"/>
                <w:sz w:val="18"/>
                <w:szCs w:val="18"/>
              </w:rPr>
            </w:pPr>
            <w:r>
              <w:rPr>
                <w:rFonts w:ascii="Arial" w:hAnsi="Arial" w:cs="Arial"/>
                <w:color w:val="000000"/>
                <w:position w:val="-2"/>
                <w:sz w:val="18"/>
                <w:szCs w:val="18"/>
              </w:rPr>
              <w:t xml:space="preserve">vodja </w:t>
            </w:r>
            <w:r w:rsidR="002E437B">
              <w:rPr>
                <w:rFonts w:ascii="Arial" w:hAnsi="Arial" w:cs="Arial"/>
                <w:color w:val="000000"/>
                <w:position w:val="-2"/>
                <w:sz w:val="18"/>
                <w:szCs w:val="18"/>
              </w:rPr>
              <w:t>gradnje</w:t>
            </w:r>
            <w:r>
              <w:rPr>
                <w:rFonts w:ascii="Arial" w:hAnsi="Arial" w:cs="Arial"/>
                <w:color w:val="000000"/>
                <w:position w:val="-2"/>
                <w:sz w:val="18"/>
                <w:szCs w:val="18"/>
              </w:rPr>
              <w:t> (</w:t>
            </w:r>
            <w:r w:rsidRPr="00565141">
              <w:rPr>
                <w:rFonts w:ascii="Arial" w:hAnsi="Arial" w:cs="Arial"/>
                <w:color w:val="000000"/>
                <w:position w:val="-2"/>
                <w:sz w:val="18"/>
                <w:szCs w:val="18"/>
              </w:rPr>
              <w:t xml:space="preserve">je </w:t>
            </w:r>
            <w:r w:rsidRPr="002E437B">
              <w:rPr>
                <w:rFonts w:ascii="Arial" w:hAnsi="Arial" w:cs="Arial"/>
                <w:color w:val="000000"/>
                <w:position w:val="-2"/>
                <w:sz w:val="18"/>
                <w:szCs w:val="18"/>
                <w:u w:val="single"/>
              </w:rPr>
              <w:t>zaposlen pri ponudniku ali v primeru skupne ponudbe pri partnerju</w:t>
            </w:r>
            <w:r w:rsidRPr="00565141">
              <w:rPr>
                <w:rFonts w:ascii="Arial" w:hAnsi="Arial" w:cs="Arial"/>
                <w:color w:val="000000"/>
                <w:position w:val="-2"/>
                <w:sz w:val="18"/>
                <w:szCs w:val="18"/>
              </w:rPr>
              <w:t>,</w:t>
            </w:r>
            <w:r>
              <w:rPr>
                <w:rFonts w:ascii="Arial" w:hAnsi="Arial" w:cs="Arial"/>
                <w:color w:val="000000"/>
                <w:position w:val="-2"/>
                <w:sz w:val="18"/>
                <w:szCs w:val="18"/>
              </w:rPr>
              <w:t xml:space="preserve"> ki prevzame izvedbo pretežnega dela GOI)</w:t>
            </w:r>
            <w:r w:rsidR="002E74A7">
              <w:rPr>
                <w:rFonts w:ascii="Arial" w:hAnsi="Arial" w:cs="Arial"/>
                <w:color w:val="000000"/>
                <w:position w:val="-2"/>
                <w:sz w:val="18"/>
                <w:szCs w:val="18"/>
              </w:rPr>
              <w:t>.</w:t>
            </w:r>
            <w:r w:rsidR="002E74A7">
              <w:t xml:space="preserve"> </w:t>
            </w:r>
            <w:r w:rsidR="002E74A7" w:rsidRPr="002E74A7">
              <w:rPr>
                <w:sz w:val="18"/>
              </w:rPr>
              <w:t>Ker</w:t>
            </w:r>
            <w:r w:rsidR="002E74A7">
              <w:t xml:space="preserve"> </w:t>
            </w:r>
            <w:r w:rsidR="002E74A7" w:rsidRPr="002E74A7">
              <w:rPr>
                <w:sz w:val="16"/>
                <w:szCs w:val="16"/>
              </w:rPr>
              <w:t>g</w:t>
            </w:r>
            <w:r w:rsidR="002E74A7" w:rsidRPr="002E74A7">
              <w:rPr>
                <w:rFonts w:ascii="Arial" w:hAnsi="Arial" w:cs="Arial"/>
                <w:color w:val="000000"/>
                <w:position w:val="-2"/>
                <w:sz w:val="18"/>
                <w:szCs w:val="18"/>
              </w:rPr>
              <w:t>re za izvajanje gradnje na zahtevnem objektu,</w:t>
            </w:r>
            <w:r w:rsidR="002E74A7">
              <w:rPr>
                <w:rFonts w:ascii="Arial" w:hAnsi="Arial" w:cs="Arial"/>
                <w:color w:val="000000"/>
                <w:position w:val="-2"/>
                <w:sz w:val="18"/>
                <w:szCs w:val="18"/>
              </w:rPr>
              <w:t xml:space="preserve"> so</w:t>
            </w:r>
            <w:r w:rsidR="002E74A7" w:rsidRPr="002E74A7">
              <w:rPr>
                <w:rFonts w:ascii="Arial" w:hAnsi="Arial" w:cs="Arial"/>
                <w:color w:val="000000"/>
                <w:position w:val="-2"/>
                <w:sz w:val="18"/>
                <w:szCs w:val="18"/>
              </w:rPr>
              <w:t xml:space="preserve"> pogoji za strokovnjake za </w:t>
            </w:r>
            <w:proofErr w:type="spellStart"/>
            <w:r w:rsidR="002E74A7" w:rsidRPr="002E74A7">
              <w:rPr>
                <w:rFonts w:ascii="Arial" w:hAnsi="Arial" w:cs="Arial"/>
                <w:color w:val="000000"/>
                <w:position w:val="-2"/>
                <w:sz w:val="18"/>
                <w:szCs w:val="18"/>
              </w:rPr>
              <w:t>izvjalca</w:t>
            </w:r>
            <w:proofErr w:type="spellEnd"/>
            <w:r w:rsidR="002E74A7" w:rsidRPr="002E74A7">
              <w:rPr>
                <w:rFonts w:ascii="Arial" w:hAnsi="Arial" w:cs="Arial"/>
                <w:color w:val="000000"/>
                <w:position w:val="-2"/>
                <w:sz w:val="18"/>
                <w:szCs w:val="18"/>
              </w:rPr>
              <w:t xml:space="preserve"> del opredeljeni v 18</w:t>
            </w:r>
            <w:r w:rsidR="002E437B">
              <w:rPr>
                <w:rFonts w:ascii="Arial" w:hAnsi="Arial" w:cs="Arial"/>
                <w:color w:val="000000"/>
                <w:position w:val="-2"/>
                <w:sz w:val="18"/>
                <w:szCs w:val="18"/>
              </w:rPr>
              <w:t xml:space="preserve"> </w:t>
            </w:r>
            <w:r w:rsidR="002E74A7" w:rsidRPr="002E74A7">
              <w:rPr>
                <w:rFonts w:ascii="Arial" w:hAnsi="Arial" w:cs="Arial"/>
                <w:color w:val="000000"/>
                <w:position w:val="-2"/>
                <w:sz w:val="18"/>
                <w:szCs w:val="18"/>
              </w:rPr>
              <w:t>členu GZ</w:t>
            </w:r>
            <w:r w:rsidR="002E74A7">
              <w:rPr>
                <w:rFonts w:ascii="Arial" w:hAnsi="Arial" w:cs="Arial"/>
                <w:color w:val="000000"/>
                <w:position w:val="-2"/>
                <w:sz w:val="18"/>
                <w:szCs w:val="18"/>
              </w:rPr>
              <w:t>-1</w:t>
            </w:r>
            <w:r w:rsidR="002E74A7" w:rsidRPr="002E74A7">
              <w:rPr>
                <w:rFonts w:ascii="Arial" w:hAnsi="Arial" w:cs="Arial"/>
                <w:color w:val="000000"/>
                <w:position w:val="-2"/>
                <w:sz w:val="18"/>
                <w:szCs w:val="18"/>
              </w:rPr>
              <w:t xml:space="preserve">. </w:t>
            </w:r>
            <w:r w:rsidR="002E437B" w:rsidRPr="00C23A36">
              <w:rPr>
                <w:rFonts w:ascii="Arial" w:hAnsi="Arial" w:cs="Arial"/>
                <w:b/>
                <w:color w:val="000000"/>
                <w:position w:val="-2"/>
                <w:sz w:val="18"/>
                <w:szCs w:val="18"/>
              </w:rPr>
              <w:t>V</w:t>
            </w:r>
            <w:r w:rsidR="002E74A7" w:rsidRPr="00C23A36">
              <w:rPr>
                <w:rFonts w:ascii="Arial" w:hAnsi="Arial" w:cs="Arial"/>
                <w:b/>
                <w:color w:val="000000"/>
                <w:position w:val="-2"/>
                <w:sz w:val="18"/>
                <w:szCs w:val="18"/>
              </w:rPr>
              <w:t xml:space="preserve">odja </w:t>
            </w:r>
            <w:r w:rsidR="002E437B" w:rsidRPr="00C23A36">
              <w:rPr>
                <w:rFonts w:ascii="Arial" w:hAnsi="Arial" w:cs="Arial"/>
                <w:b/>
                <w:color w:val="000000"/>
                <w:position w:val="-2"/>
                <w:sz w:val="18"/>
                <w:szCs w:val="18"/>
              </w:rPr>
              <w:t>gradnje</w:t>
            </w:r>
            <w:r w:rsidR="002E74A7" w:rsidRPr="00C23A36">
              <w:rPr>
                <w:rFonts w:ascii="Arial" w:hAnsi="Arial" w:cs="Arial"/>
                <w:b/>
                <w:color w:val="000000"/>
                <w:position w:val="-2"/>
                <w:sz w:val="18"/>
                <w:szCs w:val="18"/>
              </w:rPr>
              <w:t xml:space="preserve"> bo morali biti v primeru izbire ponudnika dnevno prisotni na gradbišču</w:t>
            </w:r>
            <w:r w:rsidR="002E74A7" w:rsidRPr="002E74A7">
              <w:rPr>
                <w:rFonts w:ascii="Arial" w:hAnsi="Arial" w:cs="Arial"/>
                <w:color w:val="000000"/>
                <w:position w:val="-2"/>
                <w:sz w:val="18"/>
                <w:szCs w:val="18"/>
              </w:rPr>
              <w:t>.</w:t>
            </w:r>
          </w:p>
          <w:p w14:paraId="66375FEC" w14:textId="3D3D609E" w:rsidR="002E437B" w:rsidRPr="002E74A7" w:rsidRDefault="002E437B" w:rsidP="00A51000">
            <w:pPr>
              <w:numPr>
                <w:ilvl w:val="0"/>
                <w:numId w:val="14"/>
              </w:numPr>
              <w:rPr>
                <w:rFonts w:ascii="Arial" w:hAnsi="Arial" w:cs="Arial"/>
                <w:color w:val="000000"/>
                <w:position w:val="-2"/>
                <w:sz w:val="18"/>
                <w:szCs w:val="18"/>
              </w:rPr>
            </w:pPr>
            <w:r>
              <w:rPr>
                <w:rFonts w:ascii="Arial" w:hAnsi="Arial" w:cs="Arial"/>
                <w:color w:val="000000"/>
                <w:position w:val="-2"/>
                <w:sz w:val="18"/>
                <w:szCs w:val="18"/>
              </w:rPr>
              <w:t xml:space="preserve">Vodje del </w:t>
            </w:r>
            <w:r w:rsidRPr="002E437B">
              <w:rPr>
                <w:rFonts w:ascii="Arial" w:hAnsi="Arial" w:cs="Arial"/>
                <w:color w:val="000000"/>
                <w:position w:val="-2"/>
                <w:sz w:val="18"/>
                <w:szCs w:val="18"/>
              </w:rPr>
              <w:t>za</w:t>
            </w:r>
            <w:r>
              <w:rPr>
                <w:rFonts w:ascii="Arial" w:hAnsi="Arial" w:cs="Arial"/>
                <w:color w:val="000000"/>
                <w:position w:val="-2"/>
                <w:sz w:val="18"/>
                <w:szCs w:val="18"/>
              </w:rPr>
              <w:t xml:space="preserve"> zahtevne objekte za </w:t>
            </w:r>
            <w:r w:rsidRPr="002E437B">
              <w:rPr>
                <w:rFonts w:ascii="Arial" w:hAnsi="Arial" w:cs="Arial"/>
                <w:color w:val="000000"/>
                <w:position w:val="-2"/>
                <w:sz w:val="18"/>
                <w:szCs w:val="18"/>
              </w:rPr>
              <w:t>področje gradbeništva, elektrotehnike in strojništva</w:t>
            </w:r>
            <w:r>
              <w:rPr>
                <w:rFonts w:ascii="Arial" w:hAnsi="Arial" w:cs="Arial"/>
                <w:color w:val="000000"/>
                <w:position w:val="-2"/>
                <w:sz w:val="18"/>
                <w:szCs w:val="18"/>
              </w:rPr>
              <w:t>, ki izpolnjujejo pogoje skladno z določili 19.člena GZ-1.</w:t>
            </w:r>
            <w:r w:rsidR="00C23A36">
              <w:t xml:space="preserve"> </w:t>
            </w:r>
            <w:r w:rsidR="00C23A36" w:rsidRPr="00C23A36">
              <w:rPr>
                <w:rFonts w:ascii="Arial" w:hAnsi="Arial" w:cs="Arial"/>
                <w:b/>
                <w:color w:val="000000"/>
                <w:position w:val="-2"/>
                <w:sz w:val="18"/>
                <w:szCs w:val="18"/>
              </w:rPr>
              <w:t>Vodje del bodo morali biti v primeru izbire ponudnika dnevno prisotni na gradbišču</w:t>
            </w:r>
            <w:r w:rsidR="00C23A36">
              <w:rPr>
                <w:rFonts w:ascii="Arial" w:hAnsi="Arial" w:cs="Arial"/>
                <w:b/>
                <w:color w:val="000000"/>
                <w:position w:val="-2"/>
                <w:sz w:val="18"/>
                <w:szCs w:val="18"/>
              </w:rPr>
              <w:t>.</w:t>
            </w:r>
          </w:p>
        </w:tc>
      </w:tr>
      <w:tr w:rsidR="0026773E" w14:paraId="08D022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38617" w14:textId="16AF0D2C"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BDE05"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26773E" w14:paraId="2E0913F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6773E" w14:paraId="40906256" w14:textId="77777777">
                    <w:tc>
                      <w:tcPr>
                        <w:tcW w:w="0" w:type="auto"/>
                        <w:tcMar>
                          <w:top w:w="0" w:type="auto"/>
                          <w:bottom w:w="0" w:type="auto"/>
                        </w:tcMar>
                      </w:tcPr>
                      <w:p w14:paraId="05615277" w14:textId="77777777" w:rsidR="0026773E" w:rsidRDefault="00D92DBE" w:rsidP="00A51000">
                        <w:pPr>
                          <w:numPr>
                            <w:ilvl w:val="0"/>
                            <w:numId w:val="15"/>
                          </w:numPr>
                          <w:rPr>
                            <w:rFonts w:ascii="Arial" w:hAnsi="Arial" w:cs="Arial"/>
                            <w:color w:val="000000"/>
                            <w:sz w:val="18"/>
                            <w:szCs w:val="18"/>
                          </w:rPr>
                        </w:pPr>
                        <w:r>
                          <w:rPr>
                            <w:rFonts w:ascii="Arial" w:hAnsi="Arial" w:cs="Arial"/>
                            <w:color w:val="000000"/>
                            <w:position w:val="-2"/>
                            <w:sz w:val="18"/>
                            <w:szCs w:val="18"/>
                          </w:rPr>
                          <w:t>Obrazec Seznam priglašenega kadra;</w:t>
                        </w:r>
                      </w:p>
                      <w:p w14:paraId="01A5613F" w14:textId="5EFEE83A" w:rsidR="0026773E" w:rsidRDefault="00D92DBE" w:rsidP="00A51000">
                        <w:pPr>
                          <w:numPr>
                            <w:ilvl w:val="0"/>
                            <w:numId w:val="15"/>
                          </w:numPr>
                          <w:rPr>
                            <w:rFonts w:ascii="Arial" w:hAnsi="Arial" w:cs="Arial"/>
                            <w:color w:val="000000"/>
                            <w:sz w:val="18"/>
                            <w:szCs w:val="18"/>
                          </w:rPr>
                        </w:pPr>
                        <w:r>
                          <w:rPr>
                            <w:rFonts w:ascii="Arial" w:hAnsi="Arial" w:cs="Arial"/>
                            <w:color w:val="000000"/>
                            <w:position w:val="-2"/>
                            <w:sz w:val="18"/>
                            <w:szCs w:val="18"/>
                          </w:rPr>
                          <w:t xml:space="preserve">Dokazila za posamezni priglašeni strokovni kader, kot izhaja iz zgornjega besedila (izpis iz </w:t>
                        </w:r>
                        <w:r w:rsidR="00C929CE">
                          <w:rPr>
                            <w:rFonts w:ascii="Arial" w:hAnsi="Arial" w:cs="Arial"/>
                            <w:color w:val="000000"/>
                            <w:position w:val="-2"/>
                            <w:sz w:val="18"/>
                            <w:szCs w:val="18"/>
                          </w:rPr>
                          <w:t xml:space="preserve">ustreznega </w:t>
                        </w:r>
                        <w:r>
                          <w:rPr>
                            <w:rFonts w:ascii="Arial" w:hAnsi="Arial" w:cs="Arial"/>
                            <w:color w:val="000000"/>
                            <w:position w:val="-2"/>
                            <w:sz w:val="18"/>
                            <w:szCs w:val="18"/>
                          </w:rPr>
                          <w:t>imenika IZS</w:t>
                        </w:r>
                        <w:r w:rsidR="00C929CE">
                          <w:rPr>
                            <w:rFonts w:ascii="Arial" w:hAnsi="Arial" w:cs="Arial"/>
                            <w:color w:val="000000"/>
                            <w:position w:val="-2"/>
                            <w:sz w:val="18"/>
                            <w:szCs w:val="18"/>
                          </w:rPr>
                          <w:t>/ZAPS</w:t>
                        </w:r>
                        <w:r>
                          <w:rPr>
                            <w:rFonts w:ascii="Arial" w:hAnsi="Arial" w:cs="Arial"/>
                            <w:color w:val="000000"/>
                            <w:position w:val="-2"/>
                            <w:sz w:val="18"/>
                            <w:szCs w:val="18"/>
                          </w:rPr>
                          <w:t xml:space="preserve"> za vodjo </w:t>
                        </w:r>
                        <w:r w:rsidR="002E437B">
                          <w:rPr>
                            <w:rFonts w:ascii="Arial" w:hAnsi="Arial" w:cs="Arial"/>
                            <w:color w:val="000000"/>
                            <w:position w:val="-2"/>
                            <w:sz w:val="18"/>
                            <w:szCs w:val="18"/>
                          </w:rPr>
                          <w:t xml:space="preserve">gradnje, vodje del </w:t>
                        </w:r>
                        <w:r>
                          <w:rPr>
                            <w:rFonts w:ascii="Arial" w:hAnsi="Arial" w:cs="Arial"/>
                            <w:color w:val="000000"/>
                            <w:position w:val="-2"/>
                            <w:sz w:val="18"/>
                            <w:szCs w:val="18"/>
                          </w:rPr>
                          <w:t xml:space="preserve"> in vodjo projekt</w:t>
                        </w:r>
                        <w:r w:rsidR="00565141">
                          <w:rPr>
                            <w:rFonts w:ascii="Arial" w:hAnsi="Arial" w:cs="Arial"/>
                            <w:color w:val="000000"/>
                            <w:position w:val="-2"/>
                            <w:sz w:val="18"/>
                            <w:szCs w:val="18"/>
                          </w:rPr>
                          <w:t>iranja</w:t>
                        </w:r>
                        <w:r>
                          <w:rPr>
                            <w:rFonts w:ascii="Arial" w:hAnsi="Arial" w:cs="Arial"/>
                            <w:color w:val="000000"/>
                            <w:position w:val="-2"/>
                            <w:sz w:val="18"/>
                            <w:szCs w:val="18"/>
                          </w:rPr>
                          <w:t xml:space="preserve"> </w:t>
                        </w:r>
                        <w:r w:rsidR="00565141">
                          <w:rPr>
                            <w:rFonts w:ascii="Arial" w:hAnsi="Arial" w:cs="Arial"/>
                            <w:color w:val="000000"/>
                            <w:position w:val="-2"/>
                            <w:sz w:val="18"/>
                            <w:szCs w:val="18"/>
                          </w:rPr>
                          <w:t xml:space="preserve">ter za </w:t>
                        </w:r>
                        <w:proofErr w:type="spellStart"/>
                        <w:r w:rsidR="00565141">
                          <w:rPr>
                            <w:rFonts w:ascii="Arial" w:hAnsi="Arial" w:cs="Arial"/>
                            <w:color w:val="000000"/>
                            <w:position w:val="-2"/>
                            <w:sz w:val="18"/>
                            <w:szCs w:val="18"/>
                          </w:rPr>
                          <w:t>vodji</w:t>
                        </w:r>
                        <w:r w:rsidR="002E437B">
                          <w:rPr>
                            <w:rFonts w:ascii="Arial" w:hAnsi="Arial" w:cs="Arial"/>
                            <w:color w:val="000000"/>
                            <w:position w:val="-2"/>
                            <w:sz w:val="18"/>
                            <w:szCs w:val="18"/>
                          </w:rPr>
                          <w:t>o</w:t>
                        </w:r>
                        <w:proofErr w:type="spellEnd"/>
                        <w:r w:rsidR="002E437B">
                          <w:rPr>
                            <w:rFonts w:ascii="Arial" w:hAnsi="Arial" w:cs="Arial"/>
                            <w:color w:val="000000"/>
                            <w:position w:val="-2"/>
                            <w:sz w:val="18"/>
                            <w:szCs w:val="18"/>
                          </w:rPr>
                          <w:t xml:space="preserve"> gradnje in vodjo projektiranja</w:t>
                        </w:r>
                        <w:r w:rsidR="00C929CE">
                          <w:rPr>
                            <w:rFonts w:ascii="Arial" w:hAnsi="Arial" w:cs="Arial"/>
                            <w:color w:val="000000"/>
                            <w:position w:val="-2"/>
                            <w:sz w:val="18"/>
                            <w:szCs w:val="18"/>
                          </w:rPr>
                          <w:t xml:space="preserve"> </w:t>
                        </w:r>
                        <w:r>
                          <w:rPr>
                            <w:rFonts w:ascii="Arial" w:hAnsi="Arial" w:cs="Arial"/>
                            <w:color w:val="000000"/>
                            <w:position w:val="-2"/>
                            <w:sz w:val="18"/>
                            <w:szCs w:val="18"/>
                          </w:rPr>
                          <w:t>kopija pogodbe o zaposlitvi ali obrazec M1)</w:t>
                        </w:r>
                        <w:r w:rsidR="002E437B">
                          <w:rPr>
                            <w:rFonts w:ascii="Arial" w:hAnsi="Arial" w:cs="Arial"/>
                            <w:color w:val="000000"/>
                            <w:position w:val="-2"/>
                            <w:sz w:val="18"/>
                            <w:szCs w:val="18"/>
                          </w:rPr>
                          <w:t>.</w:t>
                        </w:r>
                      </w:p>
                    </w:tc>
                  </w:tr>
                </w:tbl>
                <w:p w14:paraId="7E195CC6" w14:textId="77777777" w:rsidR="0026773E" w:rsidRDefault="0026773E"/>
              </w:tc>
            </w:tr>
          </w:tbl>
          <w:p w14:paraId="3DC34F90" w14:textId="5486BD35" w:rsidR="0026773E" w:rsidRDefault="0026773E">
            <w:pPr>
              <w:spacing w:before="135" w:after="135"/>
              <w:jc w:val="both"/>
              <w:textAlignment w:val="center"/>
            </w:pPr>
          </w:p>
        </w:tc>
      </w:tr>
      <w:tr w:rsidR="0026773E" w14:paraId="0BD83D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3E3FF" w14:textId="77777777" w:rsidR="0026773E" w:rsidRDefault="00D92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7C9D5" w14:textId="77777777"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p w14:paraId="62DE7916" w14:textId="7706A221" w:rsidR="00565141" w:rsidRDefault="00565141">
            <w:pPr>
              <w:spacing w:before="135" w:after="135"/>
              <w:jc w:val="both"/>
              <w:textAlignment w:val="center"/>
            </w:pPr>
            <w:r>
              <w:rPr>
                <w:rFonts w:ascii="Arial" w:hAnsi="Arial" w:cs="Arial"/>
                <w:color w:val="000000"/>
                <w:position w:val="-2"/>
                <w:sz w:val="18"/>
                <w:szCs w:val="18"/>
              </w:rPr>
              <w:t>Vsi zahtevani strokovnjaki, ki jih bo ponudnik prijavil v ponudbi morajo biti zaposleni ali pri ponudniku, ali pri partnerju v skupni ponudbi ali pa pri prijavljenem podizvajalcu. Ne zadošča, da strokovnjaka zagotovi podizvajalčev podizvajalec! </w:t>
            </w:r>
          </w:p>
        </w:tc>
      </w:tr>
      <w:tr w:rsidR="0026773E" w14:paraId="1316E1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892A9"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F0A0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4217875"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7F848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561D0"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66E62"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1C258F54"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AFABA6B"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3A2754C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8A3361" w14:textId="1E298A58" w:rsidR="0026773E" w:rsidRDefault="00D92DBE" w:rsidP="00035ADE">
            <w:pPr>
              <w:jc w:val="center"/>
              <w:rPr>
                <w:rFonts w:ascii="Arial" w:hAnsi="Arial" w:cs="Arial"/>
                <w:b/>
                <w:bCs/>
                <w:color w:val="FFFFFF"/>
                <w:position w:val="-2"/>
                <w:sz w:val="18"/>
                <w:szCs w:val="18"/>
              </w:rPr>
            </w:pPr>
            <w:r>
              <w:rPr>
                <w:rFonts w:ascii="Arial" w:hAnsi="Arial" w:cs="Arial"/>
                <w:b/>
                <w:bCs/>
                <w:color w:val="FFFFFF"/>
                <w:position w:val="-2"/>
                <w:sz w:val="18"/>
                <w:szCs w:val="18"/>
              </w:rPr>
              <w:t>POGOJ 5</w:t>
            </w:r>
            <w:r>
              <w:rPr>
                <w:rFonts w:ascii="Arial" w:hAnsi="Arial" w:cs="Arial"/>
                <w:b/>
                <w:bCs/>
                <w:color w:val="FFFFFF"/>
                <w:position w:val="-2"/>
                <w:sz w:val="18"/>
                <w:szCs w:val="18"/>
              </w:rPr>
              <w:br/>
              <w:t>Referenca gospodarskega subjekta, ki bo opravljal storitve projektiranja</w:t>
            </w:r>
            <w:r w:rsidR="00C23A36">
              <w:rPr>
                <w:rFonts w:ascii="Arial" w:hAnsi="Arial" w:cs="Arial"/>
                <w:b/>
                <w:bCs/>
                <w:color w:val="FFFFFF"/>
                <w:position w:val="-2"/>
                <w:sz w:val="18"/>
                <w:szCs w:val="18"/>
              </w:rPr>
              <w:t xml:space="preserve"> in izvedbo GOI del</w:t>
            </w:r>
          </w:p>
          <w:p w14:paraId="3FCE6BCB" w14:textId="36E1CFB4" w:rsidR="00035ADE" w:rsidRDefault="00035ADE" w:rsidP="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BFFB4" w14:textId="77777777" w:rsidR="00C23A36" w:rsidRDefault="00D92DBE" w:rsidP="00C23A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 predložiti</w:t>
            </w:r>
            <w:r w:rsidR="00C23A36">
              <w:rPr>
                <w:rFonts w:ascii="Arial" w:hAnsi="Arial" w:cs="Arial"/>
                <w:color w:val="000000"/>
                <w:position w:val="-2"/>
                <w:sz w:val="18"/>
                <w:szCs w:val="18"/>
              </w:rPr>
              <w:t>:</w:t>
            </w:r>
          </w:p>
          <w:p w14:paraId="3AAD261D" w14:textId="6E7729B3" w:rsidR="0026773E" w:rsidRDefault="00D92DBE" w:rsidP="00A51000">
            <w:pPr>
              <w:pStyle w:val="Odstavekseznama"/>
              <w:numPr>
                <w:ilvl w:val="0"/>
                <w:numId w:val="54"/>
              </w:numPr>
              <w:spacing w:before="135" w:after="135"/>
              <w:jc w:val="both"/>
              <w:textAlignment w:val="center"/>
              <w:rPr>
                <w:rFonts w:ascii="Arial" w:hAnsi="Arial" w:cs="Arial"/>
                <w:color w:val="000000"/>
                <w:position w:val="-2"/>
                <w:sz w:val="18"/>
                <w:szCs w:val="18"/>
              </w:rPr>
            </w:pPr>
            <w:r w:rsidRPr="00C23A36">
              <w:rPr>
                <w:rFonts w:ascii="Arial" w:hAnsi="Arial" w:cs="Arial"/>
                <w:color w:val="000000"/>
                <w:position w:val="-2"/>
                <w:sz w:val="18"/>
                <w:szCs w:val="18"/>
              </w:rPr>
              <w:t xml:space="preserve">najmanj </w:t>
            </w:r>
            <w:r w:rsidR="00C23A36">
              <w:rPr>
                <w:rFonts w:ascii="Arial" w:hAnsi="Arial" w:cs="Arial"/>
                <w:color w:val="000000"/>
                <w:position w:val="-2"/>
                <w:sz w:val="18"/>
                <w:szCs w:val="18"/>
              </w:rPr>
              <w:t>1</w:t>
            </w:r>
            <w:r w:rsidRPr="00C23A36">
              <w:rPr>
                <w:rFonts w:ascii="Arial" w:hAnsi="Arial" w:cs="Arial"/>
                <w:color w:val="000000"/>
                <w:position w:val="-2"/>
                <w:sz w:val="18"/>
                <w:szCs w:val="18"/>
              </w:rPr>
              <w:t xml:space="preserve"> referenc</w:t>
            </w:r>
            <w:r w:rsidR="00C23A36">
              <w:rPr>
                <w:rFonts w:ascii="Arial" w:hAnsi="Arial" w:cs="Arial"/>
                <w:color w:val="000000"/>
                <w:position w:val="-2"/>
                <w:sz w:val="18"/>
                <w:szCs w:val="18"/>
              </w:rPr>
              <w:t>o</w:t>
            </w:r>
            <w:r w:rsidRPr="00C23A36">
              <w:rPr>
                <w:rFonts w:ascii="Arial" w:hAnsi="Arial" w:cs="Arial"/>
                <w:color w:val="000000"/>
                <w:position w:val="-2"/>
                <w:sz w:val="18"/>
                <w:szCs w:val="18"/>
              </w:rPr>
              <w:t>, da je v zadnjih 5 letih pred potekom roka za oddajo ponudb, kot glavni izvajalec ali partner v skupnem nastopanju ali podizvajalec, iz</w:t>
            </w:r>
            <w:r w:rsidR="002E437B" w:rsidRPr="00C23A36">
              <w:rPr>
                <w:rFonts w:ascii="Arial" w:hAnsi="Arial" w:cs="Arial"/>
                <w:color w:val="000000"/>
                <w:position w:val="-2"/>
                <w:sz w:val="18"/>
                <w:szCs w:val="18"/>
              </w:rPr>
              <w:t>delal</w:t>
            </w:r>
            <w:r w:rsidRPr="00C23A36">
              <w:rPr>
                <w:rFonts w:ascii="Arial" w:hAnsi="Arial" w:cs="Arial"/>
                <w:color w:val="000000"/>
                <w:position w:val="-2"/>
                <w:sz w:val="18"/>
                <w:szCs w:val="18"/>
              </w:rPr>
              <w:t xml:space="preserve"> projektno PZI dokumentacijo </w:t>
            </w:r>
            <w:r w:rsidR="002E437B" w:rsidRPr="00C23A36">
              <w:rPr>
                <w:rFonts w:ascii="Arial" w:hAnsi="Arial" w:cs="Arial"/>
                <w:color w:val="000000"/>
                <w:position w:val="-2"/>
                <w:sz w:val="18"/>
                <w:szCs w:val="18"/>
              </w:rPr>
              <w:t>za ureditev interierja stavbe klasifikacije</w:t>
            </w:r>
            <w:r w:rsidRPr="00C23A36">
              <w:rPr>
                <w:rFonts w:ascii="Arial" w:hAnsi="Arial" w:cs="Arial"/>
                <w:color w:val="000000"/>
                <w:position w:val="-2"/>
                <w:sz w:val="18"/>
                <w:szCs w:val="18"/>
              </w:rPr>
              <w:t xml:space="preserve"> CC-SI pod šifro 12640 (Stavbe za zdravstveno oskrbo)</w:t>
            </w:r>
            <w:r w:rsidR="00C23A36" w:rsidRPr="00C23A36">
              <w:rPr>
                <w:rFonts w:ascii="Arial" w:hAnsi="Arial" w:cs="Arial"/>
                <w:color w:val="000000"/>
                <w:position w:val="-2"/>
                <w:sz w:val="18"/>
                <w:szCs w:val="18"/>
              </w:rPr>
              <w:t>, ki so bile pred rokom določenem za oddajo ponudbe tudi že realizirane,</w:t>
            </w:r>
            <w:r w:rsidRPr="00C23A36">
              <w:rPr>
                <w:rFonts w:ascii="Arial" w:hAnsi="Arial" w:cs="Arial"/>
                <w:color w:val="000000"/>
                <w:position w:val="-2"/>
                <w:sz w:val="18"/>
                <w:szCs w:val="18"/>
              </w:rPr>
              <w:t xml:space="preserve"> pri čemer je investicijska vrednost GOI del z opremo </w:t>
            </w:r>
            <w:r w:rsidR="00C23A36">
              <w:rPr>
                <w:rFonts w:ascii="Arial" w:hAnsi="Arial" w:cs="Arial"/>
                <w:color w:val="000000"/>
                <w:position w:val="-2"/>
                <w:sz w:val="18"/>
                <w:szCs w:val="18"/>
              </w:rPr>
              <w:t>znašala najmanj 5</w:t>
            </w:r>
            <w:r w:rsidRPr="00C23A36">
              <w:rPr>
                <w:rFonts w:ascii="Arial" w:hAnsi="Arial" w:cs="Arial"/>
                <w:color w:val="000000"/>
                <w:position w:val="-2"/>
                <w:sz w:val="18"/>
                <w:szCs w:val="18"/>
              </w:rPr>
              <w:t>00.000,00 EUR z DDV.</w:t>
            </w:r>
          </w:p>
          <w:p w14:paraId="6D0A2B2D" w14:textId="4802E230" w:rsidR="00C23A36" w:rsidRPr="00657809" w:rsidRDefault="00C23A36" w:rsidP="00A51000">
            <w:pPr>
              <w:pStyle w:val="Odstavekseznama"/>
              <w:numPr>
                <w:ilvl w:val="0"/>
                <w:numId w:val="54"/>
              </w:numPr>
              <w:rPr>
                <w:rFonts w:ascii="Arial" w:hAnsi="Arial" w:cs="Arial"/>
                <w:color w:val="000000"/>
                <w:position w:val="-2"/>
                <w:sz w:val="18"/>
                <w:szCs w:val="18"/>
              </w:rPr>
            </w:pPr>
            <w:r w:rsidRPr="00C23A36">
              <w:rPr>
                <w:rFonts w:ascii="Arial" w:hAnsi="Arial" w:cs="Arial"/>
                <w:color w:val="000000"/>
                <w:position w:val="-2"/>
                <w:sz w:val="18"/>
                <w:szCs w:val="18"/>
              </w:rPr>
              <w:t xml:space="preserve">najmanj </w:t>
            </w:r>
            <w:r>
              <w:rPr>
                <w:rFonts w:ascii="Arial" w:hAnsi="Arial" w:cs="Arial"/>
                <w:color w:val="000000"/>
                <w:position w:val="-2"/>
                <w:sz w:val="18"/>
                <w:szCs w:val="18"/>
              </w:rPr>
              <w:t>1</w:t>
            </w:r>
            <w:r w:rsidRPr="00C23A36">
              <w:rPr>
                <w:rFonts w:ascii="Arial" w:hAnsi="Arial" w:cs="Arial"/>
                <w:color w:val="000000"/>
                <w:position w:val="-2"/>
                <w:sz w:val="18"/>
                <w:szCs w:val="18"/>
              </w:rPr>
              <w:t xml:space="preserve"> referenc</w:t>
            </w:r>
            <w:r>
              <w:rPr>
                <w:rFonts w:ascii="Arial" w:hAnsi="Arial" w:cs="Arial"/>
                <w:color w:val="000000"/>
                <w:position w:val="-2"/>
                <w:sz w:val="18"/>
                <w:szCs w:val="18"/>
              </w:rPr>
              <w:t>o</w:t>
            </w:r>
            <w:r w:rsidRPr="00C23A36">
              <w:rPr>
                <w:rFonts w:ascii="Arial" w:hAnsi="Arial" w:cs="Arial"/>
                <w:color w:val="000000"/>
                <w:position w:val="-2"/>
                <w:sz w:val="18"/>
                <w:szCs w:val="18"/>
              </w:rPr>
              <w:t>, da je v zadnjih 5 letih pred potekom roka za oddajo ponudb, kot glavni izvajalec ali partner v skupnem nastopanju ali podizvajalec uspešno izvede</w:t>
            </w:r>
            <w:r>
              <w:rPr>
                <w:rFonts w:ascii="Arial" w:hAnsi="Arial" w:cs="Arial"/>
                <w:color w:val="000000"/>
                <w:position w:val="-2"/>
                <w:sz w:val="18"/>
                <w:szCs w:val="18"/>
              </w:rPr>
              <w:t>l</w:t>
            </w:r>
            <w:r w:rsidRPr="00C23A36">
              <w:rPr>
                <w:rFonts w:ascii="Arial" w:hAnsi="Arial" w:cs="Arial"/>
                <w:color w:val="000000"/>
                <w:position w:val="-2"/>
                <w:sz w:val="18"/>
                <w:szCs w:val="18"/>
              </w:rPr>
              <w:t xml:space="preserve"> GOI dela, na objektu s klasifikacijo CC-SI 12640, pri čemer je investicijska vrednost GOI del z opremo znašala najmanj 500.000,00 EUR z DDV</w:t>
            </w:r>
            <w:r>
              <w:rPr>
                <w:rFonts w:ascii="Arial" w:hAnsi="Arial" w:cs="Arial"/>
                <w:color w:val="000000"/>
                <w:position w:val="-2"/>
                <w:sz w:val="18"/>
                <w:szCs w:val="18"/>
              </w:rPr>
              <w:t xml:space="preserve"> ter so bila ta dela že zaključena (uspešno izvedena primopredaja del)</w:t>
            </w:r>
            <w:r w:rsidRPr="00C23A36">
              <w:rPr>
                <w:rFonts w:ascii="Arial" w:hAnsi="Arial" w:cs="Arial"/>
                <w:color w:val="000000"/>
                <w:position w:val="-2"/>
                <w:sz w:val="18"/>
                <w:szCs w:val="18"/>
              </w:rPr>
              <w:t>.</w:t>
            </w:r>
          </w:p>
        </w:tc>
      </w:tr>
      <w:tr w:rsidR="0026773E" w14:paraId="3083E6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C6B2E" w14:textId="3EAD55B6"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8741E"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26773E" w14:paraId="4888D56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049"/>
                  </w:tblGrid>
                  <w:tr w:rsidR="0026773E" w14:paraId="75DC3739" w14:textId="77777777">
                    <w:tc>
                      <w:tcPr>
                        <w:tcW w:w="0" w:type="auto"/>
                        <w:tcMar>
                          <w:top w:w="0" w:type="auto"/>
                          <w:bottom w:w="0" w:type="auto"/>
                        </w:tcMar>
                      </w:tcPr>
                      <w:p w14:paraId="4BEB6369" w14:textId="31AC2DE5" w:rsidR="0026773E" w:rsidRDefault="00D92DBE" w:rsidP="00A5100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projektiranje  in</w:t>
                        </w:r>
                        <w:r w:rsidR="00657809">
                          <w:rPr>
                            <w:rFonts w:ascii="Arial" w:hAnsi="Arial" w:cs="Arial"/>
                            <w:color w:val="000000"/>
                            <w:position w:val="-2"/>
                            <w:sz w:val="18"/>
                            <w:szCs w:val="18"/>
                          </w:rPr>
                          <w:t xml:space="preserve"> GOI</w:t>
                        </w:r>
                      </w:p>
                      <w:p w14:paraId="20519C0C" w14:textId="284CA9FA" w:rsidR="0026773E" w:rsidRDefault="00657809" w:rsidP="00A51000">
                        <w:pPr>
                          <w:numPr>
                            <w:ilvl w:val="0"/>
                            <w:numId w:val="16"/>
                          </w:numPr>
                          <w:rPr>
                            <w:rFonts w:ascii="Arial" w:hAnsi="Arial" w:cs="Arial"/>
                            <w:color w:val="000000"/>
                            <w:sz w:val="18"/>
                            <w:szCs w:val="18"/>
                          </w:rPr>
                        </w:pPr>
                        <w:r>
                          <w:rPr>
                            <w:rFonts w:ascii="Arial" w:hAnsi="Arial" w:cs="Arial"/>
                            <w:color w:val="000000"/>
                            <w:position w:val="-2"/>
                            <w:sz w:val="18"/>
                            <w:szCs w:val="18"/>
                          </w:rPr>
                          <w:t>referenčne izjave naročnikov</w:t>
                        </w:r>
                        <w:r w:rsidR="00D92DBE">
                          <w:rPr>
                            <w:rFonts w:ascii="Arial" w:hAnsi="Arial" w:cs="Arial"/>
                            <w:color w:val="000000"/>
                            <w:position w:val="-2"/>
                            <w:sz w:val="18"/>
                            <w:szCs w:val="18"/>
                          </w:rPr>
                          <w:t xml:space="preserve"> (investitorj</w:t>
                        </w:r>
                        <w:r>
                          <w:rPr>
                            <w:rFonts w:ascii="Arial" w:hAnsi="Arial" w:cs="Arial"/>
                            <w:color w:val="000000"/>
                            <w:position w:val="-2"/>
                            <w:sz w:val="18"/>
                            <w:szCs w:val="18"/>
                          </w:rPr>
                          <w:t>ev</w:t>
                        </w:r>
                        <w:r w:rsidR="00D92DBE">
                          <w:rPr>
                            <w:rFonts w:ascii="Arial" w:hAnsi="Arial" w:cs="Arial"/>
                            <w:color w:val="000000"/>
                            <w:position w:val="-2"/>
                            <w:sz w:val="18"/>
                            <w:szCs w:val="18"/>
                          </w:rPr>
                          <w:t>)  za projektiranje</w:t>
                        </w:r>
                        <w:r>
                          <w:rPr>
                            <w:rFonts w:ascii="Arial" w:hAnsi="Arial" w:cs="Arial"/>
                            <w:color w:val="000000"/>
                            <w:position w:val="-2"/>
                            <w:sz w:val="18"/>
                            <w:szCs w:val="18"/>
                          </w:rPr>
                          <w:t>/GOI</w:t>
                        </w:r>
                      </w:p>
                    </w:tc>
                  </w:tr>
                </w:tbl>
                <w:p w14:paraId="1C3F6EC2" w14:textId="77777777" w:rsidR="0026773E" w:rsidRDefault="0026773E"/>
              </w:tc>
            </w:tr>
          </w:tbl>
          <w:p w14:paraId="4470A557" w14:textId="77777777" w:rsidR="0026773E" w:rsidRDefault="0026773E"/>
        </w:tc>
      </w:tr>
      <w:tr w:rsidR="0026773E" w14:paraId="3DF9A5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60C4E"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F65D" w14:textId="77777777" w:rsidR="0026773E" w:rsidRDefault="00D92DBE">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49A20216" w14:textId="77777777" w:rsidR="0026773E" w:rsidRDefault="00D92DBE">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podizvajalcem, vendar le, če bo podizvajalec, katerega referenca se uporabi za dokazovanje izpolnitve pogoja dejansko izvajal pretežni del projektantskih storitev v primeru, da bo ponudnik izbran.</w:t>
            </w:r>
          </w:p>
          <w:p w14:paraId="6736D797" w14:textId="77777777" w:rsidR="0026773E" w:rsidRDefault="00D92DBE">
            <w:pPr>
              <w:spacing w:before="135" w:after="135"/>
              <w:jc w:val="both"/>
              <w:textAlignment w:val="center"/>
            </w:pPr>
            <w:r>
              <w:rPr>
                <w:rFonts w:ascii="Arial" w:hAnsi="Arial" w:cs="Arial"/>
                <w:color w:val="000000"/>
                <w:position w:val="-2"/>
                <w:sz w:val="18"/>
                <w:szCs w:val="18"/>
              </w:rPr>
              <w:t xml:space="preserve">Naročnik si pridržuje pravico, da navedene reference preveri sam pri investitorju ali ponudniku, in jih ne upošteva, v kolikor le-teh ne bo mogoče preveriti (preverba istovrstnosti referenčnih del in kakovosti izvedenih storitev) ali se pozivu naročnika ponudnik </w:t>
            </w:r>
            <w:proofErr w:type="spellStart"/>
            <w:r>
              <w:rPr>
                <w:rFonts w:ascii="Arial" w:hAnsi="Arial" w:cs="Arial"/>
                <w:color w:val="000000"/>
                <w:position w:val="-2"/>
                <w:sz w:val="18"/>
                <w:szCs w:val="18"/>
              </w:rPr>
              <w:t>asli</w:t>
            </w:r>
            <w:proofErr w:type="spellEnd"/>
            <w:r>
              <w:rPr>
                <w:rFonts w:ascii="Arial" w:hAnsi="Arial" w:cs="Arial"/>
                <w:color w:val="000000"/>
                <w:position w:val="-2"/>
                <w:sz w:val="18"/>
                <w:szCs w:val="18"/>
              </w:rPr>
              <w:t xml:space="preserve"> investitor ne bo odzval v opredeljenem času za odziv. Za preverjanje referenc bo moral investitor ali ponudnik, na poziv naročnika v razumnem roku, predložiti referenčno izjavo investitorja.</w:t>
            </w:r>
          </w:p>
        </w:tc>
      </w:tr>
      <w:tr w:rsidR="0026773E" w14:paraId="46411F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68470" w14:textId="77777777" w:rsidR="0026773E" w:rsidRDefault="00D92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388E5"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70B76240"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5F91F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C9F68"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C46A1"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3A9E4CE7"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13B16D9"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1410AFB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4A5323" w14:textId="1940F865"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657809">
              <w:rPr>
                <w:rFonts w:ascii="Arial" w:hAnsi="Arial" w:cs="Arial"/>
                <w:b/>
                <w:bCs/>
                <w:color w:val="FFFFFF"/>
                <w:position w:val="-2"/>
                <w:sz w:val="18"/>
                <w:szCs w:val="18"/>
              </w:rPr>
              <w:t>6</w:t>
            </w:r>
            <w:r>
              <w:rPr>
                <w:rFonts w:ascii="Arial" w:hAnsi="Arial" w:cs="Arial"/>
                <w:b/>
                <w:bCs/>
                <w:color w:val="FFFFFF"/>
                <w:position w:val="-2"/>
                <w:sz w:val="18"/>
                <w:szCs w:val="18"/>
              </w:rPr>
              <w:br/>
              <w:t>Referenc</w:t>
            </w:r>
            <w:r w:rsidR="00657809">
              <w:rPr>
                <w:rFonts w:ascii="Arial" w:hAnsi="Arial" w:cs="Arial"/>
                <w:b/>
                <w:bCs/>
                <w:color w:val="FFFFFF"/>
                <w:position w:val="-2"/>
                <w:sz w:val="18"/>
                <w:szCs w:val="18"/>
              </w:rPr>
              <w:t>e</w:t>
            </w:r>
            <w:r>
              <w:rPr>
                <w:rFonts w:ascii="Arial" w:hAnsi="Arial" w:cs="Arial"/>
                <w:b/>
                <w:bCs/>
                <w:color w:val="FFFFFF"/>
                <w:position w:val="-2"/>
                <w:sz w:val="18"/>
                <w:szCs w:val="18"/>
              </w:rPr>
              <w:t xml:space="preserve"> </w:t>
            </w:r>
            <w:r w:rsidR="00657809">
              <w:rPr>
                <w:rFonts w:ascii="Arial" w:hAnsi="Arial" w:cs="Arial"/>
                <w:b/>
                <w:bCs/>
                <w:color w:val="FFFFFF"/>
                <w:position w:val="-2"/>
                <w:sz w:val="18"/>
                <w:szCs w:val="18"/>
              </w:rPr>
              <w:t xml:space="preserve">prijavljenih </w:t>
            </w:r>
            <w:r>
              <w:rPr>
                <w:rFonts w:ascii="Arial" w:hAnsi="Arial" w:cs="Arial"/>
                <w:b/>
                <w:bCs/>
                <w:color w:val="FFFFFF"/>
                <w:position w:val="-2"/>
                <w:sz w:val="18"/>
                <w:szCs w:val="18"/>
              </w:rPr>
              <w:t>strokovnjak</w:t>
            </w:r>
            <w:r w:rsidR="00657809">
              <w:rPr>
                <w:rFonts w:ascii="Arial" w:hAnsi="Arial" w:cs="Arial"/>
                <w:b/>
                <w:bCs/>
                <w:color w:val="FFFFFF"/>
                <w:position w:val="-2"/>
                <w:sz w:val="18"/>
                <w:szCs w:val="18"/>
              </w:rPr>
              <w:t>ov</w:t>
            </w:r>
            <w:r>
              <w:rPr>
                <w:rFonts w:ascii="Arial" w:hAnsi="Arial" w:cs="Arial"/>
                <w:b/>
                <w:bCs/>
                <w:color w:val="FFFFFF"/>
                <w:position w:val="-2"/>
                <w:sz w:val="18"/>
                <w:szCs w:val="18"/>
              </w:rPr>
              <w:t xml:space="preserve"> </w:t>
            </w:r>
          </w:p>
          <w:p w14:paraId="293FEB52" w14:textId="35645A74" w:rsidR="00035ADE" w:rsidRDefault="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6A5BC" w14:textId="21AC2394" w:rsidR="0026773E" w:rsidRDefault="007F2044" w:rsidP="007F20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Prijavljeni v</w:t>
            </w:r>
            <w:r w:rsidR="00D92DBE">
              <w:rPr>
                <w:rFonts w:ascii="Arial" w:hAnsi="Arial" w:cs="Arial"/>
                <w:color w:val="000000"/>
                <w:position w:val="-2"/>
                <w:sz w:val="18"/>
                <w:szCs w:val="18"/>
              </w:rPr>
              <w:t>odja projekt</w:t>
            </w:r>
            <w:r>
              <w:rPr>
                <w:rFonts w:ascii="Arial" w:hAnsi="Arial" w:cs="Arial"/>
                <w:color w:val="000000"/>
                <w:position w:val="-2"/>
                <w:sz w:val="18"/>
                <w:szCs w:val="18"/>
              </w:rPr>
              <w:t>iranja</w:t>
            </w:r>
            <w:r w:rsidR="00D92DBE">
              <w:rPr>
                <w:rFonts w:ascii="Arial" w:hAnsi="Arial" w:cs="Arial"/>
                <w:color w:val="000000"/>
                <w:position w:val="-2"/>
                <w:sz w:val="18"/>
                <w:szCs w:val="18"/>
              </w:rPr>
              <w:t xml:space="preserve"> mora imeti vsaj 1 referenco - da je v zadnjih petih letih od dneva</w:t>
            </w:r>
            <w:r>
              <w:rPr>
                <w:rFonts w:ascii="Arial" w:hAnsi="Arial" w:cs="Arial"/>
                <w:color w:val="000000"/>
                <w:position w:val="-2"/>
                <w:sz w:val="18"/>
                <w:szCs w:val="18"/>
              </w:rPr>
              <w:t xml:space="preserve">, določenega za predložitev ponudb po tem JN, </w:t>
            </w:r>
            <w:r w:rsidR="00D92DBE">
              <w:rPr>
                <w:rFonts w:ascii="Arial" w:hAnsi="Arial" w:cs="Arial"/>
                <w:color w:val="000000"/>
                <w:position w:val="-2"/>
                <w:sz w:val="18"/>
                <w:szCs w:val="18"/>
              </w:rPr>
              <w:t>kot vodja projekt</w:t>
            </w:r>
            <w:r>
              <w:rPr>
                <w:rFonts w:ascii="Arial" w:hAnsi="Arial" w:cs="Arial"/>
                <w:color w:val="000000"/>
                <w:position w:val="-2"/>
                <w:sz w:val="18"/>
                <w:szCs w:val="18"/>
              </w:rPr>
              <w:t>iranja</w:t>
            </w:r>
            <w:r w:rsidR="00D92DBE">
              <w:rPr>
                <w:rFonts w:ascii="Arial" w:hAnsi="Arial" w:cs="Arial"/>
                <w:color w:val="000000"/>
                <w:position w:val="-2"/>
                <w:sz w:val="18"/>
                <w:szCs w:val="18"/>
              </w:rPr>
              <w:t xml:space="preserve"> (</w:t>
            </w:r>
            <w:proofErr w:type="spellStart"/>
            <w:r w:rsidR="00D92DBE">
              <w:rPr>
                <w:rFonts w:ascii="Arial" w:hAnsi="Arial" w:cs="Arial"/>
                <w:color w:val="000000"/>
                <w:position w:val="-2"/>
                <w:sz w:val="18"/>
                <w:szCs w:val="18"/>
              </w:rPr>
              <w:t>odg.vodja</w:t>
            </w:r>
            <w:proofErr w:type="spellEnd"/>
            <w:r w:rsidR="00D92DBE">
              <w:rPr>
                <w:rFonts w:ascii="Arial" w:hAnsi="Arial" w:cs="Arial"/>
                <w:color w:val="000000"/>
                <w:position w:val="-2"/>
                <w:sz w:val="18"/>
                <w:szCs w:val="18"/>
              </w:rPr>
              <w:t xml:space="preserve"> projekta) </w:t>
            </w:r>
            <w:r>
              <w:rPr>
                <w:rFonts w:ascii="Arial" w:hAnsi="Arial" w:cs="Arial"/>
                <w:color w:val="000000"/>
                <w:position w:val="-2"/>
                <w:sz w:val="18"/>
                <w:szCs w:val="18"/>
              </w:rPr>
              <w:t xml:space="preserve">sodeloval </w:t>
            </w:r>
            <w:r w:rsidR="00D92DBE">
              <w:rPr>
                <w:rFonts w:ascii="Arial" w:hAnsi="Arial" w:cs="Arial"/>
                <w:color w:val="000000"/>
                <w:position w:val="-2"/>
                <w:sz w:val="18"/>
                <w:szCs w:val="18"/>
              </w:rPr>
              <w:t xml:space="preserve">pri pripravi PZI dokumentacije </w:t>
            </w:r>
            <w:r w:rsidRPr="007F2044">
              <w:rPr>
                <w:rFonts w:ascii="Arial" w:hAnsi="Arial" w:cs="Arial"/>
                <w:color w:val="000000"/>
                <w:position w:val="-2"/>
                <w:sz w:val="18"/>
                <w:szCs w:val="18"/>
              </w:rPr>
              <w:t>za ureditev interierja stavbe klasifikacije po CC-SI za 12640</w:t>
            </w:r>
            <w:r w:rsidR="00D92DBE">
              <w:rPr>
                <w:rFonts w:ascii="Arial" w:hAnsi="Arial" w:cs="Arial"/>
                <w:color w:val="000000"/>
                <w:position w:val="-2"/>
                <w:sz w:val="18"/>
                <w:szCs w:val="18"/>
              </w:rPr>
              <w:t xml:space="preserve">, pri čemer je </w:t>
            </w:r>
            <w:r>
              <w:rPr>
                <w:rFonts w:ascii="Arial" w:hAnsi="Arial" w:cs="Arial"/>
                <w:color w:val="000000"/>
                <w:position w:val="-2"/>
                <w:sz w:val="18"/>
                <w:szCs w:val="18"/>
              </w:rPr>
              <w:t xml:space="preserve">investicija že zaključena in je </w:t>
            </w:r>
            <w:r w:rsidR="00D92DBE">
              <w:rPr>
                <w:rFonts w:ascii="Arial" w:hAnsi="Arial" w:cs="Arial"/>
                <w:color w:val="000000"/>
                <w:position w:val="-2"/>
                <w:sz w:val="18"/>
                <w:szCs w:val="18"/>
              </w:rPr>
              <w:t>investicijska vrednost GOI del z opremo znašala najmanj 100.000,00 EUR z DDV</w:t>
            </w:r>
            <w:r>
              <w:rPr>
                <w:rFonts w:ascii="Arial" w:hAnsi="Arial" w:cs="Arial"/>
                <w:color w:val="000000"/>
                <w:position w:val="-2"/>
                <w:sz w:val="18"/>
                <w:szCs w:val="18"/>
              </w:rPr>
              <w:t xml:space="preserve">. </w:t>
            </w:r>
            <w:r w:rsidR="00D92DBE">
              <w:rPr>
                <w:rFonts w:ascii="Arial" w:hAnsi="Arial" w:cs="Arial"/>
                <w:color w:val="000000"/>
                <w:position w:val="-2"/>
                <w:sz w:val="18"/>
                <w:szCs w:val="18"/>
              </w:rPr>
              <w:t xml:space="preserve"> </w:t>
            </w:r>
          </w:p>
          <w:p w14:paraId="51897EA9" w14:textId="77777777" w:rsidR="007F2044" w:rsidRDefault="007F2044" w:rsidP="003B7CFE">
            <w:pPr>
              <w:spacing w:before="135" w:after="135"/>
              <w:jc w:val="both"/>
              <w:textAlignment w:val="center"/>
              <w:rPr>
                <w:rFonts w:ascii="Arial" w:hAnsi="Arial" w:cs="Arial"/>
                <w:color w:val="000000"/>
                <w:position w:val="-2"/>
                <w:sz w:val="18"/>
                <w:szCs w:val="18"/>
              </w:rPr>
            </w:pPr>
            <w:r w:rsidRPr="007F2044">
              <w:rPr>
                <w:rFonts w:ascii="Arial" w:hAnsi="Arial" w:cs="Arial"/>
                <w:color w:val="000000"/>
                <w:position w:val="-2"/>
                <w:sz w:val="18"/>
                <w:szCs w:val="18"/>
              </w:rPr>
              <w:t>Prijavljeni pooblaščeni inženirji (PI) za posamezno področje projektne dokumentacije</w:t>
            </w:r>
            <w:r>
              <w:rPr>
                <w:rFonts w:ascii="Arial" w:hAnsi="Arial" w:cs="Arial"/>
                <w:color w:val="000000"/>
                <w:position w:val="-2"/>
                <w:sz w:val="18"/>
                <w:szCs w:val="18"/>
              </w:rPr>
              <w:t xml:space="preserve"> </w:t>
            </w:r>
            <w:r w:rsidRPr="007F2044">
              <w:rPr>
                <w:rFonts w:ascii="Arial" w:hAnsi="Arial" w:cs="Arial"/>
                <w:color w:val="000000"/>
                <w:position w:val="-2"/>
                <w:sz w:val="18"/>
                <w:szCs w:val="18"/>
              </w:rPr>
              <w:t xml:space="preserve">morajo imeti vsak vsaj 1 referenco v zadnjih petih letih od </w:t>
            </w:r>
            <w:r>
              <w:rPr>
                <w:rFonts w:ascii="Arial" w:hAnsi="Arial" w:cs="Arial"/>
                <w:color w:val="000000"/>
                <w:position w:val="-2"/>
                <w:sz w:val="18"/>
                <w:szCs w:val="18"/>
              </w:rPr>
              <w:t>dneva, določenega za predložitev ponudb po tem JN</w:t>
            </w:r>
            <w:r w:rsidR="003B7CFE">
              <w:rPr>
                <w:rFonts w:ascii="Arial" w:hAnsi="Arial" w:cs="Arial"/>
                <w:color w:val="000000"/>
                <w:position w:val="-2"/>
                <w:sz w:val="18"/>
                <w:szCs w:val="18"/>
              </w:rPr>
              <w:t>, za že izdelano in realizirano</w:t>
            </w:r>
            <w:r w:rsidRPr="007F2044">
              <w:rPr>
                <w:rFonts w:ascii="Arial" w:hAnsi="Arial" w:cs="Arial"/>
                <w:color w:val="000000"/>
                <w:position w:val="-2"/>
                <w:sz w:val="18"/>
                <w:szCs w:val="18"/>
              </w:rPr>
              <w:t xml:space="preserve"> PZI </w:t>
            </w:r>
            <w:r w:rsidR="003B7CFE">
              <w:rPr>
                <w:rFonts w:ascii="Arial" w:hAnsi="Arial" w:cs="Arial"/>
                <w:color w:val="000000"/>
                <w:position w:val="-2"/>
                <w:sz w:val="18"/>
                <w:szCs w:val="18"/>
              </w:rPr>
              <w:t xml:space="preserve">dokumentacijo </w:t>
            </w:r>
            <w:r w:rsidRPr="007F2044">
              <w:rPr>
                <w:rFonts w:ascii="Arial" w:hAnsi="Arial" w:cs="Arial"/>
                <w:color w:val="000000"/>
                <w:position w:val="-2"/>
                <w:sz w:val="18"/>
                <w:szCs w:val="18"/>
              </w:rPr>
              <w:t>za ureditev interierja stavbe klasifikacije po CC-SI za 12640 (</w:t>
            </w:r>
            <w:r w:rsidR="003B7CFE">
              <w:rPr>
                <w:rFonts w:ascii="Arial" w:hAnsi="Arial" w:cs="Arial"/>
                <w:color w:val="000000"/>
                <w:position w:val="-2"/>
                <w:sz w:val="18"/>
                <w:szCs w:val="18"/>
              </w:rPr>
              <w:t xml:space="preserve">vsak </w:t>
            </w:r>
            <w:r w:rsidRPr="007F2044">
              <w:rPr>
                <w:rFonts w:ascii="Arial" w:hAnsi="Arial" w:cs="Arial"/>
                <w:color w:val="000000"/>
                <w:position w:val="-2"/>
                <w:sz w:val="18"/>
                <w:szCs w:val="18"/>
              </w:rPr>
              <w:t>za posamični strokovni del, za katerega bodo prijavljeni tudi v tem projektu)</w:t>
            </w:r>
            <w:r w:rsidR="003B7CFE">
              <w:rPr>
                <w:rFonts w:ascii="Arial" w:hAnsi="Arial" w:cs="Arial"/>
                <w:color w:val="000000"/>
                <w:position w:val="-2"/>
                <w:sz w:val="18"/>
                <w:szCs w:val="18"/>
              </w:rPr>
              <w:t xml:space="preserve"> in je investicijska vrednost GOI del z opremo znašala najmanj 100.000,00 EUR z DDV</w:t>
            </w:r>
            <w:r w:rsidRPr="007F2044">
              <w:rPr>
                <w:rFonts w:ascii="Arial" w:hAnsi="Arial" w:cs="Arial"/>
                <w:color w:val="000000"/>
                <w:position w:val="-2"/>
                <w:sz w:val="18"/>
                <w:szCs w:val="18"/>
              </w:rPr>
              <w:t xml:space="preserve">.  </w:t>
            </w:r>
          </w:p>
          <w:p w14:paraId="14336E07" w14:textId="3532519E" w:rsidR="003B7CFE" w:rsidRDefault="003B7CFE" w:rsidP="003B7CFE">
            <w:pPr>
              <w:spacing w:before="135" w:after="135"/>
              <w:jc w:val="both"/>
              <w:textAlignment w:val="center"/>
            </w:pPr>
            <w:r>
              <w:rPr>
                <w:rFonts w:ascii="Arial" w:hAnsi="Arial" w:cs="Arial"/>
                <w:color w:val="000000"/>
                <w:position w:val="-2"/>
                <w:sz w:val="18"/>
                <w:szCs w:val="18"/>
              </w:rPr>
              <w:t xml:space="preserve">Prijavljeni vodja gradnje mora imeti vsaj 1 referenco - da je </w:t>
            </w:r>
            <w:r w:rsidRPr="003B7CFE">
              <w:rPr>
                <w:rFonts w:ascii="Arial" w:hAnsi="Arial" w:cs="Arial"/>
                <w:color w:val="000000"/>
                <w:position w:val="-2"/>
                <w:sz w:val="18"/>
                <w:szCs w:val="18"/>
              </w:rPr>
              <w:t>v zadnjih petih letih od datuma, določenega za predložitev ponudb po tem JN, uspešno izvede</w:t>
            </w:r>
            <w:r>
              <w:rPr>
                <w:rFonts w:ascii="Arial" w:hAnsi="Arial" w:cs="Arial"/>
                <w:color w:val="000000"/>
                <w:position w:val="-2"/>
                <w:sz w:val="18"/>
                <w:szCs w:val="18"/>
              </w:rPr>
              <w:t>l storitve vodja gradnje</w:t>
            </w:r>
            <w:r w:rsidRPr="003B7CFE">
              <w:rPr>
                <w:rFonts w:ascii="Arial" w:hAnsi="Arial" w:cs="Arial"/>
                <w:color w:val="000000"/>
                <w:position w:val="-2"/>
                <w:sz w:val="18"/>
                <w:szCs w:val="18"/>
              </w:rPr>
              <w:t xml:space="preserve"> za  izvedbo celotne gradnje ali pretežnega dela gradnje zahtevnega objekta s klasifikacijo CC-SI</w:t>
            </w:r>
            <w:r>
              <w:rPr>
                <w:rFonts w:ascii="Arial" w:hAnsi="Arial" w:cs="Arial"/>
                <w:color w:val="000000"/>
                <w:position w:val="-2"/>
                <w:sz w:val="18"/>
                <w:szCs w:val="18"/>
              </w:rPr>
              <w:t xml:space="preserve"> 12640 v vrednosti vsaj 100.000 EUR z DDV.</w:t>
            </w:r>
          </w:p>
        </w:tc>
      </w:tr>
      <w:tr w:rsidR="0026773E" w14:paraId="785FC0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23A5A"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568FC" w14:textId="77777777" w:rsidR="0026773E" w:rsidRDefault="00D92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26773E" w14:paraId="441C535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6773E" w14:paraId="71582F91" w14:textId="77777777">
                    <w:tc>
                      <w:tcPr>
                        <w:tcW w:w="0" w:type="auto"/>
                        <w:tcMar>
                          <w:top w:w="0" w:type="auto"/>
                          <w:bottom w:w="0" w:type="auto"/>
                        </w:tcMar>
                      </w:tcPr>
                      <w:p w14:paraId="75C960AA" w14:textId="77777777" w:rsidR="0026773E" w:rsidRDefault="00D92DBE" w:rsidP="00A51000">
                        <w:pPr>
                          <w:numPr>
                            <w:ilvl w:val="0"/>
                            <w:numId w:val="17"/>
                          </w:numPr>
                          <w:rPr>
                            <w:rFonts w:ascii="Arial" w:hAnsi="Arial" w:cs="Arial"/>
                            <w:color w:val="000000"/>
                            <w:sz w:val="18"/>
                            <w:szCs w:val="18"/>
                          </w:rPr>
                        </w:pPr>
                        <w:r>
                          <w:rPr>
                            <w:rFonts w:ascii="Arial" w:hAnsi="Arial" w:cs="Arial"/>
                            <w:color w:val="000000"/>
                            <w:position w:val="-2"/>
                            <w:sz w:val="18"/>
                            <w:szCs w:val="18"/>
                          </w:rPr>
                          <w:t>obrazec seznam kadrov in</w:t>
                        </w:r>
                      </w:p>
                      <w:p w14:paraId="498E40C9" w14:textId="2973F977" w:rsidR="0026773E" w:rsidRDefault="00657809" w:rsidP="00A51000">
                        <w:pPr>
                          <w:numPr>
                            <w:ilvl w:val="0"/>
                            <w:numId w:val="17"/>
                          </w:numPr>
                          <w:rPr>
                            <w:rFonts w:ascii="Arial" w:hAnsi="Arial" w:cs="Arial"/>
                            <w:color w:val="000000"/>
                            <w:sz w:val="18"/>
                            <w:szCs w:val="18"/>
                          </w:rPr>
                        </w:pPr>
                        <w:r>
                          <w:rPr>
                            <w:rFonts w:ascii="Arial" w:hAnsi="Arial" w:cs="Arial"/>
                            <w:color w:val="000000"/>
                            <w:position w:val="-2"/>
                            <w:sz w:val="18"/>
                            <w:szCs w:val="18"/>
                          </w:rPr>
                          <w:t>referenčne izjave naročnikov</w:t>
                        </w:r>
                        <w:r w:rsidR="00D92DBE">
                          <w:rPr>
                            <w:rFonts w:ascii="Arial" w:hAnsi="Arial" w:cs="Arial"/>
                            <w:color w:val="000000"/>
                            <w:position w:val="-2"/>
                            <w:sz w:val="18"/>
                            <w:szCs w:val="18"/>
                          </w:rPr>
                          <w:t xml:space="preserve"> (investitorj</w:t>
                        </w:r>
                        <w:r>
                          <w:rPr>
                            <w:rFonts w:ascii="Arial" w:hAnsi="Arial" w:cs="Arial"/>
                            <w:color w:val="000000"/>
                            <w:position w:val="-2"/>
                            <w:sz w:val="18"/>
                            <w:szCs w:val="18"/>
                          </w:rPr>
                          <w:t>ev</w:t>
                        </w:r>
                        <w:r w:rsidR="00D92DBE">
                          <w:rPr>
                            <w:rFonts w:ascii="Arial" w:hAnsi="Arial" w:cs="Arial"/>
                            <w:color w:val="000000"/>
                            <w:position w:val="-2"/>
                            <w:sz w:val="18"/>
                            <w:szCs w:val="18"/>
                          </w:rPr>
                          <w:t>)  za</w:t>
                        </w:r>
                        <w:r>
                          <w:rPr>
                            <w:rFonts w:ascii="Arial" w:hAnsi="Arial" w:cs="Arial"/>
                            <w:color w:val="000000"/>
                            <w:position w:val="-2"/>
                            <w:sz w:val="18"/>
                            <w:szCs w:val="18"/>
                          </w:rPr>
                          <w:t xml:space="preserve"> prijavljene strokovnjake </w:t>
                        </w:r>
                        <w:r w:rsidR="00D92DBE">
                          <w:rPr>
                            <w:rFonts w:ascii="Arial" w:hAnsi="Arial" w:cs="Arial"/>
                            <w:color w:val="000000"/>
                            <w:position w:val="-2"/>
                            <w:sz w:val="18"/>
                            <w:szCs w:val="18"/>
                          </w:rPr>
                          <w:t xml:space="preserve"> vodjo projekta</w:t>
                        </w:r>
                        <w:r>
                          <w:rPr>
                            <w:rFonts w:ascii="Arial" w:hAnsi="Arial" w:cs="Arial"/>
                            <w:color w:val="000000"/>
                            <w:position w:val="-2"/>
                            <w:sz w:val="18"/>
                            <w:szCs w:val="18"/>
                          </w:rPr>
                          <w:t xml:space="preserve">, </w:t>
                        </w:r>
                        <w:r w:rsidR="003B7CFE">
                          <w:rPr>
                            <w:rFonts w:ascii="Arial" w:hAnsi="Arial" w:cs="Arial"/>
                            <w:color w:val="000000"/>
                            <w:position w:val="-2"/>
                            <w:sz w:val="18"/>
                            <w:szCs w:val="18"/>
                          </w:rPr>
                          <w:t xml:space="preserve">PI/PA, </w:t>
                        </w:r>
                        <w:r>
                          <w:rPr>
                            <w:rFonts w:ascii="Arial" w:hAnsi="Arial" w:cs="Arial"/>
                            <w:color w:val="000000"/>
                            <w:position w:val="-2"/>
                            <w:sz w:val="18"/>
                            <w:szCs w:val="18"/>
                          </w:rPr>
                          <w:t>vodjo gradnje</w:t>
                        </w:r>
                        <w:r w:rsidR="003B7CFE">
                          <w:rPr>
                            <w:rFonts w:ascii="Arial" w:hAnsi="Arial" w:cs="Arial"/>
                            <w:color w:val="000000"/>
                            <w:position w:val="-2"/>
                            <w:sz w:val="18"/>
                            <w:szCs w:val="18"/>
                          </w:rPr>
                          <w:t>.</w:t>
                        </w:r>
                      </w:p>
                    </w:tc>
                  </w:tr>
                </w:tbl>
                <w:p w14:paraId="5F25B1A1" w14:textId="77777777" w:rsidR="0026773E" w:rsidRDefault="0026773E"/>
              </w:tc>
            </w:tr>
          </w:tbl>
          <w:p w14:paraId="0DB51E80" w14:textId="77777777" w:rsidR="0026773E" w:rsidRDefault="0026773E"/>
        </w:tc>
      </w:tr>
      <w:tr w:rsidR="0026773E" w14:paraId="321106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260B0"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3F151" w14:textId="77777777" w:rsidR="0026773E" w:rsidRDefault="00D92DBE">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3EED7ECD" w14:textId="70A6EA75" w:rsidR="0026773E" w:rsidRDefault="00D92DBE">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podizvajalci, vendar le, če bo podizvajalec, katerega referenca za strokovnjaka se uporabi za dokazovanje izpolnitve pogoja dejansko izvajal predmetne storitve/dela, v primeru, da bo ponudnik izbran.</w:t>
            </w:r>
            <w:r w:rsidR="003B7CFE">
              <w:rPr>
                <w:rFonts w:ascii="Arial" w:hAnsi="Arial" w:cs="Arial"/>
                <w:color w:val="000000"/>
                <w:position w:val="-2"/>
                <w:sz w:val="18"/>
                <w:szCs w:val="18"/>
              </w:rPr>
              <w:t xml:space="preserve"> </w:t>
            </w:r>
            <w:r w:rsidR="003B7CFE" w:rsidRPr="003B7CFE">
              <w:rPr>
                <w:rFonts w:ascii="Arial" w:hAnsi="Arial" w:cs="Arial"/>
                <w:color w:val="000000"/>
                <w:position w:val="-2"/>
                <w:sz w:val="18"/>
                <w:szCs w:val="18"/>
                <w:u w:val="single"/>
              </w:rPr>
              <w:t>Vendar pozor – vodja projektiranja in vodja gradnje morata biti zaposlena ali pri ponudniku ali pri partnerju v primeru skupne ponudbe!</w:t>
            </w:r>
          </w:p>
          <w:p w14:paraId="3826582A" w14:textId="77777777" w:rsidR="0026773E" w:rsidRDefault="00D92DBE">
            <w:pPr>
              <w:spacing w:before="135" w:after="135"/>
              <w:jc w:val="both"/>
              <w:textAlignment w:val="center"/>
            </w:pPr>
            <w:r>
              <w:rPr>
                <w:rFonts w:ascii="Arial" w:hAnsi="Arial" w:cs="Arial"/>
                <w:color w:val="000000"/>
                <w:position w:val="-2"/>
                <w:sz w:val="18"/>
                <w:szCs w:val="18"/>
              </w:rPr>
              <w:t xml:space="preserve">Naročnik si pridržuje pravico, da navedene reference strokovnjakov preveri sam pri investitorju ali ponudniku, in jih ne upošteva, v kolikor le-teh ne bo mogoče preveriti (preverba istovrstnosti referenčnih del in kakovosti izvedenih storitev) ali se pozivu naročnika ponudnik ali </w:t>
            </w:r>
            <w:proofErr w:type="spellStart"/>
            <w:r>
              <w:rPr>
                <w:rFonts w:ascii="Arial" w:hAnsi="Arial" w:cs="Arial"/>
                <w:color w:val="000000"/>
                <w:position w:val="-2"/>
                <w:sz w:val="18"/>
                <w:szCs w:val="18"/>
              </w:rPr>
              <w:t>investiror</w:t>
            </w:r>
            <w:proofErr w:type="spellEnd"/>
            <w:r>
              <w:rPr>
                <w:rFonts w:ascii="Arial" w:hAnsi="Arial" w:cs="Arial"/>
                <w:color w:val="000000"/>
                <w:position w:val="-2"/>
                <w:sz w:val="18"/>
                <w:szCs w:val="18"/>
              </w:rPr>
              <w:t xml:space="preserve"> ne bo odzval v opredeljenem času za odziv. Za preverjanje referenc bo moral investitor ali ponudnik, na poziv naročnika v razumnem roku, predložiti referenčno izjavo investitorja.</w:t>
            </w:r>
          </w:p>
        </w:tc>
      </w:tr>
      <w:tr w:rsidR="0026773E" w14:paraId="4749F1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61FE7"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2D4C1"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09E8E947" w14:textId="77777777" w:rsidR="0026773E" w:rsidRDefault="00D92DB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6D051A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927BF" w14:textId="77777777" w:rsidR="0026773E" w:rsidRDefault="00D92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6C220"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4BC2034A"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7D7956A" w14:textId="77777777" w:rsidR="0026773E" w:rsidRDefault="0026773E"/>
    <w:p w14:paraId="1538208A"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642A5CE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C2E6E1" w14:textId="410B55D4"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3B7CFE">
              <w:rPr>
                <w:rFonts w:ascii="Arial" w:hAnsi="Arial" w:cs="Arial"/>
                <w:b/>
                <w:bCs/>
                <w:color w:val="FFFFFF"/>
                <w:position w:val="-2"/>
                <w:sz w:val="18"/>
                <w:szCs w:val="18"/>
              </w:rPr>
              <w:t>7</w:t>
            </w:r>
            <w:r>
              <w:rPr>
                <w:rFonts w:ascii="Arial" w:hAnsi="Arial" w:cs="Arial"/>
                <w:b/>
                <w:bCs/>
                <w:color w:val="FFFFFF"/>
                <w:position w:val="-2"/>
                <w:sz w:val="18"/>
                <w:szCs w:val="18"/>
              </w:rPr>
              <w:br/>
              <w:t>Roki izvedbe</w:t>
            </w:r>
          </w:p>
          <w:p w14:paraId="25450296" w14:textId="226CB707" w:rsidR="00035ADE" w:rsidRDefault="00035ADE" w:rsidP="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0EDA9" w14:textId="77777777" w:rsidR="0026773E" w:rsidRDefault="00D92DBE">
            <w:pPr>
              <w:spacing w:before="135" w:after="135"/>
              <w:jc w:val="both"/>
              <w:textAlignment w:val="center"/>
            </w:pPr>
            <w:r>
              <w:rPr>
                <w:rFonts w:ascii="Arial" w:hAnsi="Arial" w:cs="Arial"/>
                <w:color w:val="000000"/>
                <w:position w:val="-2"/>
                <w:sz w:val="18"/>
                <w:szCs w:val="18"/>
              </w:rPr>
              <w:t>Ponudnik se mora s ponudbo obvezati, da bo zagotavljal roke izvedbe predmetnih del v skladu s terminskim planom podanim v specifikaciji zahtev naročnika. </w:t>
            </w:r>
          </w:p>
        </w:tc>
      </w:tr>
      <w:tr w:rsidR="0026773E" w14:paraId="6CA668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364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B52DB"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26773E" w14:paraId="0B2EF3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8B27D"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43B5A" w14:textId="77777777" w:rsidR="0026773E" w:rsidRDefault="00D92DBE">
            <w:pPr>
              <w:jc w:val="both"/>
              <w:textAlignment w:val="center"/>
            </w:pPr>
            <w:r>
              <w:rPr>
                <w:rFonts w:ascii="Arial" w:hAnsi="Arial" w:cs="Arial"/>
                <w:color w:val="000000"/>
                <w:position w:val="-2"/>
                <w:sz w:val="18"/>
                <w:szCs w:val="18"/>
              </w:rPr>
              <w:t> </w:t>
            </w:r>
          </w:p>
          <w:p w14:paraId="47C5D2A6" w14:textId="77777777" w:rsidR="0026773E" w:rsidRDefault="00D92DBE">
            <w:r>
              <w:rPr>
                <w:rFonts w:ascii="Arial" w:hAnsi="Arial" w:cs="Arial"/>
                <w:color w:val="000000"/>
                <w:position w:val="-2"/>
                <w:sz w:val="18"/>
                <w:szCs w:val="18"/>
              </w:rPr>
              <w:t xml:space="preserve"> /</w:t>
            </w:r>
          </w:p>
        </w:tc>
      </w:tr>
      <w:tr w:rsidR="0026773E" w14:paraId="168A2D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C2D4F"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2F2C3"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20D7EC1F"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6773E" w14:paraId="4EDCE7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EFDA7"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5DE30" w14:textId="77777777" w:rsidR="0026773E" w:rsidRDefault="00D92DBE">
            <w:pPr>
              <w:spacing w:before="135" w:after="135"/>
              <w:jc w:val="both"/>
              <w:textAlignment w:val="center"/>
            </w:pPr>
            <w:r>
              <w:rPr>
                <w:rFonts w:ascii="Arial" w:hAnsi="Arial" w:cs="Arial"/>
                <w:color w:val="000000"/>
                <w:position w:val="-2"/>
                <w:sz w:val="18"/>
                <w:szCs w:val="18"/>
              </w:rPr>
              <w:t>MORAJO izpolnjevati pogoj</w:t>
            </w:r>
          </w:p>
          <w:p w14:paraId="5B39AE34"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BB4331B"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1E3AAA" w14:paraId="4CCC9741" w14:textId="77777777" w:rsidTr="001645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32436A9" w14:textId="66C9D136" w:rsidR="001E3AAA" w:rsidRDefault="001E3AAA" w:rsidP="001645C4">
            <w:pPr>
              <w:jc w:val="center"/>
              <w:rPr>
                <w:rFonts w:ascii="Arial" w:hAnsi="Arial" w:cs="Arial"/>
                <w:b/>
                <w:bCs/>
                <w:color w:val="FFFFFF"/>
                <w:position w:val="-2"/>
                <w:sz w:val="18"/>
                <w:szCs w:val="18"/>
              </w:rPr>
            </w:pPr>
            <w:r>
              <w:rPr>
                <w:rFonts w:ascii="Arial" w:hAnsi="Arial" w:cs="Arial"/>
                <w:b/>
                <w:bCs/>
                <w:color w:val="FFFFFF"/>
                <w:position w:val="-2"/>
                <w:sz w:val="18"/>
                <w:szCs w:val="18"/>
              </w:rPr>
              <w:t>POGOJ 8</w:t>
            </w:r>
            <w:r>
              <w:rPr>
                <w:rFonts w:ascii="Arial" w:hAnsi="Arial" w:cs="Arial"/>
                <w:b/>
                <w:bCs/>
                <w:color w:val="FFFFFF"/>
                <w:position w:val="-2"/>
                <w:sz w:val="18"/>
                <w:szCs w:val="18"/>
              </w:rPr>
              <w:br/>
              <w:t>Čas izvajanja del</w:t>
            </w:r>
          </w:p>
          <w:p w14:paraId="6F51BA99" w14:textId="77777777" w:rsidR="001E3AAA" w:rsidRDefault="001E3AAA" w:rsidP="001645C4">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06B2E" w14:textId="0D58F10E" w:rsidR="001E3AAA" w:rsidRDefault="001E3AAA" w:rsidP="001E3AAA">
            <w:pPr>
              <w:spacing w:before="135" w:after="135"/>
              <w:jc w:val="both"/>
              <w:textAlignment w:val="center"/>
            </w:pPr>
            <w:r>
              <w:rPr>
                <w:rFonts w:ascii="Arial" w:hAnsi="Arial" w:cs="Arial"/>
                <w:color w:val="000000"/>
                <w:position w:val="-2"/>
                <w:sz w:val="18"/>
                <w:szCs w:val="18"/>
              </w:rPr>
              <w:t xml:space="preserve">Ponudnik bo moral v primeru izbire </w:t>
            </w:r>
            <w:r w:rsidRPr="001E3AAA">
              <w:rPr>
                <w:rFonts w:ascii="Arial" w:hAnsi="Arial" w:cs="Arial"/>
                <w:color w:val="000000"/>
                <w:position w:val="-2"/>
                <w:sz w:val="18"/>
                <w:szCs w:val="18"/>
              </w:rPr>
              <w:t>čas izvajanja del po potrebi prilagodi</w:t>
            </w:r>
            <w:r>
              <w:rPr>
                <w:rFonts w:ascii="Arial" w:hAnsi="Arial" w:cs="Arial"/>
                <w:color w:val="000000"/>
                <w:position w:val="-2"/>
                <w:sz w:val="18"/>
                <w:szCs w:val="18"/>
              </w:rPr>
              <w:t>ti</w:t>
            </w:r>
            <w:r w:rsidRPr="001E3AAA">
              <w:rPr>
                <w:rFonts w:ascii="Arial" w:hAnsi="Arial" w:cs="Arial"/>
                <w:color w:val="000000"/>
                <w:position w:val="-2"/>
                <w:sz w:val="18"/>
                <w:szCs w:val="18"/>
              </w:rPr>
              <w:t xml:space="preserve"> potrebam naročnika (izvajanje hrupnih del in predelava obstoječih inštalacij izven rednega delovnega časa in med vikendi) in </w:t>
            </w:r>
            <w:r>
              <w:rPr>
                <w:rFonts w:ascii="Arial" w:hAnsi="Arial" w:cs="Arial"/>
                <w:color w:val="000000"/>
                <w:position w:val="-2"/>
                <w:sz w:val="18"/>
                <w:szCs w:val="18"/>
              </w:rPr>
              <w:t xml:space="preserve">to v sklopu </w:t>
            </w:r>
            <w:r w:rsidRPr="001E3AAA">
              <w:rPr>
                <w:rFonts w:ascii="Arial" w:hAnsi="Arial" w:cs="Arial"/>
                <w:color w:val="000000"/>
                <w:position w:val="-2"/>
                <w:sz w:val="18"/>
                <w:szCs w:val="18"/>
              </w:rPr>
              <w:t>ponujene cene.</w:t>
            </w:r>
            <w:r>
              <w:rPr>
                <w:rFonts w:ascii="Arial" w:hAnsi="Arial" w:cs="Arial"/>
                <w:color w:val="000000"/>
                <w:position w:val="-2"/>
                <w:sz w:val="18"/>
                <w:szCs w:val="18"/>
              </w:rPr>
              <w:t> </w:t>
            </w:r>
          </w:p>
        </w:tc>
      </w:tr>
      <w:tr w:rsidR="001E3AAA" w14:paraId="136F2653"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386C2" w14:textId="77777777" w:rsidR="001E3AAA" w:rsidRDefault="001E3AAA" w:rsidP="001645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59AC4" w14:textId="77777777" w:rsidR="001E3AAA" w:rsidRDefault="001E3AAA" w:rsidP="001645C4">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E3AAA" w14:paraId="05B2DF6F"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DFED1" w14:textId="77777777" w:rsidR="001E3AAA" w:rsidRDefault="001E3AAA" w:rsidP="001645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56866" w14:textId="77777777" w:rsidR="001E3AAA" w:rsidRDefault="001E3AAA" w:rsidP="001645C4">
            <w:pPr>
              <w:jc w:val="both"/>
              <w:textAlignment w:val="center"/>
            </w:pPr>
            <w:r>
              <w:rPr>
                <w:rFonts w:ascii="Arial" w:hAnsi="Arial" w:cs="Arial"/>
                <w:color w:val="000000"/>
                <w:position w:val="-2"/>
                <w:sz w:val="18"/>
                <w:szCs w:val="18"/>
              </w:rPr>
              <w:t> </w:t>
            </w:r>
          </w:p>
          <w:p w14:paraId="3F42EE0B" w14:textId="77777777" w:rsidR="001E3AAA" w:rsidRDefault="001E3AAA" w:rsidP="001645C4">
            <w:r>
              <w:rPr>
                <w:rFonts w:ascii="Arial" w:hAnsi="Arial" w:cs="Arial"/>
                <w:color w:val="000000"/>
                <w:position w:val="-2"/>
                <w:sz w:val="18"/>
                <w:szCs w:val="18"/>
              </w:rPr>
              <w:t xml:space="preserve"> /</w:t>
            </w:r>
          </w:p>
        </w:tc>
      </w:tr>
      <w:tr w:rsidR="001E3AAA" w14:paraId="403C9114"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26B15" w14:textId="77777777" w:rsidR="001E3AAA" w:rsidRDefault="001E3AAA" w:rsidP="001645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2E297" w14:textId="63779786" w:rsidR="001E3AAA" w:rsidRDefault="001E3AAA" w:rsidP="001645C4">
            <w:pPr>
              <w:spacing w:before="135" w:after="135"/>
              <w:jc w:val="both"/>
              <w:textAlignment w:val="center"/>
            </w:pPr>
            <w:r>
              <w:rPr>
                <w:rFonts w:ascii="Arial" w:hAnsi="Arial" w:cs="Arial"/>
                <w:color w:val="000000"/>
                <w:position w:val="-2"/>
                <w:sz w:val="18"/>
                <w:szCs w:val="18"/>
              </w:rPr>
              <w:t>MORAJO izpolnjevati pogoj za prevzeti obseg del.</w:t>
            </w:r>
          </w:p>
          <w:p w14:paraId="0FFB8C28" w14:textId="77777777" w:rsidR="001E3AAA" w:rsidRDefault="001E3AAA" w:rsidP="001645C4">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1E3AAA" w14:paraId="6FEF4A33" w14:textId="77777777" w:rsidTr="001645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68F18" w14:textId="77777777" w:rsidR="001E3AAA" w:rsidRDefault="001E3AAA" w:rsidP="001645C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2D8C2" w14:textId="77777777" w:rsidR="001E3AAA" w:rsidRDefault="001E3AAA" w:rsidP="001E3AAA">
            <w:pPr>
              <w:spacing w:before="135" w:after="135"/>
              <w:jc w:val="both"/>
              <w:textAlignment w:val="center"/>
            </w:pPr>
            <w:r>
              <w:rPr>
                <w:rFonts w:ascii="Arial" w:hAnsi="Arial" w:cs="Arial"/>
                <w:color w:val="000000"/>
                <w:position w:val="-2"/>
                <w:sz w:val="18"/>
                <w:szCs w:val="18"/>
              </w:rPr>
              <w:t>MORAJO izpolnjevati pogoj za prevzeti obseg del.</w:t>
            </w:r>
          </w:p>
          <w:p w14:paraId="112C6A1B" w14:textId="77777777" w:rsidR="001E3AAA" w:rsidRDefault="001E3AAA" w:rsidP="001645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888610" w14:textId="77777777" w:rsidR="001E3AAA" w:rsidRDefault="001E3AAA"/>
    <w:tbl>
      <w:tblPr>
        <w:tblStyle w:val="NormalTablePHPDOCX"/>
        <w:tblW w:w="9300" w:type="dxa"/>
        <w:tblInd w:w="108" w:type="dxa"/>
        <w:tblLook w:val="04A0" w:firstRow="1" w:lastRow="0" w:firstColumn="1" w:lastColumn="0" w:noHBand="0" w:noVBand="1"/>
      </w:tblPr>
      <w:tblGrid>
        <w:gridCol w:w="1860"/>
        <w:gridCol w:w="7440"/>
      </w:tblGrid>
      <w:tr w:rsidR="00EA4EC6" w14:paraId="18426494" w14:textId="77777777" w:rsidTr="00A374B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92D397" w14:textId="061F388C" w:rsidR="00EA4EC6" w:rsidRDefault="00EA4EC6" w:rsidP="00035ADE">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1E3AAA">
              <w:rPr>
                <w:rFonts w:ascii="Arial" w:hAnsi="Arial" w:cs="Arial"/>
                <w:b/>
                <w:bCs/>
                <w:color w:val="FFFFFF"/>
                <w:position w:val="-2"/>
                <w:sz w:val="18"/>
                <w:szCs w:val="18"/>
              </w:rPr>
              <w:t>9</w:t>
            </w:r>
            <w:r>
              <w:rPr>
                <w:rFonts w:ascii="Arial" w:hAnsi="Arial" w:cs="Arial"/>
                <w:b/>
                <w:bCs/>
                <w:color w:val="FFFFFF"/>
                <w:position w:val="-2"/>
                <w:sz w:val="18"/>
                <w:szCs w:val="18"/>
              </w:rPr>
              <w:br/>
              <w:t>Garancijski rok</w:t>
            </w:r>
          </w:p>
          <w:p w14:paraId="76D68D52" w14:textId="53CC1209" w:rsidR="00035ADE" w:rsidRDefault="00035ADE" w:rsidP="00035ADE">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86B8B" w14:textId="725DED19" w:rsidR="00EA4EC6" w:rsidRDefault="00EA4EC6" w:rsidP="003B7CFE">
            <w:pPr>
              <w:spacing w:before="135" w:after="135"/>
              <w:jc w:val="both"/>
              <w:textAlignment w:val="center"/>
            </w:pPr>
            <w:r>
              <w:rPr>
                <w:rFonts w:ascii="Arial" w:hAnsi="Arial" w:cs="Arial"/>
                <w:color w:val="000000"/>
                <w:position w:val="-2"/>
                <w:sz w:val="18"/>
                <w:szCs w:val="18"/>
              </w:rPr>
              <w:t xml:space="preserve">Ponudnik mora zagotavljati najmanj 24 mesečno garancijo šteto od podpisa primopredajnega zapisnika, </w:t>
            </w:r>
            <w:r w:rsidR="003B7CFE">
              <w:rPr>
                <w:rFonts w:ascii="Arial" w:hAnsi="Arial" w:cs="Arial"/>
                <w:color w:val="000000"/>
                <w:position w:val="-2"/>
                <w:sz w:val="18"/>
                <w:szCs w:val="18"/>
              </w:rPr>
              <w:t xml:space="preserve">za izvedena GOI dela / </w:t>
            </w:r>
            <w:r>
              <w:rPr>
                <w:rFonts w:ascii="Arial" w:hAnsi="Arial" w:cs="Arial"/>
                <w:color w:val="000000"/>
                <w:position w:val="-2"/>
                <w:sz w:val="18"/>
                <w:szCs w:val="18"/>
              </w:rPr>
              <w:t>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r w:rsidR="003B7CFE">
              <w:rPr>
                <w:rFonts w:ascii="Arial" w:hAnsi="Arial" w:cs="Arial"/>
                <w:color w:val="000000"/>
                <w:position w:val="-2"/>
                <w:sz w:val="18"/>
                <w:szCs w:val="18"/>
              </w:rPr>
              <w:t xml:space="preserve"> v času garancijskega roka</w:t>
            </w:r>
            <w:r>
              <w:rPr>
                <w:rFonts w:ascii="Arial" w:hAnsi="Arial" w:cs="Arial"/>
                <w:color w:val="000000"/>
                <w:position w:val="-2"/>
                <w:sz w:val="18"/>
                <w:szCs w:val="18"/>
              </w:rPr>
              <w:t>. </w:t>
            </w:r>
          </w:p>
        </w:tc>
      </w:tr>
      <w:tr w:rsidR="00EA4EC6" w14:paraId="519CBFF9"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93444" w14:textId="77777777" w:rsidR="00EA4EC6" w:rsidRDefault="00EA4EC6" w:rsidP="00A374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6FEE0" w14:textId="77777777" w:rsidR="00EA4EC6" w:rsidRDefault="00EA4EC6" w:rsidP="00A374B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A4EC6" w14:paraId="50B3D94B"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DA32E" w14:textId="77777777" w:rsidR="00EA4EC6" w:rsidRDefault="00EA4EC6" w:rsidP="00A374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C885" w14:textId="77777777" w:rsidR="00EA4EC6" w:rsidRDefault="00EA4EC6" w:rsidP="00A374BD">
            <w:pPr>
              <w:jc w:val="both"/>
              <w:textAlignment w:val="center"/>
            </w:pPr>
            <w:r>
              <w:rPr>
                <w:rFonts w:ascii="Arial" w:hAnsi="Arial" w:cs="Arial"/>
                <w:color w:val="000000"/>
                <w:position w:val="-2"/>
                <w:sz w:val="18"/>
                <w:szCs w:val="18"/>
              </w:rPr>
              <w:t> </w:t>
            </w:r>
          </w:p>
          <w:p w14:paraId="06BE61A0" w14:textId="77777777" w:rsidR="00EA4EC6" w:rsidRDefault="00EA4EC6" w:rsidP="00A374BD">
            <w:r>
              <w:rPr>
                <w:rFonts w:ascii="Arial" w:hAnsi="Arial" w:cs="Arial"/>
                <w:color w:val="000000"/>
                <w:position w:val="-2"/>
                <w:sz w:val="18"/>
                <w:szCs w:val="18"/>
              </w:rPr>
              <w:t xml:space="preserve"> /</w:t>
            </w:r>
          </w:p>
        </w:tc>
      </w:tr>
      <w:tr w:rsidR="00EA4EC6" w14:paraId="7BB8762F"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3E57E" w14:textId="77777777" w:rsidR="00EA4EC6" w:rsidRDefault="00EA4EC6" w:rsidP="00A374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7E50C"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140AC1C6" w14:textId="77777777" w:rsidR="00EA4EC6" w:rsidRDefault="00EA4EC6" w:rsidP="00A374BD">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 za prevzeti del posla.</w:t>
            </w:r>
          </w:p>
        </w:tc>
      </w:tr>
      <w:tr w:rsidR="00EA4EC6" w14:paraId="25232DBE"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ADE2F" w14:textId="77777777" w:rsidR="00EA4EC6" w:rsidRDefault="00EA4EC6" w:rsidP="00A374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AADAE"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39F5C8C0" w14:textId="77777777" w:rsidR="00EA4EC6" w:rsidRDefault="00EA4EC6" w:rsidP="00A374BD">
            <w:pPr>
              <w:spacing w:before="135" w:after="135"/>
              <w:jc w:val="both"/>
              <w:textAlignment w:val="center"/>
            </w:pPr>
            <w:r>
              <w:rPr>
                <w:rFonts w:ascii="Arial" w:hAnsi="Arial" w:cs="Arial"/>
                <w:color w:val="000000"/>
                <w:position w:val="-2"/>
                <w:sz w:val="18"/>
                <w:szCs w:val="18"/>
              </w:rPr>
              <w:t>Vsak izmed podizvajalcev mora predložiti podpisan in žigosan obrazec Izjave za podizvajalce s podpisom katerega izjavlja, da izpolnjuje navedeni pogoj za prevzeti obseg naročila, za prevzeti del posla.</w:t>
            </w:r>
          </w:p>
        </w:tc>
      </w:tr>
    </w:tbl>
    <w:p w14:paraId="2CE3286A"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EA4EC6" w14:paraId="47C7092F" w14:textId="77777777" w:rsidTr="00A374B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FE579B2" w14:textId="1A639324" w:rsidR="00EA4EC6" w:rsidRDefault="00035ADE" w:rsidP="00A374BD">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1E3AAA">
              <w:rPr>
                <w:rFonts w:ascii="Arial" w:hAnsi="Arial" w:cs="Arial"/>
                <w:b/>
                <w:bCs/>
                <w:color w:val="FFFFFF"/>
                <w:position w:val="-2"/>
                <w:sz w:val="18"/>
                <w:szCs w:val="18"/>
              </w:rPr>
              <w:t>10</w:t>
            </w:r>
            <w:r w:rsidR="00EA4EC6">
              <w:rPr>
                <w:rFonts w:ascii="Arial" w:hAnsi="Arial" w:cs="Arial"/>
                <w:b/>
                <w:bCs/>
                <w:color w:val="FFFFFF"/>
                <w:position w:val="-2"/>
                <w:sz w:val="18"/>
                <w:szCs w:val="18"/>
              </w:rPr>
              <w:br/>
              <w:t>Servis</w:t>
            </w:r>
          </w:p>
          <w:p w14:paraId="799EC885" w14:textId="017A9AFA" w:rsidR="00035ADE" w:rsidRDefault="00035ADE" w:rsidP="00A374BD">
            <w:pPr>
              <w:jc w:val="center"/>
            </w:pPr>
            <w:r>
              <w:rPr>
                <w:rFonts w:ascii="Arial" w:hAnsi="Arial" w:cs="Arial"/>
                <w:b/>
                <w:bCs/>
                <w:color w:val="FFFFFF"/>
                <w:position w:val="-2"/>
                <w:sz w:val="18"/>
                <w:szCs w:val="18"/>
              </w:rPr>
              <w:t>(velja za oba sklopa!)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F9013" w14:textId="77777777" w:rsidR="00EA4EC6" w:rsidRDefault="00EA4EC6" w:rsidP="00A374BD">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EA4EC6" w14:paraId="7D71AABF"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83993" w14:textId="77777777" w:rsidR="00EA4EC6" w:rsidRDefault="00EA4EC6" w:rsidP="00A374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8CA6" w14:textId="77777777" w:rsidR="00EA4EC6" w:rsidRDefault="00EA4EC6" w:rsidP="00A374B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A4EC6" w14:paraId="203F2AAD"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057B4" w14:textId="77777777" w:rsidR="00EA4EC6" w:rsidRDefault="00EA4EC6" w:rsidP="00A374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140AC" w14:textId="77777777" w:rsidR="00EA4EC6" w:rsidRDefault="00EA4EC6" w:rsidP="00A374BD">
            <w:pPr>
              <w:jc w:val="both"/>
              <w:textAlignment w:val="center"/>
            </w:pPr>
            <w:r>
              <w:rPr>
                <w:rFonts w:ascii="Arial" w:hAnsi="Arial" w:cs="Arial"/>
                <w:color w:val="000000"/>
                <w:position w:val="-2"/>
                <w:sz w:val="18"/>
                <w:szCs w:val="18"/>
              </w:rPr>
              <w:t> </w:t>
            </w:r>
          </w:p>
          <w:p w14:paraId="6ABAEDBC" w14:textId="77777777" w:rsidR="00EA4EC6" w:rsidRDefault="00EA4EC6" w:rsidP="00A374BD">
            <w:r>
              <w:rPr>
                <w:rFonts w:ascii="Arial" w:hAnsi="Arial" w:cs="Arial"/>
                <w:color w:val="000000"/>
                <w:position w:val="-2"/>
                <w:sz w:val="18"/>
                <w:szCs w:val="18"/>
              </w:rPr>
              <w:t xml:space="preserve"> /</w:t>
            </w:r>
          </w:p>
        </w:tc>
      </w:tr>
      <w:tr w:rsidR="00EA4EC6" w14:paraId="14055E1A"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4FF79" w14:textId="77777777" w:rsidR="00EA4EC6" w:rsidRDefault="00EA4EC6" w:rsidP="00A374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98985"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117D6E83" w14:textId="77777777" w:rsidR="00EA4EC6" w:rsidRDefault="00EA4EC6" w:rsidP="00A374BD">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 za prevzeti del posla.</w:t>
            </w:r>
          </w:p>
        </w:tc>
      </w:tr>
      <w:tr w:rsidR="00EA4EC6" w14:paraId="24944C8E" w14:textId="77777777" w:rsidTr="00A374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D301" w14:textId="77777777" w:rsidR="00EA4EC6" w:rsidRDefault="00EA4EC6" w:rsidP="00A374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692BF" w14:textId="77777777" w:rsidR="00EA4EC6" w:rsidRDefault="00EA4EC6" w:rsidP="00A374BD">
            <w:pPr>
              <w:spacing w:before="135" w:after="135"/>
              <w:jc w:val="both"/>
              <w:textAlignment w:val="center"/>
            </w:pPr>
            <w:r>
              <w:rPr>
                <w:rFonts w:ascii="Arial" w:hAnsi="Arial" w:cs="Arial"/>
                <w:color w:val="000000"/>
                <w:position w:val="-2"/>
                <w:sz w:val="18"/>
                <w:szCs w:val="18"/>
              </w:rPr>
              <w:t>MORAJO izpolnjevati pogoj</w:t>
            </w:r>
          </w:p>
          <w:p w14:paraId="0C188ADF" w14:textId="77777777" w:rsidR="00EA4EC6" w:rsidRDefault="00EA4EC6" w:rsidP="00A374BD">
            <w:pPr>
              <w:spacing w:before="135" w:after="135"/>
              <w:jc w:val="both"/>
              <w:textAlignment w:val="center"/>
            </w:pPr>
            <w:r>
              <w:rPr>
                <w:rFonts w:ascii="Arial" w:hAnsi="Arial" w:cs="Arial"/>
                <w:color w:val="000000"/>
                <w:position w:val="-2"/>
                <w:sz w:val="18"/>
                <w:szCs w:val="18"/>
              </w:rPr>
              <w:t>Vsak izmed podizvajalcev mora predložiti podpisan in žigosan obrazec Izjave za podizvajalce s podpisom katerega izjavlja, da izpolnjuje navedeni pogoj za prevzeti obseg naročila, za prevzeti del posla.</w:t>
            </w:r>
          </w:p>
        </w:tc>
      </w:tr>
    </w:tbl>
    <w:p w14:paraId="00D3D8D9" w14:textId="77777777" w:rsidR="00EA4EC6" w:rsidRDefault="00EA4EC6"/>
    <w:tbl>
      <w:tblPr>
        <w:tblStyle w:val="NormalTablePHPDOCX"/>
        <w:tblW w:w="9300" w:type="dxa"/>
        <w:tblInd w:w="108" w:type="dxa"/>
        <w:tblLook w:val="04A0" w:firstRow="1" w:lastRow="0" w:firstColumn="1" w:lastColumn="0" w:noHBand="0" w:noVBand="1"/>
      </w:tblPr>
      <w:tblGrid>
        <w:gridCol w:w="1860"/>
        <w:gridCol w:w="7440"/>
      </w:tblGrid>
      <w:tr w:rsidR="0026773E" w14:paraId="1CD6809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E950DBF" w14:textId="084DC405"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sidR="001E3AAA">
              <w:rPr>
                <w:rFonts w:ascii="Arial" w:hAnsi="Arial" w:cs="Arial"/>
                <w:b/>
                <w:bCs/>
                <w:color w:val="FFFFFF"/>
                <w:position w:val="-2"/>
                <w:sz w:val="18"/>
                <w:szCs w:val="18"/>
              </w:rPr>
              <w:t>1</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p w14:paraId="1B1951AD" w14:textId="473D2D35" w:rsidR="00035ADE" w:rsidRDefault="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F1C89" w14:textId="77777777" w:rsidR="0026773E" w:rsidRDefault="00D92DBE">
            <w:pPr>
              <w:spacing w:before="135" w:after="135"/>
              <w:jc w:val="both"/>
              <w:textAlignment w:val="center"/>
            </w:pPr>
            <w:r>
              <w:rPr>
                <w:rFonts w:cs="Helvetica"/>
                <w:color w:val="000000"/>
                <w:position w:val="-2"/>
                <w:sz w:val="18"/>
                <w:szCs w:val="18"/>
              </w:rPr>
              <w:t>Ponudnik zagotavlja, da bo v primeru izbora projektantske storitve in GOI dela izvajal na način, da bo izvedba del skladna z določili Uredbe o zelenem javnem naročanju.</w:t>
            </w:r>
          </w:p>
        </w:tc>
      </w:tr>
      <w:tr w:rsidR="0026773E" w14:paraId="4EB55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F41D8" w14:textId="77777777" w:rsidR="0026773E" w:rsidRDefault="00D92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DEF63"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ESPD in podpisan in žigosan obrazec Zahteve za dosego ciljev Uredbe o zelenem javnem naročanju.</w:t>
            </w:r>
          </w:p>
        </w:tc>
      </w:tr>
      <w:tr w:rsidR="0026773E" w14:paraId="0D1351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82CBA"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88E99" w14:textId="77777777" w:rsidR="0026773E" w:rsidRDefault="00D92DBE">
            <w:pPr>
              <w:spacing w:before="135" w:after="135"/>
              <w:jc w:val="both"/>
              <w:textAlignment w:val="center"/>
            </w:pPr>
            <w:r>
              <w:rPr>
                <w:rFonts w:ascii="Arial" w:hAnsi="Arial" w:cs="Arial"/>
                <w:color w:val="000000"/>
                <w:position w:val="-2"/>
                <w:sz w:val="18"/>
                <w:szCs w:val="18"/>
              </w:rPr>
              <w:t>Izjavo o izpolnjevanju zahtev za dosego ciljev Uredbe o zelenem javnem naročanju morajo poleg ponudnika predložiti tudi vsi sodelujoči subjekti (npr. partner in podizvajalci) za projektantske storitve in GOI dela. </w:t>
            </w:r>
          </w:p>
        </w:tc>
      </w:tr>
      <w:tr w:rsidR="0026773E" w14:paraId="17D7A1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63DF4"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3859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4959DF48" w14:textId="77777777" w:rsidR="0026773E" w:rsidRDefault="00D92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 ter podpisan in žigosan obrazec Zahteve za dosego ciljev Uredbe o zelenem javnem naročanju.</w:t>
            </w:r>
          </w:p>
        </w:tc>
      </w:tr>
      <w:tr w:rsidR="0026773E" w14:paraId="52F95A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51F5C"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0F9BE" w14:textId="77777777" w:rsidR="0026773E" w:rsidRDefault="00D92DBE">
            <w:pPr>
              <w:spacing w:before="135" w:after="135"/>
              <w:jc w:val="both"/>
              <w:textAlignment w:val="center"/>
            </w:pPr>
            <w:r>
              <w:rPr>
                <w:rFonts w:ascii="Arial" w:hAnsi="Arial" w:cs="Arial"/>
                <w:color w:val="000000"/>
                <w:position w:val="-2"/>
                <w:sz w:val="18"/>
                <w:szCs w:val="18"/>
              </w:rPr>
              <w:t>KUMULATIVNO izpolnjevanje pogoja</w:t>
            </w:r>
          </w:p>
          <w:p w14:paraId="7929C862" w14:textId="77777777" w:rsidR="0026773E" w:rsidRDefault="00D92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 ter podpisan in žigosan obrazec Zahteve za dosego ciljev Uredbe o zelenem javnem naročanju.</w:t>
            </w:r>
          </w:p>
        </w:tc>
      </w:tr>
    </w:tbl>
    <w:p w14:paraId="430087B4" w14:textId="77777777" w:rsidR="0026773E" w:rsidRDefault="0026773E"/>
    <w:tbl>
      <w:tblPr>
        <w:tblStyle w:val="NormalTablePHPDOCX"/>
        <w:tblW w:w="9300" w:type="dxa"/>
        <w:tblInd w:w="108" w:type="dxa"/>
        <w:tblLook w:val="04A0" w:firstRow="1" w:lastRow="0" w:firstColumn="1" w:lastColumn="0" w:noHBand="0" w:noVBand="1"/>
      </w:tblPr>
      <w:tblGrid>
        <w:gridCol w:w="1860"/>
        <w:gridCol w:w="7440"/>
      </w:tblGrid>
      <w:tr w:rsidR="0026773E" w14:paraId="2B1E6D2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FC2C6A" w14:textId="1B539CF4" w:rsidR="0026773E" w:rsidRDefault="00D92DBE">
            <w:pPr>
              <w:jc w:val="center"/>
              <w:rPr>
                <w:rFonts w:ascii="Arial" w:hAnsi="Arial" w:cs="Arial"/>
                <w:b/>
                <w:bCs/>
                <w:color w:val="FFFFFF"/>
                <w:position w:val="-2"/>
                <w:sz w:val="18"/>
                <w:szCs w:val="18"/>
              </w:rPr>
            </w:pPr>
            <w:r>
              <w:rPr>
                <w:rFonts w:ascii="Arial" w:hAnsi="Arial" w:cs="Arial"/>
                <w:b/>
                <w:bCs/>
                <w:color w:val="FFFFFF"/>
                <w:position w:val="-2"/>
                <w:sz w:val="18"/>
                <w:szCs w:val="18"/>
              </w:rPr>
              <w:t>POGOJ 1</w:t>
            </w:r>
            <w:r w:rsidR="001E3AAA">
              <w:rPr>
                <w:rFonts w:ascii="Arial" w:hAnsi="Arial" w:cs="Arial"/>
                <w:b/>
                <w:bCs/>
                <w:color w:val="FFFFFF"/>
                <w:position w:val="-2"/>
                <w:sz w:val="18"/>
                <w:szCs w:val="18"/>
              </w:rPr>
              <w:t>2</w:t>
            </w:r>
            <w:r>
              <w:rPr>
                <w:rFonts w:ascii="Arial" w:hAnsi="Arial" w:cs="Arial"/>
                <w:b/>
                <w:bCs/>
                <w:color w:val="FFFFFF"/>
                <w:position w:val="-2"/>
                <w:sz w:val="18"/>
                <w:szCs w:val="18"/>
              </w:rPr>
              <w:br/>
              <w:t>Zavarovanje splošne civilne in poklicne odgovornosti</w:t>
            </w:r>
          </w:p>
          <w:p w14:paraId="0662DC36" w14:textId="35409009" w:rsidR="00035ADE" w:rsidRDefault="00035ADE">
            <w:pPr>
              <w:jc w:val="center"/>
            </w:pPr>
            <w:r>
              <w:rPr>
                <w:rFonts w:ascii="Arial" w:hAnsi="Arial" w:cs="Arial"/>
                <w:b/>
                <w:bCs/>
                <w:color w:val="FFFFFF"/>
                <w:position w:val="-2"/>
                <w:sz w:val="18"/>
                <w:szCs w:val="18"/>
              </w:rPr>
              <w:t>(velja samo za sklop1!)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6B29A" w14:textId="77777777" w:rsidR="0026773E" w:rsidRDefault="00D92DBE">
            <w:pPr>
              <w:spacing w:before="135" w:after="135"/>
              <w:jc w:val="both"/>
              <w:textAlignment w:val="center"/>
            </w:pPr>
            <w:r>
              <w:rPr>
                <w:rFonts w:ascii="Arial" w:hAnsi="Arial" w:cs="Arial"/>
                <w:color w:val="000000"/>
                <w:position w:val="-2"/>
                <w:sz w:val="18"/>
                <w:szCs w:val="18"/>
              </w:rPr>
              <w:t>Da ima ponudnik sklenjeno ob oddaji ponudbe in bo imel v primeru izbire sklenjeno zavarovanje splošne civilne in poklicne odgovornosti iz naslova opravljanja dejavnosti tudi do zaključka vseh del po pogodbi, s kritjem zavarovalne vsote najmanj 50.000,00 EUR.</w:t>
            </w:r>
          </w:p>
        </w:tc>
      </w:tr>
      <w:tr w:rsidR="0026773E" w14:paraId="4667F7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E3547" w14:textId="77777777" w:rsidR="0026773E" w:rsidRDefault="00D92DB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EC2E7" w14:textId="77777777" w:rsidR="0026773E" w:rsidRDefault="00D92DBE">
            <w:pPr>
              <w:spacing w:before="135" w:after="135"/>
              <w:jc w:val="both"/>
              <w:textAlignment w:val="center"/>
            </w:pPr>
            <w:r>
              <w:rPr>
                <w:rFonts w:ascii="Arial" w:hAnsi="Arial" w:cs="Arial"/>
                <w:color w:val="000000"/>
                <w:position w:val="-2"/>
                <w:sz w:val="18"/>
                <w:szCs w:val="18"/>
              </w:rPr>
              <w:t>Izpolnjen in podpisan Obrazec  KROVNA IZJAVA in dokazilo - kopija ustrezne zavarovalne police.</w:t>
            </w:r>
          </w:p>
        </w:tc>
      </w:tr>
      <w:tr w:rsidR="0026773E" w14:paraId="13F24E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167D7" w14:textId="77777777" w:rsidR="0026773E" w:rsidRDefault="00D92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96053" w14:textId="77777777" w:rsidR="0026773E" w:rsidRDefault="00D92DBE">
            <w:pPr>
              <w:jc w:val="both"/>
              <w:textAlignment w:val="center"/>
            </w:pPr>
            <w:r>
              <w:rPr>
                <w:rFonts w:ascii="Arial" w:hAnsi="Arial" w:cs="Arial"/>
                <w:color w:val="000000"/>
                <w:position w:val="-2"/>
                <w:sz w:val="18"/>
                <w:szCs w:val="18"/>
              </w:rPr>
              <w:t> </w:t>
            </w:r>
          </w:p>
          <w:p w14:paraId="337112FD" w14:textId="77777777" w:rsidR="0026773E" w:rsidRDefault="00D92DBE">
            <w:r>
              <w:rPr>
                <w:rFonts w:ascii="Arial" w:hAnsi="Arial" w:cs="Arial"/>
                <w:color w:val="000000"/>
                <w:position w:val="-2"/>
                <w:sz w:val="18"/>
                <w:szCs w:val="18"/>
              </w:rPr>
              <w:t xml:space="preserve"> /</w:t>
            </w:r>
          </w:p>
        </w:tc>
      </w:tr>
      <w:tr w:rsidR="0026773E" w14:paraId="4DF820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00EDF" w14:textId="77777777" w:rsidR="0026773E" w:rsidRDefault="00D92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74F50" w14:textId="77777777" w:rsidR="0026773E" w:rsidRDefault="00D92DBE">
            <w:pPr>
              <w:spacing w:before="135" w:after="135"/>
              <w:jc w:val="both"/>
              <w:textAlignment w:val="center"/>
            </w:pPr>
            <w:r>
              <w:rPr>
                <w:rFonts w:ascii="Arial" w:hAnsi="Arial" w:cs="Arial"/>
                <w:color w:val="000000"/>
                <w:position w:val="-2"/>
                <w:sz w:val="18"/>
                <w:szCs w:val="18"/>
              </w:rPr>
              <w:t>NI POTREBNO izpolnjevati pogoja</w:t>
            </w:r>
          </w:p>
          <w:p w14:paraId="437A82C9" w14:textId="77777777" w:rsidR="0026773E" w:rsidRDefault="00D92DBE">
            <w:pPr>
              <w:jc w:val="both"/>
              <w:textAlignment w:val="center"/>
            </w:pPr>
            <w:r>
              <w:rPr>
                <w:rFonts w:ascii="Arial" w:hAnsi="Arial" w:cs="Arial"/>
                <w:color w:val="000000"/>
                <w:position w:val="-2"/>
                <w:sz w:val="18"/>
                <w:szCs w:val="18"/>
              </w:rPr>
              <w:t> </w:t>
            </w:r>
          </w:p>
        </w:tc>
      </w:tr>
      <w:tr w:rsidR="0026773E" w14:paraId="57226F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212A2" w14:textId="77777777" w:rsidR="0026773E" w:rsidRDefault="00D92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1A1DA" w14:textId="77777777" w:rsidR="0026773E" w:rsidRDefault="00D92DBE">
            <w:pPr>
              <w:spacing w:before="135" w:after="135"/>
              <w:jc w:val="both"/>
              <w:textAlignment w:val="center"/>
            </w:pPr>
            <w:r>
              <w:rPr>
                <w:rFonts w:ascii="Arial" w:hAnsi="Arial" w:cs="Arial"/>
                <w:color w:val="000000"/>
                <w:position w:val="-2"/>
                <w:sz w:val="18"/>
                <w:szCs w:val="18"/>
              </w:rPr>
              <w:t>NI POTREBNO izpolnjevati pogoja</w:t>
            </w:r>
          </w:p>
          <w:p w14:paraId="678AE93B" w14:textId="77777777" w:rsidR="0026773E" w:rsidRDefault="00D92DBE">
            <w:pPr>
              <w:jc w:val="both"/>
              <w:textAlignment w:val="center"/>
            </w:pPr>
            <w:r>
              <w:rPr>
                <w:rFonts w:ascii="Arial" w:hAnsi="Arial" w:cs="Arial"/>
                <w:color w:val="000000"/>
                <w:position w:val="-2"/>
                <w:sz w:val="18"/>
                <w:szCs w:val="18"/>
              </w:rPr>
              <w:t> </w:t>
            </w:r>
          </w:p>
        </w:tc>
      </w:tr>
    </w:tbl>
    <w:p w14:paraId="5F25E121" w14:textId="77777777" w:rsidR="0026773E" w:rsidRDefault="0026773E">
      <w:pPr>
        <w:sectPr w:rsidR="0026773E" w:rsidSect="00D931BF">
          <w:pgSz w:w="11906" w:h="16838"/>
          <w:pgMar w:top="1418" w:right="1418" w:bottom="1418" w:left="1418" w:header="567" w:footer="680" w:gutter="0"/>
          <w:cols w:space="708"/>
          <w:docGrid w:linePitch="360"/>
        </w:sectPr>
      </w:pPr>
    </w:p>
    <w:p w14:paraId="4B3A9AA9" w14:textId="4930BC90" w:rsidR="00D92DBE" w:rsidRPr="00141928"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r w:rsidR="003B7CFE">
        <w:rPr>
          <w:rFonts w:ascii="Arial" w:hAnsi="Arial" w:cs="Arial"/>
          <w:color w:val="FFFFFF" w:themeColor="background1"/>
        </w:rPr>
        <w:t xml:space="preserve"> – velja za oba sklopa!</w:t>
      </w:r>
    </w:p>
    <w:tbl>
      <w:tblPr>
        <w:tblStyle w:val="NormalTablePHPDOCX"/>
        <w:tblW w:w="2500" w:type="pct"/>
        <w:tblInd w:w="108" w:type="dxa"/>
        <w:tblLook w:val="04A0" w:firstRow="1" w:lastRow="0" w:firstColumn="1" w:lastColumn="0" w:noHBand="0" w:noVBand="1"/>
      </w:tblPr>
      <w:tblGrid>
        <w:gridCol w:w="4535"/>
      </w:tblGrid>
      <w:tr w:rsidR="0026773E" w14:paraId="5D70F14E" w14:textId="77777777">
        <w:tc>
          <w:tcPr>
            <w:tcW w:w="0" w:type="auto"/>
            <w:shd w:val="clear" w:color="auto" w:fill="000000"/>
            <w:tcMar>
              <w:top w:w="150" w:type="dxa"/>
              <w:bottom w:w="150" w:type="dxa"/>
            </w:tcMar>
            <w:vAlign w:val="center"/>
          </w:tcPr>
          <w:p w14:paraId="224C1FE9" w14:textId="77777777" w:rsidR="0026773E" w:rsidRDefault="00D92DBE">
            <w:pPr>
              <w:jc w:val="center"/>
            </w:pPr>
            <w:r>
              <w:rPr>
                <w:rFonts w:ascii="Arial" w:hAnsi="Arial" w:cs="Arial"/>
                <w:b/>
                <w:bCs/>
                <w:color w:val="FFFFFF"/>
                <w:position w:val="-2"/>
                <w:sz w:val="18"/>
                <w:szCs w:val="18"/>
                <w:shd w:val="clear" w:color="auto" w:fill="000000"/>
              </w:rPr>
              <w:t>Zavarovanje za dobro izvedbo</w:t>
            </w:r>
          </w:p>
        </w:tc>
      </w:tr>
    </w:tbl>
    <w:p w14:paraId="50E61800" w14:textId="77777777" w:rsidR="0026773E" w:rsidRDefault="00D92DBE">
      <w:pPr>
        <w:spacing w:before="225" w:after="225" w:line="240" w:lineRule="auto"/>
        <w:jc w:val="both"/>
      </w:pPr>
      <w:r>
        <w:rPr>
          <w:rFonts w:ascii="Arial" w:hAnsi="Arial" w:cs="Arial"/>
          <w:color w:val="000000"/>
          <w:sz w:val="18"/>
          <w:szCs w:val="18"/>
        </w:rPr>
        <w:t>Instrument zavarovanja: bančna garancija / kavcijsko zavarovanje</w:t>
      </w:r>
    </w:p>
    <w:p w14:paraId="26338999" w14:textId="77777777" w:rsidR="0026773E" w:rsidRDefault="00D92DBE">
      <w:pPr>
        <w:spacing w:before="225" w:after="225" w:line="240" w:lineRule="auto"/>
        <w:jc w:val="both"/>
      </w:pPr>
      <w:r>
        <w:rPr>
          <w:rFonts w:ascii="Arial" w:hAnsi="Arial" w:cs="Arial"/>
          <w:color w:val="000000"/>
          <w:sz w:val="18"/>
          <w:szCs w:val="18"/>
        </w:rPr>
        <w:t>Višina zavarovanja: 10 % pogodbene vrednosti z DDV</w:t>
      </w:r>
    </w:p>
    <w:p w14:paraId="22328501" w14:textId="77777777" w:rsidR="0026773E" w:rsidRDefault="00D92DBE">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072549B7" w14:textId="77777777" w:rsidR="0026773E" w:rsidRDefault="00D92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26773E" w14:paraId="055F55A4" w14:textId="77777777">
        <w:tc>
          <w:tcPr>
            <w:tcW w:w="0" w:type="auto"/>
            <w:shd w:val="clear" w:color="auto" w:fill="000000"/>
            <w:tcMar>
              <w:top w:w="150" w:type="dxa"/>
              <w:bottom w:w="150" w:type="dxa"/>
            </w:tcMar>
            <w:vAlign w:val="center"/>
          </w:tcPr>
          <w:p w14:paraId="3C89967F" w14:textId="77777777" w:rsidR="0026773E" w:rsidRDefault="00D92DBE">
            <w:pPr>
              <w:jc w:val="center"/>
            </w:pPr>
            <w:r>
              <w:rPr>
                <w:rFonts w:ascii="Arial" w:hAnsi="Arial" w:cs="Arial"/>
                <w:b/>
                <w:bCs/>
                <w:color w:val="FFFFFF"/>
                <w:position w:val="-2"/>
                <w:sz w:val="18"/>
                <w:szCs w:val="18"/>
                <w:shd w:val="clear" w:color="auto" w:fill="000000"/>
              </w:rPr>
              <w:t>Zavarovanje za odpravo napak</w:t>
            </w:r>
          </w:p>
        </w:tc>
      </w:tr>
    </w:tbl>
    <w:p w14:paraId="35651D57" w14:textId="77777777" w:rsidR="0026773E" w:rsidRDefault="00D92DBE">
      <w:pPr>
        <w:spacing w:before="225" w:after="225" w:line="240" w:lineRule="auto"/>
        <w:jc w:val="both"/>
      </w:pPr>
      <w:r>
        <w:rPr>
          <w:rFonts w:ascii="Arial" w:hAnsi="Arial" w:cs="Arial"/>
          <w:color w:val="000000"/>
          <w:sz w:val="18"/>
          <w:szCs w:val="18"/>
        </w:rPr>
        <w:t>Instrument zavarovanja: bančna garancija / kavcijsko zavarovanje</w:t>
      </w:r>
    </w:p>
    <w:p w14:paraId="03236541" w14:textId="77777777" w:rsidR="0026773E" w:rsidRDefault="00D92DBE">
      <w:pPr>
        <w:spacing w:before="225" w:after="225" w:line="240" w:lineRule="auto"/>
        <w:jc w:val="both"/>
      </w:pPr>
      <w:r>
        <w:rPr>
          <w:rFonts w:ascii="Arial" w:hAnsi="Arial" w:cs="Arial"/>
          <w:color w:val="000000"/>
          <w:sz w:val="18"/>
          <w:szCs w:val="18"/>
        </w:rPr>
        <w:t>Višina zavarovanja: 5% pogodbene vrednosti z DDV</w:t>
      </w:r>
    </w:p>
    <w:p w14:paraId="7FF02F7F" w14:textId="77777777" w:rsidR="0026773E" w:rsidRDefault="00D92DBE">
      <w:pPr>
        <w:spacing w:before="225" w:after="225" w:line="240" w:lineRule="auto"/>
        <w:jc w:val="both"/>
      </w:pPr>
      <w:r>
        <w:rPr>
          <w:rFonts w:ascii="Arial" w:hAnsi="Arial" w:cs="Arial"/>
          <w:color w:val="000000"/>
          <w:sz w:val="18"/>
          <w:szCs w:val="18"/>
        </w:rPr>
        <w:t>Čas veljavnosti: Še najmanj 1 mesec po poteku garancijskega roka</w:t>
      </w:r>
    </w:p>
    <w:p w14:paraId="3C5B26E2" w14:textId="77777777" w:rsidR="0026773E" w:rsidRDefault="00D92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FEF6D5E" w14:textId="77777777" w:rsidR="0026773E" w:rsidRDefault="0026773E">
      <w:pPr>
        <w:sectPr w:rsidR="0026773E" w:rsidSect="00D931BF">
          <w:pgSz w:w="11906" w:h="16838"/>
          <w:pgMar w:top="1418" w:right="1418" w:bottom="1418" w:left="1418" w:header="567" w:footer="680" w:gutter="0"/>
          <w:cols w:space="708"/>
          <w:docGrid w:linePitch="360"/>
        </w:sectPr>
      </w:pPr>
    </w:p>
    <w:p w14:paraId="6F436AA4" w14:textId="77777777" w:rsidR="00D92DBE" w:rsidRPr="00A207D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26773E" w14:paraId="52538E4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E5B5EE0" w14:textId="0596D6BC" w:rsidR="0026773E" w:rsidRDefault="00D92DBE" w:rsidP="00A51000">
            <w:pPr>
              <w:pStyle w:val="Odstavekseznama"/>
              <w:numPr>
                <w:ilvl w:val="0"/>
                <w:numId w:val="57"/>
              </w:numPr>
            </w:pPr>
            <w:r w:rsidRPr="001D4F54">
              <w:rPr>
                <w:rFonts w:ascii="Arial" w:hAnsi="Arial" w:cs="Arial"/>
                <w:b/>
                <w:bCs/>
                <w:color w:val="000000"/>
                <w:position w:val="-2"/>
                <w:sz w:val="18"/>
                <w:szCs w:val="18"/>
                <w:shd w:val="clear" w:color="auto" w:fill="FFFFFF"/>
              </w:rPr>
              <w:t>Splošn</w:t>
            </w:r>
            <w:r w:rsidR="001D4F54" w:rsidRPr="001D4F54">
              <w:rPr>
                <w:rFonts w:ascii="Arial" w:hAnsi="Arial" w:cs="Arial"/>
                <w:b/>
                <w:bCs/>
                <w:color w:val="000000"/>
                <w:position w:val="-2"/>
                <w:sz w:val="18"/>
                <w:szCs w:val="18"/>
                <w:shd w:val="clear" w:color="auto" w:fill="FFFFFF"/>
              </w:rPr>
              <w:t>e specifikacije</w:t>
            </w:r>
          </w:p>
        </w:tc>
      </w:tr>
    </w:tbl>
    <w:p w14:paraId="6A86A1B2" w14:textId="77777777" w:rsidR="0026773E" w:rsidRDefault="00D92DBE">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206"/>
        <w:gridCol w:w="3622"/>
        <w:gridCol w:w="5242"/>
      </w:tblGrid>
      <w:tr w:rsidR="0026773E" w14:paraId="7EF6D1C3" w14:textId="77777777" w:rsidTr="00A374BD">
        <w:tc>
          <w:tcPr>
            <w:tcW w:w="9070" w:type="dxa"/>
            <w:gridSpan w:val="3"/>
            <w:tcMar>
              <w:top w:w="0" w:type="auto"/>
              <w:bottom w:w="0" w:type="auto"/>
            </w:tcMar>
          </w:tcPr>
          <w:p w14:paraId="72806853" w14:textId="77777777" w:rsidR="008A21E8" w:rsidRDefault="008A21E8" w:rsidP="008A21E8">
            <w:pPr>
              <w:spacing w:before="225" w:after="225"/>
              <w:jc w:val="both"/>
              <w:rPr>
                <w:rFonts w:ascii="Arial" w:hAnsi="Arial" w:cs="Arial"/>
                <w:color w:val="000000"/>
                <w:sz w:val="18"/>
                <w:szCs w:val="18"/>
              </w:rPr>
            </w:pPr>
            <w:r>
              <w:rPr>
                <w:rFonts w:ascii="Arial" w:hAnsi="Arial" w:cs="Arial"/>
                <w:color w:val="000000"/>
                <w:sz w:val="18"/>
                <w:szCs w:val="18"/>
              </w:rPr>
              <w:t>IZDELAVA  PROJEKTNE IN INVESTICIJSKE DOKUMENTACIJE S PROJEKTANTSKIM NADZOROM, IZVEDBA GOI DEL IN DOBAVA OPREME ZA PROJEKT: »UREDITEV VEČNAMENSKE OPERACIJSKE DVORANE OP7«</w:t>
            </w:r>
          </w:p>
          <w:p w14:paraId="432F2CAA" w14:textId="77777777" w:rsidR="008A21E8" w:rsidRDefault="008A21E8" w:rsidP="001D4F54">
            <w:pPr>
              <w:spacing w:before="225" w:after="225"/>
              <w:ind w:left="708"/>
              <w:jc w:val="both"/>
            </w:pPr>
            <w:r>
              <w:rPr>
                <w:rFonts w:ascii="Arial" w:hAnsi="Arial" w:cs="Arial"/>
                <w:color w:val="000000"/>
                <w:sz w:val="18"/>
                <w:szCs w:val="18"/>
              </w:rPr>
              <w:t xml:space="preserve">Sklop 1: Izdelava projektne in investicijske dokumentacije ter izvedba goi del z vgradno medicinsko opremo:  </w:t>
            </w:r>
          </w:p>
          <w:tbl>
            <w:tblPr>
              <w:tblStyle w:val="NormalTablePHPDOCX"/>
              <w:tblW w:w="8746" w:type="dxa"/>
              <w:tblInd w:w="816" w:type="dxa"/>
              <w:tblLook w:val="04A0" w:firstRow="1" w:lastRow="0" w:firstColumn="1" w:lastColumn="0" w:noHBand="0" w:noVBand="1"/>
            </w:tblPr>
            <w:tblGrid>
              <w:gridCol w:w="8746"/>
            </w:tblGrid>
            <w:tr w:rsidR="008A21E8" w14:paraId="33B700A2" w14:textId="77777777" w:rsidTr="001D4F54">
              <w:tc>
                <w:tcPr>
                  <w:tcW w:w="0" w:type="auto"/>
                  <w:tcMar>
                    <w:top w:w="0" w:type="auto"/>
                    <w:bottom w:w="0" w:type="auto"/>
                  </w:tcMar>
                </w:tcPr>
                <w:p w14:paraId="03D160FC" w14:textId="77777777"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Izdelava investicijske dokumentacije (DIIP, IP) projektne dokumentacije (PZI, PID) s projektantskim nadzorom</w:t>
                  </w:r>
                </w:p>
                <w:p w14:paraId="12825441" w14:textId="77777777"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izvedba GOI del</w:t>
                  </w:r>
                </w:p>
                <w:p w14:paraId="2CE6F7A3" w14:textId="64015134" w:rsidR="008A21E8" w:rsidRDefault="008A21E8" w:rsidP="008A21E8">
                  <w:pPr>
                    <w:numPr>
                      <w:ilvl w:val="0"/>
                      <w:numId w:val="1"/>
                    </w:numPr>
                    <w:rPr>
                      <w:rFonts w:ascii="Arial" w:hAnsi="Arial" w:cs="Arial"/>
                      <w:color w:val="000000"/>
                      <w:sz w:val="18"/>
                      <w:szCs w:val="18"/>
                    </w:rPr>
                  </w:pPr>
                  <w:r>
                    <w:rPr>
                      <w:rFonts w:ascii="Arial" w:hAnsi="Arial" w:cs="Arial"/>
                      <w:color w:val="000000"/>
                      <w:sz w:val="18"/>
                      <w:szCs w:val="18"/>
                    </w:rPr>
                    <w:t xml:space="preserve">dobava </w:t>
                  </w:r>
                  <w:r w:rsidR="00156080">
                    <w:rPr>
                      <w:rFonts w:ascii="Arial" w:hAnsi="Arial" w:cs="Arial"/>
                      <w:color w:val="000000"/>
                      <w:sz w:val="18"/>
                      <w:szCs w:val="18"/>
                    </w:rPr>
                    <w:t xml:space="preserve">in montaža </w:t>
                  </w:r>
                  <w:r>
                    <w:rPr>
                      <w:rFonts w:ascii="Arial" w:hAnsi="Arial" w:cs="Arial"/>
                      <w:color w:val="000000"/>
                      <w:sz w:val="18"/>
                      <w:szCs w:val="18"/>
                    </w:rPr>
                    <w:t xml:space="preserve">vgradne medicinske opreme </w:t>
                  </w:r>
                </w:p>
              </w:tc>
            </w:tr>
          </w:tbl>
          <w:p w14:paraId="0EA00738" w14:textId="21952D28" w:rsidR="008A21E8" w:rsidRDefault="008A21E8" w:rsidP="001D4F54">
            <w:pPr>
              <w:spacing w:before="225" w:after="225"/>
              <w:ind w:left="708"/>
              <w:jc w:val="both"/>
              <w:rPr>
                <w:rFonts w:ascii="Arial" w:hAnsi="Arial" w:cs="Arial"/>
                <w:color w:val="000000"/>
                <w:sz w:val="18"/>
                <w:szCs w:val="18"/>
              </w:rPr>
            </w:pPr>
            <w:r>
              <w:rPr>
                <w:rFonts w:ascii="Arial" w:hAnsi="Arial" w:cs="Arial"/>
                <w:color w:val="000000"/>
                <w:sz w:val="18"/>
                <w:szCs w:val="18"/>
              </w:rPr>
              <w:t xml:space="preserve">Sklop 2: Dobava </w:t>
            </w:r>
            <w:r w:rsidR="00156080">
              <w:rPr>
                <w:rFonts w:ascii="Arial" w:hAnsi="Arial" w:cs="Arial"/>
                <w:color w:val="000000"/>
                <w:sz w:val="18"/>
                <w:szCs w:val="18"/>
              </w:rPr>
              <w:t xml:space="preserve">in montaža </w:t>
            </w:r>
            <w:r>
              <w:rPr>
                <w:rFonts w:ascii="Arial" w:hAnsi="Arial" w:cs="Arial"/>
                <w:color w:val="000000"/>
                <w:sz w:val="18"/>
                <w:szCs w:val="18"/>
              </w:rPr>
              <w:t>premične medicinske opreme</w:t>
            </w:r>
          </w:p>
          <w:p w14:paraId="55A2915F" w14:textId="2C41A3F2" w:rsidR="008A21E8" w:rsidRDefault="008A21E8" w:rsidP="008A21E8">
            <w:pPr>
              <w:rPr>
                <w:rFonts w:ascii="Arial" w:hAnsi="Arial" w:cs="Arial"/>
                <w:color w:val="000000"/>
                <w:sz w:val="18"/>
                <w:szCs w:val="18"/>
              </w:rPr>
            </w:pPr>
            <w:r>
              <w:rPr>
                <w:rFonts w:ascii="Arial" w:hAnsi="Arial" w:cs="Arial"/>
                <w:b/>
                <w:bCs/>
                <w:color w:val="000000"/>
                <w:sz w:val="18"/>
                <w:szCs w:val="18"/>
              </w:rPr>
              <w:t>Ponudnik mora ponuditi postavke znotraj posameznega sklopa, v nasprotnem primeru se ponudba izloči.</w:t>
            </w:r>
          </w:p>
          <w:p w14:paraId="58AFD03D" w14:textId="77777777" w:rsidR="008A21E8" w:rsidRDefault="008A21E8">
            <w:pPr>
              <w:rPr>
                <w:rFonts w:ascii="Arial" w:hAnsi="Arial" w:cs="Arial"/>
                <w:color w:val="000000"/>
                <w:sz w:val="18"/>
                <w:szCs w:val="18"/>
              </w:rPr>
            </w:pPr>
          </w:p>
          <w:p w14:paraId="446BD504" w14:textId="750C8B9F" w:rsidR="008A21E8" w:rsidRPr="008A21E8" w:rsidRDefault="008A21E8" w:rsidP="008A21E8">
            <w:pPr>
              <w:rPr>
                <w:rFonts w:ascii="Arial" w:eastAsia="Times New Roman" w:hAnsi="Arial" w:cs="Arial"/>
                <w:bCs/>
                <w:sz w:val="18"/>
                <w:lang w:eastAsia="sl-SI"/>
              </w:rPr>
            </w:pPr>
            <w:r w:rsidRPr="008A21E8">
              <w:rPr>
                <w:rFonts w:ascii="Arial" w:eastAsia="Times New Roman" w:hAnsi="Arial" w:cs="Arial"/>
                <w:sz w:val="18"/>
                <w:lang w:eastAsia="sl-SI"/>
              </w:rPr>
              <w:t xml:space="preserve">V 1.nadstropju ginekološke zgradbe se v Centralnem operacijskem bloku skladno </w:t>
            </w:r>
            <w:r w:rsidR="00A374BD">
              <w:rPr>
                <w:rFonts w:ascii="Arial" w:eastAsia="Times New Roman" w:hAnsi="Arial" w:cs="Arial"/>
                <w:sz w:val="18"/>
                <w:lang w:eastAsia="sl-SI"/>
              </w:rPr>
              <w:t>s</w:t>
            </w:r>
            <w:r w:rsidRPr="008A21E8">
              <w:rPr>
                <w:rFonts w:ascii="Arial" w:eastAsia="Times New Roman" w:hAnsi="Arial" w:cs="Arial"/>
                <w:sz w:val="18"/>
                <w:lang w:eastAsia="sl-SI"/>
              </w:rPr>
              <w:t xml:space="preserve"> potrebami po dodatni OP dvorani izvede prenova prostorov za umestitev nove OP7 dvorane. Dela se izvedejo skladno s projektno nalogo naročnika, ki je priloga </w:t>
            </w:r>
            <w:r w:rsidR="00A374BD">
              <w:rPr>
                <w:rFonts w:ascii="Arial" w:eastAsia="Times New Roman" w:hAnsi="Arial" w:cs="Arial"/>
                <w:sz w:val="18"/>
                <w:lang w:eastAsia="sl-SI"/>
              </w:rPr>
              <w:t xml:space="preserve">te </w:t>
            </w:r>
            <w:r w:rsidRPr="008A21E8">
              <w:rPr>
                <w:rFonts w:ascii="Arial" w:eastAsia="Times New Roman" w:hAnsi="Arial" w:cs="Arial"/>
                <w:sz w:val="18"/>
                <w:lang w:eastAsia="sl-SI"/>
              </w:rPr>
              <w:t xml:space="preserve">RD. </w:t>
            </w:r>
          </w:p>
          <w:p w14:paraId="6BD48F1F" w14:textId="77777777" w:rsidR="008A21E8" w:rsidRDefault="008A21E8">
            <w:pPr>
              <w:rPr>
                <w:rFonts w:ascii="Arial" w:hAnsi="Arial" w:cs="Arial"/>
                <w:color w:val="000000"/>
                <w:sz w:val="14"/>
                <w:szCs w:val="18"/>
              </w:rPr>
            </w:pPr>
          </w:p>
          <w:p w14:paraId="1794924A" w14:textId="2EB6B616" w:rsid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 xml:space="preserve">Priloge razpisne dokumentacije, iz katerih izhaja še podrobnejša opredelitev zahtev glede  predmeta naročanja: </w:t>
            </w:r>
          </w:p>
          <w:p w14:paraId="364565AB" w14:textId="77777777" w:rsidR="00A374BD" w:rsidRDefault="00A374BD" w:rsidP="00A374BD">
            <w:pPr>
              <w:rPr>
                <w:rFonts w:ascii="Arial" w:eastAsia="Times New Roman" w:hAnsi="Arial" w:cs="Arial"/>
                <w:sz w:val="18"/>
                <w:szCs w:val="18"/>
                <w:lang w:eastAsia="sl-SI"/>
              </w:rPr>
            </w:pPr>
          </w:p>
          <w:p w14:paraId="3ED64552" w14:textId="77777777" w:rsidR="00A374BD" w:rsidRPr="00A374BD" w:rsidRDefault="00A374BD" w:rsidP="00A374BD">
            <w:pPr>
              <w:rPr>
                <w:rFonts w:ascii="Arial" w:eastAsia="Times New Roman" w:hAnsi="Arial" w:cs="Arial"/>
                <w:sz w:val="18"/>
                <w:szCs w:val="18"/>
                <w:lang w:eastAsia="sl-SI"/>
              </w:rPr>
            </w:pPr>
            <w:r w:rsidRPr="00A374BD">
              <w:rPr>
                <w:rFonts w:ascii="Arial" w:eastAsia="Times New Roman" w:hAnsi="Arial" w:cs="Arial"/>
                <w:sz w:val="18"/>
                <w:szCs w:val="18"/>
                <w:lang w:eastAsia="sl-SI"/>
              </w:rPr>
              <w:t>Priloga 1 – Projektna naloga</w:t>
            </w:r>
          </w:p>
          <w:p w14:paraId="3D2E2FAF" w14:textId="77777777" w:rsidR="00A374BD" w:rsidRDefault="00A374BD" w:rsidP="00A374BD">
            <w:pPr>
              <w:rPr>
                <w:rFonts w:ascii="Arial" w:eastAsia="Times New Roman" w:hAnsi="Arial" w:cs="Arial"/>
                <w:sz w:val="18"/>
                <w:szCs w:val="18"/>
                <w:lang w:eastAsia="sl-SI"/>
              </w:rPr>
            </w:pPr>
            <w:r w:rsidRPr="00A374BD">
              <w:rPr>
                <w:rFonts w:ascii="Arial" w:eastAsia="Times New Roman" w:hAnsi="Arial" w:cs="Arial"/>
                <w:sz w:val="18"/>
                <w:szCs w:val="18"/>
                <w:lang w:eastAsia="sl-SI"/>
              </w:rPr>
              <w:t>Priloga 2 – Tehnologija z vgradno opremo</w:t>
            </w:r>
          </w:p>
          <w:p w14:paraId="3E7DCAB4" w14:textId="2B90906C" w:rsidR="00156080" w:rsidRPr="00A374BD" w:rsidRDefault="00156080" w:rsidP="00A374BD">
            <w:pPr>
              <w:rPr>
                <w:rFonts w:ascii="Arial" w:eastAsia="Times New Roman" w:hAnsi="Arial" w:cs="Arial"/>
                <w:sz w:val="18"/>
                <w:szCs w:val="18"/>
                <w:lang w:eastAsia="sl-SI"/>
              </w:rPr>
            </w:pPr>
            <w:r>
              <w:rPr>
                <w:rFonts w:ascii="Arial" w:eastAsia="Times New Roman" w:hAnsi="Arial" w:cs="Arial"/>
                <w:sz w:val="18"/>
                <w:szCs w:val="18"/>
                <w:lang w:eastAsia="sl-SI"/>
              </w:rPr>
              <w:t>Priloga 3 -  Požarni sektorji</w:t>
            </w:r>
            <w:r>
              <w:t xml:space="preserve"> </w:t>
            </w:r>
            <w:r w:rsidRPr="00156080">
              <w:rPr>
                <w:rFonts w:ascii="Arial" w:eastAsia="Times New Roman" w:hAnsi="Arial" w:cs="Arial"/>
                <w:sz w:val="18"/>
                <w:szCs w:val="18"/>
                <w:lang w:eastAsia="sl-SI"/>
              </w:rPr>
              <w:t>v območju projektiranja OP-7</w:t>
            </w:r>
          </w:p>
          <w:p w14:paraId="670BF8E8" w14:textId="532C903A" w:rsid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Popis s predračunom za vgradno medicinsko opremo</w:t>
            </w:r>
            <w:r w:rsidR="001D4F54">
              <w:rPr>
                <w:rFonts w:ascii="Arial" w:eastAsia="Times New Roman" w:hAnsi="Arial" w:cs="Arial"/>
                <w:sz w:val="18"/>
                <w:szCs w:val="18"/>
                <w:lang w:eastAsia="sl-SI"/>
              </w:rPr>
              <w:t xml:space="preserve"> (sklop1, zap.št.3)</w:t>
            </w:r>
          </w:p>
          <w:p w14:paraId="2FE81EB2" w14:textId="6FA5D330" w:rsidR="00A374BD" w:rsidRPr="00A374BD" w:rsidRDefault="00A374BD" w:rsidP="00A374BD">
            <w:pPr>
              <w:rPr>
                <w:rFonts w:ascii="Arial" w:eastAsia="Times New Roman" w:hAnsi="Arial" w:cs="Arial"/>
                <w:sz w:val="18"/>
                <w:szCs w:val="18"/>
                <w:lang w:eastAsia="sl-SI"/>
              </w:rPr>
            </w:pPr>
            <w:r>
              <w:rPr>
                <w:rFonts w:ascii="Arial" w:eastAsia="Times New Roman" w:hAnsi="Arial" w:cs="Arial"/>
                <w:sz w:val="18"/>
                <w:szCs w:val="18"/>
                <w:lang w:eastAsia="sl-SI"/>
              </w:rPr>
              <w:t>Popis s predračunom za p</w:t>
            </w:r>
            <w:r w:rsidRPr="00A374BD">
              <w:rPr>
                <w:rFonts w:ascii="Arial" w:eastAsia="Times New Roman" w:hAnsi="Arial" w:cs="Arial"/>
                <w:sz w:val="18"/>
                <w:szCs w:val="18"/>
                <w:lang w:eastAsia="sl-SI"/>
              </w:rPr>
              <w:t>remičn</w:t>
            </w:r>
            <w:r>
              <w:rPr>
                <w:rFonts w:ascii="Arial" w:eastAsia="Times New Roman" w:hAnsi="Arial" w:cs="Arial"/>
                <w:sz w:val="18"/>
                <w:szCs w:val="18"/>
                <w:lang w:eastAsia="sl-SI"/>
              </w:rPr>
              <w:t>o</w:t>
            </w:r>
            <w:r w:rsidRPr="00A374BD">
              <w:rPr>
                <w:rFonts w:ascii="Arial" w:eastAsia="Times New Roman" w:hAnsi="Arial" w:cs="Arial"/>
                <w:sz w:val="18"/>
                <w:szCs w:val="18"/>
                <w:lang w:eastAsia="sl-SI"/>
              </w:rPr>
              <w:t xml:space="preserve"> medicinsk</w:t>
            </w:r>
            <w:r>
              <w:rPr>
                <w:rFonts w:ascii="Arial" w:eastAsia="Times New Roman" w:hAnsi="Arial" w:cs="Arial"/>
                <w:sz w:val="18"/>
                <w:szCs w:val="18"/>
                <w:lang w:eastAsia="sl-SI"/>
              </w:rPr>
              <w:t>o opremo</w:t>
            </w:r>
            <w:r w:rsidR="001D4F54">
              <w:rPr>
                <w:rFonts w:ascii="Arial" w:eastAsia="Times New Roman" w:hAnsi="Arial" w:cs="Arial"/>
                <w:sz w:val="18"/>
                <w:szCs w:val="18"/>
                <w:lang w:eastAsia="sl-SI"/>
              </w:rPr>
              <w:t xml:space="preserve"> (sklop 2)</w:t>
            </w:r>
          </w:p>
          <w:p w14:paraId="49F60A52" w14:textId="414EC47B" w:rsidR="0026773E" w:rsidRDefault="0026773E"/>
        </w:tc>
      </w:tr>
      <w:tr w:rsidR="0026773E" w14:paraId="3C91B26F" w14:textId="77777777" w:rsidTr="00A374BD">
        <w:trPr>
          <w:gridBefore w:val="1"/>
          <w:gridAfter w:val="1"/>
          <w:wBefore w:w="108" w:type="dxa"/>
          <w:wAfter w:w="5935" w:type="dxa"/>
        </w:trPr>
        <w:tc>
          <w:tcPr>
            <w:tcW w:w="0" w:type="auto"/>
            <w:tcMar>
              <w:top w:w="0" w:type="auto"/>
              <w:bottom w:w="0" w:type="auto"/>
            </w:tcMar>
          </w:tcPr>
          <w:p w14:paraId="0D3B7204" w14:textId="77777777" w:rsidR="0026773E" w:rsidRDefault="00D92DBE">
            <w:r>
              <w:rPr>
                <w:rFonts w:ascii="Arial" w:hAnsi="Arial" w:cs="Arial"/>
                <w:b/>
                <w:bCs/>
                <w:color w:val="000000"/>
                <w:sz w:val="18"/>
                <w:szCs w:val="18"/>
              </w:rPr>
              <w:t xml:space="preserve">Zahtevani </w:t>
            </w:r>
            <w:proofErr w:type="spellStart"/>
            <w:r>
              <w:rPr>
                <w:rFonts w:ascii="Arial" w:hAnsi="Arial" w:cs="Arial"/>
                <w:b/>
                <w:bCs/>
                <w:color w:val="000000"/>
                <w:sz w:val="18"/>
                <w:szCs w:val="18"/>
              </w:rPr>
              <w:t>max</w:t>
            </w:r>
            <w:proofErr w:type="spellEnd"/>
            <w:r>
              <w:rPr>
                <w:rFonts w:ascii="Arial" w:hAnsi="Arial" w:cs="Arial"/>
                <w:b/>
                <w:bCs/>
                <w:color w:val="000000"/>
                <w:sz w:val="18"/>
                <w:szCs w:val="18"/>
              </w:rPr>
              <w:t>. roki izvedbe del: </w:t>
            </w:r>
          </w:p>
        </w:tc>
      </w:tr>
    </w:tbl>
    <w:p w14:paraId="13D69F06" w14:textId="1AF1D35F" w:rsidR="00A374BD" w:rsidRPr="00A374BD" w:rsidRDefault="00A374BD" w:rsidP="00A374BD">
      <w:pPr>
        <w:spacing w:before="225" w:after="225" w:line="240" w:lineRule="auto"/>
        <w:jc w:val="both"/>
        <w:rPr>
          <w:rFonts w:ascii="Arial" w:hAnsi="Arial" w:cs="Arial"/>
          <w:color w:val="000000"/>
          <w:sz w:val="18"/>
          <w:szCs w:val="18"/>
          <w:u w:val="single"/>
        </w:rPr>
      </w:pPr>
      <w:r w:rsidRPr="00A374BD">
        <w:rPr>
          <w:rFonts w:ascii="Arial" w:hAnsi="Arial" w:cs="Arial"/>
          <w:color w:val="000000"/>
          <w:sz w:val="18"/>
          <w:szCs w:val="18"/>
          <w:u w:val="single"/>
        </w:rPr>
        <w:t>Sklop 1: Izdelava projektne in investicijske dokumentacije ter izvedba goi del z vgradno medicinsko opremo</w:t>
      </w:r>
    </w:p>
    <w:p w14:paraId="6B3EFB19" w14:textId="5AF4482D" w:rsidR="00A374BD" w:rsidRDefault="00A374BD" w:rsidP="00A374BD">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 bo moral po podpisu pogodbe izdelati podroben terminski plan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1DA5C7C2" w14:textId="77777777" w:rsidR="00A374BD" w:rsidRPr="00E611EC" w:rsidRDefault="00A374BD" w:rsidP="00A51000">
      <w:pPr>
        <w:pStyle w:val="Odstavekseznama"/>
        <w:numPr>
          <w:ilvl w:val="0"/>
          <w:numId w:val="55"/>
        </w:numPr>
        <w:spacing w:before="225" w:after="225" w:line="240" w:lineRule="auto"/>
        <w:jc w:val="both"/>
        <w:rPr>
          <w:rFonts w:ascii="Arial" w:hAnsi="Arial" w:cs="Arial"/>
          <w:sz w:val="18"/>
          <w:szCs w:val="18"/>
        </w:rPr>
      </w:pPr>
      <w:r w:rsidRPr="00E611EC">
        <w:rPr>
          <w:rFonts w:ascii="Arial" w:hAnsi="Arial" w:cs="Arial"/>
          <w:sz w:val="18"/>
          <w:szCs w:val="18"/>
        </w:rPr>
        <w:t xml:space="preserve">Izdelava investicijske dokumentacije (DIIP in IP) in projektne dokumentacije (PZI): 1 mesec po podpisu pogodbe in uvedbi v delo, </w:t>
      </w:r>
    </w:p>
    <w:p w14:paraId="7D2BA059" w14:textId="77777777" w:rsidR="00E611EC" w:rsidRDefault="00A374BD" w:rsidP="00A51000">
      <w:pPr>
        <w:pStyle w:val="Odstavekseznama"/>
        <w:numPr>
          <w:ilvl w:val="0"/>
          <w:numId w:val="55"/>
        </w:numPr>
        <w:spacing w:before="225" w:after="225" w:line="240" w:lineRule="auto"/>
        <w:jc w:val="both"/>
        <w:rPr>
          <w:rFonts w:ascii="Arial" w:hAnsi="Arial" w:cs="Arial"/>
          <w:sz w:val="18"/>
          <w:szCs w:val="18"/>
        </w:rPr>
      </w:pPr>
      <w:r w:rsidRPr="00E611EC">
        <w:rPr>
          <w:rFonts w:ascii="Arial" w:hAnsi="Arial" w:cs="Arial"/>
          <w:sz w:val="18"/>
          <w:szCs w:val="18"/>
        </w:rPr>
        <w:t xml:space="preserve">Izvedba GOI del in vgradnja vgradnje medicinske opreme: 3 mesece </w:t>
      </w:r>
      <w:r w:rsidR="00E611EC" w:rsidRPr="00E611EC">
        <w:rPr>
          <w:rFonts w:ascii="Arial" w:hAnsi="Arial" w:cs="Arial"/>
          <w:sz w:val="18"/>
          <w:szCs w:val="18"/>
        </w:rPr>
        <w:t>po po</w:t>
      </w:r>
      <w:r w:rsidR="00E611EC">
        <w:rPr>
          <w:rFonts w:ascii="Arial" w:hAnsi="Arial" w:cs="Arial"/>
          <w:sz w:val="18"/>
          <w:szCs w:val="18"/>
        </w:rPr>
        <w:t>dpisu pogodbe in uvedbi v delo,</w:t>
      </w:r>
    </w:p>
    <w:p w14:paraId="68D17671" w14:textId="1413460C" w:rsidR="00E611EC" w:rsidRDefault="001D4F54" w:rsidP="00A51000">
      <w:pPr>
        <w:pStyle w:val="Odstavekseznama"/>
        <w:numPr>
          <w:ilvl w:val="0"/>
          <w:numId w:val="55"/>
        </w:numPr>
        <w:rPr>
          <w:rFonts w:ascii="Arial" w:hAnsi="Arial" w:cs="Arial"/>
          <w:sz w:val="18"/>
          <w:szCs w:val="18"/>
        </w:rPr>
      </w:pPr>
      <w:r>
        <w:rPr>
          <w:rFonts w:ascii="Arial" w:hAnsi="Arial" w:cs="Arial"/>
          <w:sz w:val="18"/>
          <w:szCs w:val="18"/>
        </w:rPr>
        <w:t>O</w:t>
      </w:r>
      <w:r w:rsidR="00E611EC" w:rsidRPr="00E611EC">
        <w:rPr>
          <w:rFonts w:ascii="Arial" w:hAnsi="Arial" w:cs="Arial"/>
          <w:sz w:val="18"/>
          <w:szCs w:val="18"/>
        </w:rPr>
        <w:t xml:space="preserve">stala dokumentacija </w:t>
      </w:r>
      <w:r w:rsidR="00353865">
        <w:rPr>
          <w:rFonts w:ascii="Arial" w:hAnsi="Arial" w:cs="Arial"/>
          <w:sz w:val="18"/>
          <w:szCs w:val="18"/>
        </w:rPr>
        <w:t>4</w:t>
      </w:r>
      <w:r w:rsidR="00A374BD" w:rsidRPr="00E611EC">
        <w:rPr>
          <w:rFonts w:ascii="Arial" w:hAnsi="Arial" w:cs="Arial"/>
          <w:sz w:val="18"/>
          <w:szCs w:val="18"/>
        </w:rPr>
        <w:t xml:space="preserve"> mesec</w:t>
      </w:r>
      <w:r w:rsidR="00353865">
        <w:rPr>
          <w:rFonts w:ascii="Arial" w:hAnsi="Arial" w:cs="Arial"/>
          <w:sz w:val="18"/>
          <w:szCs w:val="18"/>
        </w:rPr>
        <w:t>e po podpisu pogodbe in</w:t>
      </w:r>
      <w:bookmarkStart w:id="0" w:name="_GoBack"/>
      <w:bookmarkEnd w:id="0"/>
      <w:r w:rsidR="00353865">
        <w:rPr>
          <w:rFonts w:ascii="Arial" w:hAnsi="Arial" w:cs="Arial"/>
          <w:sz w:val="18"/>
          <w:szCs w:val="18"/>
        </w:rPr>
        <w:t xml:space="preserve"> uvedbe v delo</w:t>
      </w:r>
    </w:p>
    <w:p w14:paraId="36F0A8F5" w14:textId="77777777" w:rsidR="001D4F54" w:rsidRPr="001D4F54" w:rsidRDefault="001D4F54" w:rsidP="00A51000">
      <w:pPr>
        <w:pStyle w:val="Odstavekseznama"/>
        <w:numPr>
          <w:ilvl w:val="0"/>
          <w:numId w:val="55"/>
        </w:numPr>
        <w:rPr>
          <w:rFonts w:ascii="Arial" w:hAnsi="Arial" w:cs="Arial"/>
          <w:sz w:val="18"/>
          <w:szCs w:val="18"/>
        </w:rPr>
      </w:pPr>
      <w:r w:rsidRPr="001D4F54">
        <w:rPr>
          <w:rFonts w:ascii="Arial" w:hAnsi="Arial" w:cs="Arial"/>
          <w:sz w:val="18"/>
          <w:szCs w:val="18"/>
        </w:rPr>
        <w:t>Izdelava PID</w:t>
      </w:r>
      <w:r w:rsidRPr="001D4F54">
        <w:t xml:space="preserve"> </w:t>
      </w:r>
      <w:r w:rsidRPr="001D4F54">
        <w:rPr>
          <w:rFonts w:ascii="Arial" w:hAnsi="Arial" w:cs="Arial"/>
          <w:sz w:val="18"/>
          <w:szCs w:val="18"/>
        </w:rPr>
        <w:t>15 dni po pogodbenem zaključku del.</w:t>
      </w:r>
    </w:p>
    <w:p w14:paraId="122C4D4D" w14:textId="77777777" w:rsidR="00A374BD" w:rsidRPr="001D4F54" w:rsidRDefault="00A374BD" w:rsidP="00A374BD">
      <w:pPr>
        <w:spacing w:before="225" w:after="225" w:line="240" w:lineRule="auto"/>
        <w:jc w:val="both"/>
        <w:rPr>
          <w:rFonts w:ascii="Arial" w:hAnsi="Arial" w:cs="Arial"/>
          <w:color w:val="000000"/>
          <w:sz w:val="18"/>
          <w:szCs w:val="18"/>
          <w:u w:val="single"/>
        </w:rPr>
      </w:pPr>
      <w:r w:rsidRPr="001D4F54">
        <w:rPr>
          <w:rFonts w:ascii="Arial" w:hAnsi="Arial" w:cs="Arial"/>
          <w:color w:val="000000"/>
          <w:sz w:val="18"/>
          <w:szCs w:val="18"/>
          <w:u w:val="single"/>
        </w:rPr>
        <w:t>Sklop 2: Dobava premične medicinske opreme</w:t>
      </w:r>
    </w:p>
    <w:p w14:paraId="5040915F" w14:textId="587E6147" w:rsidR="00E611EC" w:rsidRPr="00E611EC" w:rsidRDefault="00E611EC" w:rsidP="00A51000">
      <w:pPr>
        <w:pStyle w:val="Odstavekseznama"/>
        <w:numPr>
          <w:ilvl w:val="0"/>
          <w:numId w:val="56"/>
        </w:numPr>
        <w:rPr>
          <w:rFonts w:ascii="Arial" w:hAnsi="Arial" w:cs="Arial"/>
          <w:sz w:val="18"/>
          <w:szCs w:val="18"/>
        </w:rPr>
      </w:pPr>
      <w:r w:rsidRPr="00E611EC">
        <w:rPr>
          <w:rFonts w:ascii="Arial" w:hAnsi="Arial" w:cs="Arial"/>
          <w:sz w:val="18"/>
          <w:szCs w:val="18"/>
        </w:rPr>
        <w:t xml:space="preserve">Dobava premične medicinske opreme 3 mesece po podpisu pogodbe in uvedbi v delo, </w:t>
      </w:r>
      <w:r>
        <w:rPr>
          <w:rFonts w:ascii="Arial" w:hAnsi="Arial" w:cs="Arial"/>
          <w:sz w:val="18"/>
          <w:szCs w:val="18"/>
        </w:rPr>
        <w:t>pri čemer se točni roki primopredaje predhodno uskladijo z naročnikom.</w:t>
      </w:r>
    </w:p>
    <w:p w14:paraId="55FF1F96" w14:textId="376BA2F2" w:rsidR="001E3AAA" w:rsidRDefault="00E611EC">
      <w:pPr>
        <w:rPr>
          <w:rFonts w:ascii="Arial" w:hAnsi="Arial" w:cs="Arial"/>
          <w:sz w:val="18"/>
          <w:szCs w:val="18"/>
        </w:rPr>
      </w:pPr>
      <w:r w:rsidRPr="001D4F54">
        <w:rPr>
          <w:rFonts w:ascii="Arial" w:hAnsi="Arial" w:cs="Arial"/>
          <w:b/>
          <w:sz w:val="18"/>
          <w:szCs w:val="18"/>
        </w:rPr>
        <w:t>Garancijski rok</w:t>
      </w:r>
      <w:r w:rsidR="001D4F54">
        <w:rPr>
          <w:rFonts w:ascii="Arial" w:hAnsi="Arial" w:cs="Arial"/>
          <w:b/>
          <w:sz w:val="18"/>
          <w:szCs w:val="18"/>
        </w:rPr>
        <w:t xml:space="preserve"> – velja za oba sklopa</w:t>
      </w:r>
      <w:r w:rsidRPr="001D4F54">
        <w:rPr>
          <w:rFonts w:ascii="Arial" w:hAnsi="Arial" w:cs="Arial"/>
          <w:b/>
          <w:sz w:val="18"/>
          <w:szCs w:val="18"/>
        </w:rPr>
        <w:t>:</w:t>
      </w:r>
      <w:r w:rsidRPr="00E611EC">
        <w:rPr>
          <w:rFonts w:ascii="Arial" w:hAnsi="Arial" w:cs="Arial"/>
          <w:sz w:val="18"/>
          <w:szCs w:val="18"/>
        </w:rPr>
        <w:t xml:space="preserve"> </w:t>
      </w:r>
      <w:r w:rsidR="001D4F54">
        <w:rPr>
          <w:rFonts w:ascii="Arial" w:hAnsi="Arial" w:cs="Arial"/>
          <w:sz w:val="18"/>
          <w:szCs w:val="18"/>
        </w:rPr>
        <w:t xml:space="preserve"> </w:t>
      </w:r>
      <w:r w:rsidRPr="00E611EC">
        <w:rPr>
          <w:rFonts w:ascii="Arial" w:hAnsi="Arial" w:cs="Arial"/>
          <w:sz w:val="18"/>
          <w:szCs w:val="18"/>
        </w:rPr>
        <w:t xml:space="preserve">najmanj 24 </w:t>
      </w:r>
      <w:r>
        <w:rPr>
          <w:rFonts w:ascii="Arial" w:hAnsi="Arial" w:cs="Arial"/>
          <w:sz w:val="18"/>
          <w:szCs w:val="18"/>
        </w:rPr>
        <w:t>mesecev,</w:t>
      </w:r>
      <w:r w:rsidRPr="00E611EC">
        <w:rPr>
          <w:rFonts w:ascii="Arial" w:hAnsi="Arial" w:cs="Arial"/>
          <w:sz w:val="18"/>
          <w:szCs w:val="18"/>
        </w:rPr>
        <w:t xml:space="preserve"> šteto od podpisa primopredajnega zapisnika, </w:t>
      </w:r>
      <w:r>
        <w:rPr>
          <w:rFonts w:ascii="Arial" w:hAnsi="Arial" w:cs="Arial"/>
          <w:sz w:val="18"/>
          <w:szCs w:val="18"/>
        </w:rPr>
        <w:t xml:space="preserve">velja tako </w:t>
      </w:r>
      <w:r w:rsidRPr="00E611EC">
        <w:rPr>
          <w:rFonts w:ascii="Arial" w:hAnsi="Arial" w:cs="Arial"/>
          <w:sz w:val="18"/>
          <w:szCs w:val="18"/>
        </w:rPr>
        <w:t xml:space="preserve">za izvedena GOI dela </w:t>
      </w:r>
      <w:r>
        <w:rPr>
          <w:rFonts w:ascii="Arial" w:hAnsi="Arial" w:cs="Arial"/>
          <w:sz w:val="18"/>
          <w:szCs w:val="18"/>
        </w:rPr>
        <w:t>kot</w:t>
      </w:r>
      <w:r w:rsidRPr="00E611EC">
        <w:rPr>
          <w:rFonts w:ascii="Arial" w:hAnsi="Arial" w:cs="Arial"/>
          <w:sz w:val="18"/>
          <w:szCs w:val="18"/>
        </w:rPr>
        <w:t xml:space="preserve"> brezhibno delovanje celotne ponujene opreme, pri čemer mora garancija vključevati vso preventivno vzdrževanje in vse stroške dela, rezervnih delov, drobnega potrošnega materiala, </w:t>
      </w:r>
      <w:r w:rsidRPr="00E611EC">
        <w:rPr>
          <w:rFonts w:ascii="Arial" w:hAnsi="Arial" w:cs="Arial"/>
          <w:sz w:val="18"/>
          <w:szCs w:val="18"/>
        </w:rPr>
        <w:lastRenderedPageBreak/>
        <w:t>potne stroške ter vse morebitne ostale stroške potrebne za odpravo napak oz. za zagotavljanje brezhibnega delovanja opreme v času garancijskega roka.</w:t>
      </w:r>
    </w:p>
    <w:p w14:paraId="435BEE69" w14:textId="376BA2F2" w:rsidR="001D4F54" w:rsidRPr="00E611EC" w:rsidRDefault="001D4F54" w:rsidP="001D4F54">
      <w:pPr>
        <w:pBdr>
          <w:top w:val="single" w:sz="4" w:space="1" w:color="auto"/>
          <w:left w:val="single" w:sz="4" w:space="4" w:color="auto"/>
          <w:bottom w:val="single" w:sz="4" w:space="1" w:color="auto"/>
          <w:right w:val="single" w:sz="4" w:space="4" w:color="auto"/>
        </w:pBdr>
        <w:rPr>
          <w:rFonts w:ascii="Arial" w:hAnsi="Arial" w:cs="Arial"/>
          <w:sz w:val="18"/>
          <w:szCs w:val="18"/>
        </w:rPr>
      </w:pPr>
      <w:r>
        <w:rPr>
          <w:rFonts w:ascii="Arial" w:hAnsi="Arial" w:cs="Arial"/>
          <w:b/>
          <w:bCs/>
          <w:color w:val="000000"/>
          <w:position w:val="-2"/>
          <w:sz w:val="18"/>
          <w:szCs w:val="18"/>
          <w:shd w:val="clear" w:color="auto" w:fill="FFFFFF"/>
        </w:rPr>
        <w:t>Posebne zahteve po sklopih</w:t>
      </w:r>
    </w:p>
    <w:p w14:paraId="2D1C9F5D" w14:textId="77777777" w:rsidR="001D4F54" w:rsidRPr="001D4F54" w:rsidRDefault="001D4F54" w:rsidP="001D4F54">
      <w:pPr>
        <w:pBdr>
          <w:top w:val="single" w:sz="4" w:space="1" w:color="auto"/>
          <w:left w:val="single" w:sz="4" w:space="4" w:color="auto"/>
          <w:bottom w:val="single" w:sz="4" w:space="8" w:color="auto"/>
          <w:right w:val="single" w:sz="4" w:space="4" w:color="auto"/>
        </w:pBdr>
        <w:shd w:val="clear" w:color="auto" w:fill="000000" w:themeFill="text1"/>
        <w:spacing w:before="225" w:after="225" w:line="240" w:lineRule="auto"/>
        <w:jc w:val="both"/>
        <w:rPr>
          <w:rFonts w:ascii="Arial" w:hAnsi="Arial" w:cs="Arial"/>
          <w:b/>
          <w:color w:val="FFFFFF" w:themeColor="background1"/>
          <w:sz w:val="18"/>
          <w:szCs w:val="18"/>
        </w:rPr>
      </w:pPr>
      <w:r w:rsidRPr="001D4F54">
        <w:rPr>
          <w:rFonts w:ascii="Arial" w:hAnsi="Arial" w:cs="Arial"/>
          <w:b/>
          <w:color w:val="FFFFFF" w:themeColor="background1"/>
          <w:sz w:val="18"/>
          <w:szCs w:val="18"/>
        </w:rPr>
        <w:t>Sklop 1: Izdelava projektne in investicijske dokumentacije ter izvedba goi del z vgradno medicinsko opremo</w:t>
      </w:r>
    </w:p>
    <w:tbl>
      <w:tblPr>
        <w:tblStyle w:val="NormalTablePHPDOCX"/>
        <w:tblW w:w="2500" w:type="pct"/>
        <w:tblInd w:w="108" w:type="dxa"/>
        <w:tblLook w:val="04A0" w:firstRow="1" w:lastRow="0" w:firstColumn="1" w:lastColumn="0" w:noHBand="0" w:noVBand="1"/>
      </w:tblPr>
      <w:tblGrid>
        <w:gridCol w:w="4529"/>
      </w:tblGrid>
      <w:tr w:rsidR="0026773E" w14:paraId="5BDD640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3F2FCEA" w14:textId="77777777" w:rsidR="0026773E" w:rsidRDefault="00D92DBE" w:rsidP="00E611EC">
            <w:r>
              <w:rPr>
                <w:rFonts w:ascii="Arial" w:hAnsi="Arial" w:cs="Arial"/>
                <w:b/>
                <w:bCs/>
                <w:color w:val="000000"/>
                <w:position w:val="-2"/>
                <w:sz w:val="18"/>
                <w:szCs w:val="18"/>
                <w:shd w:val="clear" w:color="auto" w:fill="FFFFFF"/>
              </w:rPr>
              <w:t xml:space="preserve">Opis predmeta/postavke 1: </w:t>
            </w:r>
            <w:r w:rsidR="00E611EC">
              <w:rPr>
                <w:rFonts w:ascii="Arial" w:hAnsi="Arial" w:cs="Arial"/>
                <w:b/>
                <w:bCs/>
                <w:color w:val="000000"/>
                <w:position w:val="-2"/>
                <w:sz w:val="18"/>
                <w:szCs w:val="18"/>
                <w:shd w:val="clear" w:color="auto" w:fill="FFFFFF"/>
              </w:rPr>
              <w:t>Investicijska dokumentacija, p</w:t>
            </w:r>
            <w:r>
              <w:rPr>
                <w:rFonts w:ascii="Arial" w:hAnsi="Arial" w:cs="Arial"/>
                <w:b/>
                <w:bCs/>
                <w:color w:val="000000"/>
                <w:position w:val="-2"/>
                <w:sz w:val="18"/>
                <w:szCs w:val="18"/>
                <w:shd w:val="clear" w:color="auto" w:fill="FFFFFF"/>
              </w:rPr>
              <w:t>rojektna dokumentacija</w:t>
            </w:r>
            <w:r w:rsidR="00A374BD">
              <w:rPr>
                <w:rFonts w:ascii="Arial" w:hAnsi="Arial" w:cs="Arial"/>
                <w:b/>
                <w:bCs/>
                <w:color w:val="000000"/>
                <w:position w:val="-2"/>
                <w:sz w:val="18"/>
                <w:szCs w:val="18"/>
                <w:shd w:val="clear" w:color="auto" w:fill="FFFFFF"/>
              </w:rPr>
              <w:t>, investicijska dokumentacija</w:t>
            </w:r>
            <w:r>
              <w:rPr>
                <w:rFonts w:ascii="Arial" w:hAnsi="Arial" w:cs="Arial"/>
                <w:b/>
                <w:bCs/>
                <w:color w:val="000000"/>
                <w:position w:val="-2"/>
                <w:sz w:val="18"/>
                <w:szCs w:val="18"/>
                <w:shd w:val="clear" w:color="auto" w:fill="FFFFFF"/>
              </w:rPr>
              <w:t xml:space="preserve"> </w:t>
            </w:r>
            <w:r w:rsidR="00A374BD">
              <w:rPr>
                <w:rFonts w:ascii="Arial" w:hAnsi="Arial" w:cs="Arial"/>
                <w:b/>
                <w:bCs/>
                <w:color w:val="000000"/>
                <w:position w:val="-2"/>
                <w:sz w:val="18"/>
                <w:szCs w:val="18"/>
                <w:shd w:val="clear" w:color="auto" w:fill="FFFFFF"/>
              </w:rPr>
              <w:t>in</w:t>
            </w:r>
            <w:r>
              <w:rPr>
                <w:rFonts w:ascii="Arial" w:hAnsi="Arial" w:cs="Arial"/>
                <w:b/>
                <w:bCs/>
                <w:color w:val="000000"/>
                <w:position w:val="-2"/>
                <w:sz w:val="18"/>
                <w:szCs w:val="18"/>
                <w:shd w:val="clear" w:color="auto" w:fill="FFFFFF"/>
              </w:rPr>
              <w:t xml:space="preserve"> projektantski nadzor</w:t>
            </w:r>
          </w:p>
        </w:tc>
      </w:tr>
    </w:tbl>
    <w:p w14:paraId="6DFD4627" w14:textId="02E54D4B"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 za izvedbo (PZI): vključno s popisom del in projektantskim predračunom ter vsemi potrebnimi elaborati ter umestitvijo tehnologije in medicinske opreme do polne funkcionalnosti</w:t>
      </w:r>
      <w:r>
        <w:rPr>
          <w:rFonts w:ascii="Arial" w:hAnsi="Arial" w:cs="Arial"/>
          <w:color w:val="000000"/>
          <w:sz w:val="18"/>
          <w:szCs w:val="18"/>
        </w:rPr>
        <w:t xml:space="preserve"> (arhitektura, oprema, </w:t>
      </w:r>
      <w:proofErr w:type="spellStart"/>
      <w:r>
        <w:rPr>
          <w:rFonts w:ascii="Arial" w:hAnsi="Arial" w:cs="Arial"/>
          <w:color w:val="000000"/>
          <w:sz w:val="18"/>
          <w:szCs w:val="18"/>
        </w:rPr>
        <w:t>proj.el</w:t>
      </w:r>
      <w:proofErr w:type="spellEnd"/>
      <w:r>
        <w:rPr>
          <w:rFonts w:ascii="Arial" w:hAnsi="Arial" w:cs="Arial"/>
          <w:color w:val="000000"/>
          <w:sz w:val="18"/>
          <w:szCs w:val="18"/>
        </w:rPr>
        <w:t xml:space="preserve">. in stroj. instalacij),1 </w:t>
      </w:r>
      <w:proofErr w:type="spellStart"/>
      <w:r>
        <w:rPr>
          <w:rFonts w:ascii="Arial" w:hAnsi="Arial" w:cs="Arial"/>
          <w:color w:val="000000"/>
          <w:sz w:val="18"/>
          <w:szCs w:val="18"/>
        </w:rPr>
        <w:t>kpl</w:t>
      </w:r>
      <w:proofErr w:type="spellEnd"/>
      <w:r w:rsidRPr="00E611EC">
        <w:rPr>
          <w:rFonts w:ascii="Arial" w:hAnsi="Arial" w:cs="Arial"/>
          <w:color w:val="000000"/>
          <w:sz w:val="18"/>
          <w:szCs w:val="18"/>
        </w:rPr>
        <w:t>;</w:t>
      </w:r>
    </w:p>
    <w:p w14:paraId="28793750" w14:textId="307918F7"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Investicijska dokumentacija (DIIP</w:t>
      </w:r>
      <w:r>
        <w:rPr>
          <w:rFonts w:ascii="Arial" w:hAnsi="Arial" w:cs="Arial"/>
          <w:color w:val="000000"/>
          <w:sz w:val="18"/>
          <w:szCs w:val="18"/>
        </w:rPr>
        <w:t xml:space="preserve"> 1kpl in</w:t>
      </w:r>
      <w:r w:rsidRPr="00E611EC">
        <w:rPr>
          <w:rFonts w:ascii="Arial" w:hAnsi="Arial" w:cs="Arial"/>
          <w:color w:val="000000"/>
          <w:sz w:val="18"/>
          <w:szCs w:val="18"/>
        </w:rPr>
        <w:t xml:space="preserve"> IP</w:t>
      </w:r>
      <w:r>
        <w:rPr>
          <w:rFonts w:ascii="Arial" w:hAnsi="Arial" w:cs="Arial"/>
          <w:color w:val="000000"/>
          <w:sz w:val="18"/>
          <w:szCs w:val="18"/>
        </w:rPr>
        <w:t xml:space="preserve"> 1kpl</w:t>
      </w:r>
      <w:r w:rsidRPr="00E611EC">
        <w:rPr>
          <w:rFonts w:ascii="Arial" w:hAnsi="Arial" w:cs="Arial"/>
          <w:color w:val="000000"/>
          <w:sz w:val="18"/>
          <w:szCs w:val="18"/>
        </w:rPr>
        <w:t>)</w:t>
      </w:r>
    </w:p>
    <w:p w14:paraId="4D4BB654" w14:textId="033E67F6" w:rsidR="00E611EC"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 izvedenih del (PID): vključno z vsemi meritvami izvedenih sistemov</w:t>
      </w:r>
      <w:r>
        <w:rPr>
          <w:rFonts w:ascii="Arial" w:hAnsi="Arial" w:cs="Arial"/>
          <w:color w:val="000000"/>
          <w:sz w:val="18"/>
          <w:szCs w:val="18"/>
        </w:rPr>
        <w:t xml:space="preserve"> arhitektura, oprema, </w:t>
      </w:r>
      <w:proofErr w:type="spellStart"/>
      <w:r>
        <w:rPr>
          <w:rFonts w:ascii="Arial" w:hAnsi="Arial" w:cs="Arial"/>
          <w:color w:val="000000"/>
          <w:sz w:val="18"/>
          <w:szCs w:val="18"/>
        </w:rPr>
        <w:t>proj.el</w:t>
      </w:r>
      <w:proofErr w:type="spellEnd"/>
      <w:r>
        <w:rPr>
          <w:rFonts w:ascii="Arial" w:hAnsi="Arial" w:cs="Arial"/>
          <w:color w:val="000000"/>
          <w:sz w:val="18"/>
          <w:szCs w:val="18"/>
        </w:rPr>
        <w:t>. in stroj. instalacij)</w:t>
      </w:r>
      <w:r w:rsidRPr="00E611EC">
        <w:rPr>
          <w:rFonts w:ascii="Arial" w:hAnsi="Arial" w:cs="Arial"/>
          <w:color w:val="000000"/>
          <w:sz w:val="18"/>
          <w:szCs w:val="18"/>
        </w:rPr>
        <w:t>;</w:t>
      </w:r>
      <w:r>
        <w:rPr>
          <w:rFonts w:ascii="Arial" w:hAnsi="Arial" w:cs="Arial"/>
          <w:color w:val="000000"/>
          <w:sz w:val="18"/>
          <w:szCs w:val="18"/>
        </w:rPr>
        <w:t xml:space="preserve"> 1 </w:t>
      </w:r>
      <w:proofErr w:type="spellStart"/>
      <w:r>
        <w:rPr>
          <w:rFonts w:ascii="Arial" w:hAnsi="Arial" w:cs="Arial"/>
          <w:color w:val="000000"/>
          <w:sz w:val="18"/>
          <w:szCs w:val="18"/>
        </w:rPr>
        <w:t>kpl</w:t>
      </w:r>
      <w:proofErr w:type="spellEnd"/>
      <w:r>
        <w:rPr>
          <w:rFonts w:ascii="Arial" w:hAnsi="Arial" w:cs="Arial"/>
          <w:color w:val="000000"/>
          <w:sz w:val="18"/>
          <w:szCs w:val="18"/>
        </w:rPr>
        <w:t>;</w:t>
      </w:r>
    </w:p>
    <w:p w14:paraId="4B9673E9" w14:textId="3C873217" w:rsidR="00A374BD" w:rsidRPr="00E611EC" w:rsidRDefault="00E611EC" w:rsidP="00A51000">
      <w:pPr>
        <w:pStyle w:val="Odstavekseznama"/>
        <w:numPr>
          <w:ilvl w:val="0"/>
          <w:numId w:val="55"/>
        </w:numPr>
        <w:spacing w:before="225" w:after="225" w:line="240" w:lineRule="auto"/>
        <w:jc w:val="both"/>
        <w:rPr>
          <w:rFonts w:ascii="Arial" w:hAnsi="Arial" w:cs="Arial"/>
          <w:color w:val="000000"/>
          <w:sz w:val="18"/>
          <w:szCs w:val="18"/>
        </w:rPr>
      </w:pPr>
      <w:r w:rsidRPr="00E611EC">
        <w:rPr>
          <w:rFonts w:ascii="Arial" w:hAnsi="Arial" w:cs="Arial"/>
          <w:color w:val="000000"/>
          <w:sz w:val="18"/>
          <w:szCs w:val="18"/>
        </w:rPr>
        <w:t>Projektantski nadzor: projektant mora med preureditvijo ažurno nuditi storitve projektantskega nadzora (okoli 30 ur, ponudbena cena se obračuna na enoto ure, po dejanskem stanju);</w:t>
      </w:r>
    </w:p>
    <w:tbl>
      <w:tblPr>
        <w:tblStyle w:val="NormalTablePHPDOCX"/>
        <w:tblW w:w="0" w:type="auto"/>
        <w:tblLook w:val="04A0" w:firstRow="1" w:lastRow="0" w:firstColumn="1" w:lastColumn="0" w:noHBand="0" w:noVBand="1"/>
      </w:tblPr>
      <w:tblGrid>
        <w:gridCol w:w="10"/>
        <w:gridCol w:w="89"/>
        <w:gridCol w:w="5257"/>
        <w:gridCol w:w="3714"/>
      </w:tblGrid>
      <w:tr w:rsidR="00A374BD" w14:paraId="6446F854" w14:textId="77777777" w:rsidTr="00234310">
        <w:tc>
          <w:tcPr>
            <w:tcW w:w="9070" w:type="dxa"/>
            <w:gridSpan w:val="4"/>
            <w:tcMar>
              <w:top w:w="0" w:type="auto"/>
              <w:bottom w:w="0" w:type="auto"/>
            </w:tcMar>
          </w:tcPr>
          <w:p w14:paraId="246F7E24" w14:textId="7B505AD6" w:rsidR="00A374BD" w:rsidRDefault="00A374BD" w:rsidP="001D4F54">
            <w:r>
              <w:rPr>
                <w:rFonts w:ascii="Arial" w:hAnsi="Arial" w:cs="Arial"/>
                <w:color w:val="000000"/>
                <w:sz w:val="18"/>
                <w:szCs w:val="18"/>
              </w:rPr>
              <w:t xml:space="preserve">Projektna dokumentacija mora biti izdelana v skladu </w:t>
            </w:r>
            <w:r w:rsidR="001D4F54" w:rsidRPr="001D4F54">
              <w:rPr>
                <w:rFonts w:ascii="Arial" w:hAnsi="Arial" w:cs="Arial"/>
                <w:color w:val="000000"/>
                <w:sz w:val="18"/>
                <w:szCs w:val="18"/>
              </w:rPr>
              <w:t>s 14.členom GZ-1</w:t>
            </w:r>
            <w:r w:rsidR="001D4F54">
              <w:rPr>
                <w:rFonts w:ascii="Arial" w:hAnsi="Arial" w:cs="Arial"/>
                <w:color w:val="000000"/>
                <w:sz w:val="18"/>
                <w:szCs w:val="18"/>
              </w:rPr>
              <w:t xml:space="preserve"> in</w:t>
            </w:r>
            <w:r>
              <w:rPr>
                <w:rFonts w:ascii="Arial" w:hAnsi="Arial" w:cs="Arial"/>
                <w:color w:val="000000"/>
                <w:sz w:val="18"/>
                <w:szCs w:val="18"/>
              </w:rPr>
              <w:t xml:space="preserve"> Pravilnikom o projektni dokumentaciji (Uradni list RS, št. 55/08, 61/17-GZ in 36/18), veljavno tehnično smernico za zdravstvene objekte in skladno z ostalimi obstoječimi in predvidenimi ureditvami na območju bolnišnice Novo mesto.</w:t>
            </w:r>
          </w:p>
        </w:tc>
      </w:tr>
      <w:tr w:rsidR="00A374BD" w14:paraId="2F044A20" w14:textId="77777777" w:rsidTr="00234310">
        <w:tc>
          <w:tcPr>
            <w:tcW w:w="9070" w:type="dxa"/>
            <w:gridSpan w:val="4"/>
            <w:tcMar>
              <w:top w:w="0" w:type="auto"/>
              <w:bottom w:w="0" w:type="auto"/>
            </w:tcMar>
          </w:tcPr>
          <w:p w14:paraId="11B192C6" w14:textId="77777777" w:rsidR="00A374BD" w:rsidRDefault="00A374BD" w:rsidP="00A374BD">
            <w:pPr>
              <w:rPr>
                <w:rFonts w:ascii="Arial" w:hAnsi="Arial" w:cs="Arial"/>
                <w:color w:val="000000"/>
                <w:sz w:val="18"/>
                <w:szCs w:val="18"/>
              </w:rPr>
            </w:pPr>
          </w:p>
          <w:p w14:paraId="64586AC1" w14:textId="77777777" w:rsidR="00A374BD" w:rsidRDefault="00A374BD" w:rsidP="00A374BD">
            <w:r>
              <w:rPr>
                <w:rFonts w:ascii="Arial" w:hAnsi="Arial" w:cs="Arial"/>
                <w:color w:val="000000"/>
                <w:sz w:val="18"/>
                <w:szCs w:val="18"/>
              </w:rPr>
              <w:t>Ponudnik mora v ponudbeni ceni upoštevati sodelovanje na delovnih in usklajevalnih sestankih s predstavniki naročnika za posamezno področje.</w:t>
            </w:r>
          </w:p>
        </w:tc>
      </w:tr>
      <w:tr w:rsidR="00A374BD" w14:paraId="373A593F" w14:textId="77777777" w:rsidTr="00234310">
        <w:tc>
          <w:tcPr>
            <w:tcW w:w="9070" w:type="dxa"/>
            <w:gridSpan w:val="4"/>
            <w:tcMar>
              <w:top w:w="0" w:type="auto"/>
              <w:bottom w:w="0" w:type="auto"/>
            </w:tcMar>
          </w:tcPr>
          <w:p w14:paraId="529C8990" w14:textId="77777777" w:rsidR="00A374BD" w:rsidRDefault="00A374BD" w:rsidP="00A374BD">
            <w:pPr>
              <w:rPr>
                <w:rFonts w:ascii="Arial" w:hAnsi="Arial" w:cs="Arial"/>
                <w:color w:val="000000"/>
                <w:sz w:val="18"/>
                <w:szCs w:val="18"/>
              </w:rPr>
            </w:pPr>
          </w:p>
          <w:p w14:paraId="5A562E48" w14:textId="77777777" w:rsidR="00A374BD" w:rsidRDefault="00A374BD" w:rsidP="00A374BD">
            <w:r>
              <w:rPr>
                <w:rFonts w:ascii="Arial" w:hAnsi="Arial" w:cs="Arial"/>
                <w:color w:val="000000"/>
                <w:sz w:val="18"/>
                <w:szCs w:val="18"/>
              </w:rPr>
              <w:t>PZI mora biti pred končnim tiskanjem pregledan in potrjen s strani naročnika. </w:t>
            </w:r>
          </w:p>
        </w:tc>
      </w:tr>
      <w:tr w:rsidR="00A374BD" w14:paraId="00D2138F" w14:textId="77777777" w:rsidTr="00234310">
        <w:tc>
          <w:tcPr>
            <w:tcW w:w="9070" w:type="dxa"/>
            <w:gridSpan w:val="4"/>
            <w:tcMar>
              <w:top w:w="0" w:type="auto"/>
              <w:bottom w:w="0" w:type="auto"/>
            </w:tcMar>
          </w:tcPr>
          <w:p w14:paraId="547E9E9A" w14:textId="77777777" w:rsidR="00A374BD" w:rsidRDefault="00A374BD" w:rsidP="00A374BD">
            <w:pPr>
              <w:rPr>
                <w:rFonts w:ascii="Arial" w:hAnsi="Arial" w:cs="Arial"/>
                <w:color w:val="000000"/>
                <w:sz w:val="18"/>
                <w:szCs w:val="18"/>
              </w:rPr>
            </w:pPr>
          </w:p>
          <w:p w14:paraId="1897562F" w14:textId="77777777" w:rsidR="00A374BD" w:rsidRDefault="00A374BD" w:rsidP="00A374BD">
            <w:r>
              <w:rPr>
                <w:rFonts w:ascii="Arial" w:hAnsi="Arial" w:cs="Arial"/>
                <w:color w:val="000000"/>
                <w:sz w:val="18"/>
                <w:szCs w:val="18"/>
              </w:rPr>
              <w:t xml:space="preserve">Projektna dokumentacija mora biti natisnjena v treh izvodih in 1x na elektronskem mediju v formatu </w:t>
            </w:r>
            <w:proofErr w:type="spellStart"/>
            <w:r>
              <w:rPr>
                <w:rFonts w:ascii="Arial" w:hAnsi="Arial" w:cs="Arial"/>
                <w:color w:val="000000"/>
                <w:sz w:val="18"/>
                <w:szCs w:val="18"/>
              </w:rPr>
              <w:t>docx</w:t>
            </w:r>
            <w:proofErr w:type="spellEnd"/>
            <w:r>
              <w:rPr>
                <w:rFonts w:ascii="Arial" w:hAnsi="Arial" w:cs="Arial"/>
                <w:color w:val="000000"/>
                <w:sz w:val="18"/>
                <w:szCs w:val="18"/>
              </w:rPr>
              <w:t xml:space="preserv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in </w:t>
            </w:r>
            <w:proofErr w:type="spellStart"/>
            <w:r>
              <w:rPr>
                <w:rFonts w:ascii="Arial" w:hAnsi="Arial" w:cs="Arial"/>
                <w:color w:val="000000"/>
                <w:sz w:val="18"/>
                <w:szCs w:val="18"/>
              </w:rPr>
              <w:t>dwg</w:t>
            </w:r>
            <w:proofErr w:type="spellEnd"/>
            <w:r>
              <w:rPr>
                <w:rFonts w:ascii="Arial" w:hAnsi="Arial" w:cs="Arial"/>
                <w:color w:val="000000"/>
                <w:sz w:val="18"/>
                <w:szCs w:val="18"/>
              </w:rPr>
              <w:t xml:space="preserve"> (nezaklenjen, z vsemi podlogami in za vsa strokovna področja).</w:t>
            </w:r>
          </w:p>
        </w:tc>
      </w:tr>
      <w:tr w:rsidR="0026773E" w14:paraId="0B6272F3" w14:textId="77777777" w:rsidTr="00234310">
        <w:trPr>
          <w:gridBefore w:val="1"/>
          <w:wBefore w:w="17" w:type="dxa"/>
        </w:trPr>
        <w:tc>
          <w:tcPr>
            <w:tcW w:w="0" w:type="auto"/>
            <w:gridSpan w:val="3"/>
            <w:tcMar>
              <w:top w:w="0" w:type="auto"/>
              <w:bottom w:w="0" w:type="auto"/>
            </w:tcMar>
          </w:tcPr>
          <w:p w14:paraId="7D8962A7" w14:textId="77777777" w:rsidR="00E611EC" w:rsidRDefault="00E611EC">
            <w:pPr>
              <w:rPr>
                <w:rFonts w:ascii="Arial" w:hAnsi="Arial" w:cs="Arial"/>
                <w:color w:val="000000"/>
                <w:sz w:val="18"/>
                <w:szCs w:val="18"/>
              </w:rPr>
            </w:pPr>
          </w:p>
          <w:p w14:paraId="41523FB2" w14:textId="77777777" w:rsidR="0026773E" w:rsidRDefault="00D92DBE">
            <w:r>
              <w:rPr>
                <w:rFonts w:ascii="Arial" w:hAnsi="Arial" w:cs="Arial"/>
                <w:color w:val="000000"/>
                <w:sz w:val="18"/>
                <w:szCs w:val="18"/>
              </w:rPr>
              <w:t>Ostale zahteve za projektantski nadzor:</w:t>
            </w:r>
          </w:p>
        </w:tc>
      </w:tr>
      <w:tr w:rsidR="0026773E" w14:paraId="70E4BE61" w14:textId="77777777" w:rsidTr="00234310">
        <w:trPr>
          <w:gridBefore w:val="1"/>
          <w:wBefore w:w="17" w:type="dxa"/>
        </w:trPr>
        <w:tc>
          <w:tcPr>
            <w:tcW w:w="0" w:type="auto"/>
            <w:gridSpan w:val="3"/>
            <w:tcMar>
              <w:top w:w="0" w:type="auto"/>
              <w:bottom w:w="0" w:type="auto"/>
            </w:tcMar>
          </w:tcPr>
          <w:p w14:paraId="5AE07B3D" w14:textId="12E7055C" w:rsidR="0026773E" w:rsidRDefault="00D92DBE" w:rsidP="00E611EC">
            <w:r>
              <w:rPr>
                <w:rFonts w:ascii="Arial" w:hAnsi="Arial" w:cs="Arial"/>
                <w:color w:val="000000"/>
                <w:sz w:val="18"/>
                <w:szCs w:val="18"/>
              </w:rPr>
              <w:t>- nadzor s strani vodje projekt</w:t>
            </w:r>
            <w:r w:rsidR="00E611EC">
              <w:rPr>
                <w:rFonts w:ascii="Arial" w:hAnsi="Arial" w:cs="Arial"/>
                <w:color w:val="000000"/>
                <w:sz w:val="18"/>
                <w:szCs w:val="18"/>
              </w:rPr>
              <w:t>iranja</w:t>
            </w:r>
            <w:r>
              <w:rPr>
                <w:rFonts w:ascii="Arial" w:hAnsi="Arial" w:cs="Arial"/>
                <w:color w:val="000000"/>
                <w:sz w:val="18"/>
                <w:szCs w:val="18"/>
              </w:rPr>
              <w:t>, ali se gradnja objekta izvaja v skladu z gradbenim dovoljenjem. Ta nadzor mora vodja projekt</w:t>
            </w:r>
            <w:r w:rsidR="00E611EC">
              <w:rPr>
                <w:rFonts w:ascii="Arial" w:hAnsi="Arial" w:cs="Arial"/>
                <w:color w:val="000000"/>
                <w:sz w:val="18"/>
                <w:szCs w:val="18"/>
              </w:rPr>
              <w:t>iranja</w:t>
            </w:r>
            <w:r>
              <w:rPr>
                <w:rFonts w:ascii="Arial" w:hAnsi="Arial" w:cs="Arial"/>
                <w:color w:val="000000"/>
                <w:sz w:val="18"/>
                <w:szCs w:val="18"/>
              </w:rPr>
              <w:t xml:space="preserve"> izvajati dovolj pogosto, da ima popolni pregled nad dejansko izvedenimi storitvami;</w:t>
            </w:r>
          </w:p>
        </w:tc>
      </w:tr>
      <w:tr w:rsidR="0026773E" w14:paraId="4FE958A8" w14:textId="77777777" w:rsidTr="00234310">
        <w:trPr>
          <w:gridBefore w:val="1"/>
          <w:wBefore w:w="17" w:type="dxa"/>
        </w:trPr>
        <w:tc>
          <w:tcPr>
            <w:tcW w:w="0" w:type="auto"/>
            <w:gridSpan w:val="3"/>
            <w:tcMar>
              <w:top w:w="0" w:type="auto"/>
              <w:bottom w:w="0" w:type="auto"/>
            </w:tcMar>
          </w:tcPr>
          <w:p w14:paraId="12688CAC" w14:textId="77777777" w:rsidR="0026773E" w:rsidRDefault="00D92DBE">
            <w:r>
              <w:rPr>
                <w:rFonts w:ascii="Arial" w:hAnsi="Arial" w:cs="Arial"/>
                <w:color w:val="000000"/>
                <w:sz w:val="18"/>
                <w:szCs w:val="18"/>
              </w:rPr>
              <w:t>- sprotno potrjevanje sprememb, nastalih med gradnjo in morebitnih dopolnitev projekta PZI, v kolikor so spremembe in dopolnitve posledica ravnanja projektanta oziroma v kolikor gre za manjša odstopanja od pridobljenega gradbenega dovoljenja:</w:t>
            </w:r>
          </w:p>
        </w:tc>
      </w:tr>
      <w:tr w:rsidR="0026773E" w14:paraId="4AF08D16" w14:textId="77777777" w:rsidTr="00234310">
        <w:trPr>
          <w:gridBefore w:val="1"/>
          <w:wBefore w:w="17" w:type="dxa"/>
        </w:trPr>
        <w:tc>
          <w:tcPr>
            <w:tcW w:w="0" w:type="auto"/>
            <w:gridSpan w:val="3"/>
            <w:tcMar>
              <w:top w:w="0" w:type="auto"/>
              <w:bottom w:w="0" w:type="auto"/>
            </w:tcMar>
          </w:tcPr>
          <w:p w14:paraId="45FB0B62" w14:textId="7CEE1920" w:rsidR="0026773E" w:rsidRDefault="00D92DBE" w:rsidP="000C50F8">
            <w:r>
              <w:rPr>
                <w:rFonts w:ascii="Arial" w:hAnsi="Arial" w:cs="Arial"/>
                <w:color w:val="000000"/>
                <w:sz w:val="18"/>
                <w:szCs w:val="18"/>
              </w:rPr>
              <w:t>- izjavo vodje projekta.</w:t>
            </w:r>
          </w:p>
        </w:tc>
      </w:tr>
      <w:tr w:rsidR="0026773E" w14:paraId="0F2D52FC" w14:textId="77777777" w:rsidTr="00234310">
        <w:trPr>
          <w:gridBefore w:val="1"/>
          <w:wBefore w:w="17" w:type="dxa"/>
        </w:trPr>
        <w:tc>
          <w:tcPr>
            <w:tcW w:w="0" w:type="auto"/>
            <w:gridSpan w:val="3"/>
            <w:tcMar>
              <w:top w:w="0" w:type="auto"/>
              <w:bottom w:w="0" w:type="auto"/>
            </w:tcMar>
          </w:tcPr>
          <w:p w14:paraId="45169A61" w14:textId="77777777" w:rsidR="0026773E" w:rsidRDefault="00D92DBE">
            <w:r>
              <w:rPr>
                <w:rFonts w:ascii="Arial" w:hAnsi="Arial" w:cs="Arial"/>
                <w:color w:val="000000"/>
                <w:sz w:val="18"/>
                <w:szCs w:val="18"/>
              </w:rPr>
              <w:t>Projektantski nadzor se bo vršil tekom izvajanja gradnje. </w:t>
            </w:r>
          </w:p>
        </w:tc>
      </w:tr>
      <w:tr w:rsidR="0026773E" w14:paraId="3FAABF50" w14:textId="77777777" w:rsidTr="00234310">
        <w:trPr>
          <w:gridBefore w:val="2"/>
          <w:gridAfter w:val="1"/>
          <w:wBefore w:w="115" w:type="dxa"/>
          <w:wAfter w:w="4232" w:type="dxa"/>
        </w:trPr>
        <w:tc>
          <w:tcPr>
            <w:tcW w:w="4723"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488A4" w14:textId="29260DB2" w:rsidR="0026773E" w:rsidRDefault="00D92DBE" w:rsidP="001D4F54">
            <w:r>
              <w:rPr>
                <w:rFonts w:ascii="Arial" w:hAnsi="Arial" w:cs="Arial"/>
                <w:b/>
                <w:bCs/>
                <w:color w:val="000000"/>
                <w:position w:val="-2"/>
                <w:sz w:val="18"/>
                <w:szCs w:val="18"/>
                <w:shd w:val="clear" w:color="auto" w:fill="FFFFFF"/>
              </w:rPr>
              <w:t>Opis predmeta/postavke 2: Izvedba GOI del</w:t>
            </w:r>
          </w:p>
        </w:tc>
      </w:tr>
    </w:tbl>
    <w:p w14:paraId="147A41B2" w14:textId="120CD228" w:rsidR="0026773E" w:rsidRDefault="00D92DBE">
      <w:pPr>
        <w:spacing w:before="225" w:after="225" w:line="240" w:lineRule="auto"/>
        <w:jc w:val="both"/>
      </w:pPr>
      <w:r>
        <w:rPr>
          <w:rFonts w:ascii="Arial" w:hAnsi="Arial" w:cs="Arial"/>
          <w:color w:val="000000"/>
          <w:sz w:val="18"/>
          <w:szCs w:val="18"/>
        </w:rPr>
        <w:t>V skladu z zahtevami iz splošnih specifikacij in prilog</w:t>
      </w:r>
      <w:r w:rsidR="001D4F54">
        <w:rPr>
          <w:rFonts w:ascii="Arial" w:hAnsi="Arial" w:cs="Arial"/>
          <w:color w:val="000000"/>
          <w:sz w:val="18"/>
          <w:szCs w:val="18"/>
        </w:rPr>
        <w:t xml:space="preserve"> razpisne dokumentacije</w:t>
      </w:r>
      <w:r>
        <w:rPr>
          <w:rFonts w:ascii="Arial" w:hAnsi="Arial" w:cs="Arial"/>
          <w:color w:val="000000"/>
          <w:sz w:val="18"/>
          <w:szCs w:val="18"/>
        </w:rPr>
        <w:t xml:space="preserve"> ter izdelano projektno dokumentacijo PZI iz </w:t>
      </w:r>
      <w:r w:rsidR="001D4F54">
        <w:rPr>
          <w:rFonts w:ascii="Arial" w:hAnsi="Arial" w:cs="Arial"/>
          <w:color w:val="000000"/>
          <w:sz w:val="18"/>
          <w:szCs w:val="18"/>
        </w:rPr>
        <w:t>postavke</w:t>
      </w:r>
      <w:r>
        <w:rPr>
          <w:rFonts w:ascii="Arial" w:hAnsi="Arial" w:cs="Arial"/>
          <w:color w:val="000000"/>
          <w:sz w:val="18"/>
          <w:szCs w:val="18"/>
        </w:rPr>
        <w:t xml:space="preserve"> 1.</w:t>
      </w:r>
      <w:r w:rsidR="00234310" w:rsidRPr="00234310">
        <w:t xml:space="preserve"> </w:t>
      </w:r>
      <w:r w:rsidR="00234310">
        <w:t>I</w:t>
      </w:r>
      <w:r w:rsidR="00234310" w:rsidRPr="00234310">
        <w:rPr>
          <w:rFonts w:ascii="Arial" w:hAnsi="Arial" w:cs="Arial"/>
          <w:color w:val="000000"/>
          <w:sz w:val="18"/>
          <w:szCs w:val="18"/>
        </w:rPr>
        <w:t>zvaja</w:t>
      </w:r>
      <w:r w:rsidR="00234310">
        <w:rPr>
          <w:rFonts w:ascii="Arial" w:hAnsi="Arial" w:cs="Arial"/>
          <w:color w:val="000000"/>
          <w:sz w:val="18"/>
          <w:szCs w:val="18"/>
        </w:rPr>
        <w:t>nje storitev mora biti skladno tudi</w:t>
      </w:r>
      <w:r w:rsidR="00234310" w:rsidRPr="00234310">
        <w:rPr>
          <w:rFonts w:ascii="Arial" w:hAnsi="Arial" w:cs="Arial"/>
          <w:color w:val="000000"/>
          <w:sz w:val="18"/>
          <w:szCs w:val="18"/>
        </w:rPr>
        <w:t xml:space="preserve"> s 16. in 17.členom GZ-1</w:t>
      </w:r>
      <w:r w:rsidR="00234310">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26773E" w14:paraId="297F92E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1371724" w14:textId="187D8106" w:rsidR="0026773E" w:rsidRDefault="00D92DBE" w:rsidP="001D4F54">
            <w:r>
              <w:rPr>
                <w:rFonts w:ascii="Arial" w:hAnsi="Arial" w:cs="Arial"/>
                <w:b/>
                <w:bCs/>
                <w:color w:val="000000"/>
                <w:position w:val="-2"/>
                <w:sz w:val="18"/>
                <w:szCs w:val="18"/>
                <w:shd w:val="clear" w:color="auto" w:fill="FFFFFF"/>
              </w:rPr>
              <w:t xml:space="preserve">Opis predmeta/postavke 3: </w:t>
            </w:r>
            <w:r w:rsidR="001D4F54">
              <w:rPr>
                <w:rFonts w:ascii="Arial" w:hAnsi="Arial" w:cs="Arial"/>
                <w:b/>
                <w:bCs/>
                <w:color w:val="000000"/>
                <w:position w:val="-2"/>
                <w:sz w:val="18"/>
                <w:szCs w:val="18"/>
                <w:shd w:val="clear" w:color="auto" w:fill="FFFFFF"/>
              </w:rPr>
              <w:t>Vgradna medicinska o</w:t>
            </w:r>
            <w:r>
              <w:rPr>
                <w:rFonts w:ascii="Arial" w:hAnsi="Arial" w:cs="Arial"/>
                <w:b/>
                <w:bCs/>
                <w:color w:val="000000"/>
                <w:position w:val="-2"/>
                <w:sz w:val="18"/>
                <w:szCs w:val="18"/>
                <w:shd w:val="clear" w:color="auto" w:fill="FFFFFF"/>
              </w:rPr>
              <w:t>prema</w:t>
            </w:r>
          </w:p>
        </w:tc>
      </w:tr>
    </w:tbl>
    <w:p w14:paraId="1E326A34" w14:textId="765F71FE" w:rsidR="0026773E" w:rsidRDefault="00D92DBE">
      <w:pPr>
        <w:spacing w:before="225" w:after="225" w:line="240" w:lineRule="auto"/>
        <w:jc w:val="both"/>
      </w:pPr>
      <w:r>
        <w:rPr>
          <w:rFonts w:ascii="Arial" w:hAnsi="Arial" w:cs="Arial"/>
          <w:color w:val="000000"/>
          <w:sz w:val="18"/>
          <w:szCs w:val="18"/>
        </w:rPr>
        <w:t xml:space="preserve">Dobava, montaža in morebitno potreben zagon opreme, v skladu z zahtevami iz splošnih specifikacij in </w:t>
      </w:r>
      <w:proofErr w:type="spellStart"/>
      <w:r>
        <w:rPr>
          <w:rFonts w:ascii="Arial" w:hAnsi="Arial" w:cs="Arial"/>
          <w:color w:val="000000"/>
          <w:sz w:val="18"/>
          <w:szCs w:val="18"/>
        </w:rPr>
        <w:t>prilog</w:t>
      </w:r>
      <w:r w:rsidR="001D4F54">
        <w:rPr>
          <w:rFonts w:ascii="Arial" w:hAnsi="Arial" w:cs="Arial"/>
          <w:color w:val="000000"/>
          <w:sz w:val="18"/>
          <w:szCs w:val="18"/>
        </w:rPr>
        <w:t>razpisne</w:t>
      </w:r>
      <w:proofErr w:type="spellEnd"/>
      <w:r w:rsidR="001D4F54">
        <w:rPr>
          <w:rFonts w:ascii="Arial" w:hAnsi="Arial" w:cs="Arial"/>
          <w:color w:val="000000"/>
          <w:sz w:val="18"/>
          <w:szCs w:val="18"/>
        </w:rPr>
        <w:t xml:space="preserve"> dokumentacije. </w:t>
      </w:r>
    </w:p>
    <w:p w14:paraId="00966222" w14:textId="47B63FA6"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Vključno s šolanjem naročnikovih uporabnikov za varno delo z opremo in prostori.</w:t>
      </w:r>
    </w:p>
    <w:p w14:paraId="18CEEFB0" w14:textId="6025CEB7" w:rsidR="001D4F54" w:rsidRDefault="001D4F54" w:rsidP="001D4F54">
      <w:pPr>
        <w:jc w:val="both"/>
        <w:rPr>
          <w:rFonts w:ascii="Arial" w:hAnsi="Arial" w:cs="Arial"/>
          <w:b/>
          <w:bCs/>
          <w:color w:val="000000"/>
          <w:position w:val="-2"/>
          <w:sz w:val="18"/>
          <w:szCs w:val="18"/>
          <w:bdr w:val="single" w:sz="4" w:space="0" w:color="auto"/>
          <w:shd w:val="clear" w:color="auto" w:fill="FFFFFF"/>
        </w:rPr>
      </w:pPr>
      <w:r w:rsidRPr="001D4F54">
        <w:rPr>
          <w:rFonts w:ascii="Arial" w:hAnsi="Arial" w:cs="Arial"/>
          <w:b/>
          <w:bCs/>
          <w:color w:val="000000"/>
          <w:position w:val="-2"/>
          <w:sz w:val="18"/>
          <w:szCs w:val="18"/>
          <w:bdr w:val="single" w:sz="4" w:space="0" w:color="auto"/>
          <w:shd w:val="clear" w:color="auto" w:fill="FFFFFF"/>
        </w:rPr>
        <w:t>Opis predmeta/postavke 4: Morebitna ostala potrebna oprema</w:t>
      </w:r>
      <w:r w:rsidR="00234310">
        <w:rPr>
          <w:rFonts w:ascii="Arial" w:hAnsi="Arial" w:cs="Arial"/>
          <w:b/>
          <w:bCs/>
          <w:color w:val="000000"/>
          <w:position w:val="-2"/>
          <w:sz w:val="18"/>
          <w:szCs w:val="18"/>
          <w:bdr w:val="single" w:sz="4" w:space="0" w:color="auto"/>
          <w:shd w:val="clear" w:color="auto" w:fill="FFFFFF"/>
        </w:rPr>
        <w:t xml:space="preserve"> po mnenju ponudnika </w:t>
      </w:r>
    </w:p>
    <w:p w14:paraId="35F08308" w14:textId="77777777" w:rsidR="00234310" w:rsidRDefault="00234310" w:rsidP="001D4F54">
      <w:pPr>
        <w:jc w:val="both"/>
        <w:rPr>
          <w:rFonts w:ascii="Arial" w:hAnsi="Arial" w:cs="Arial"/>
          <w:b/>
          <w:bCs/>
          <w:color w:val="000000"/>
          <w:position w:val="-2"/>
          <w:sz w:val="18"/>
          <w:szCs w:val="18"/>
          <w:bdr w:val="single" w:sz="4" w:space="0" w:color="auto"/>
          <w:shd w:val="clear" w:color="auto" w:fill="FFFFFF"/>
        </w:rPr>
      </w:pPr>
    </w:p>
    <w:p w14:paraId="5095BCCC" w14:textId="77777777" w:rsidR="00234310" w:rsidRDefault="00234310" w:rsidP="001D4F54">
      <w:pPr>
        <w:jc w:val="both"/>
        <w:rPr>
          <w:rFonts w:ascii="Arial" w:hAnsi="Arial" w:cs="Arial"/>
          <w:b/>
          <w:bCs/>
          <w:color w:val="000000"/>
          <w:position w:val="-2"/>
          <w:sz w:val="18"/>
          <w:szCs w:val="18"/>
          <w:bdr w:val="single" w:sz="4" w:space="0" w:color="auto"/>
          <w:shd w:val="clear" w:color="auto" w:fill="FFFFFF"/>
        </w:rPr>
      </w:pPr>
    </w:p>
    <w:p w14:paraId="25AF4924" w14:textId="77777777" w:rsidR="00234310" w:rsidRDefault="00234310" w:rsidP="00234310">
      <w:pPr>
        <w:pBdr>
          <w:top w:val="single" w:sz="4" w:space="1" w:color="auto"/>
          <w:left w:val="single" w:sz="4" w:space="4" w:color="auto"/>
          <w:bottom w:val="single" w:sz="4" w:space="8" w:color="auto"/>
          <w:right w:val="single" w:sz="4" w:space="4" w:color="auto"/>
        </w:pBdr>
        <w:shd w:val="clear" w:color="auto" w:fill="000000" w:themeFill="text1"/>
        <w:spacing w:before="225" w:after="225" w:line="240" w:lineRule="auto"/>
        <w:jc w:val="both"/>
        <w:rPr>
          <w:rFonts w:ascii="Arial" w:hAnsi="Arial" w:cs="Arial"/>
          <w:b/>
          <w:bCs/>
          <w:color w:val="000000"/>
          <w:position w:val="-2"/>
          <w:sz w:val="18"/>
          <w:szCs w:val="18"/>
          <w:shd w:val="clear" w:color="auto" w:fill="FFFFFF"/>
        </w:rPr>
      </w:pPr>
      <w:r w:rsidRPr="001D4F54">
        <w:rPr>
          <w:rFonts w:ascii="Arial" w:hAnsi="Arial" w:cs="Arial"/>
          <w:b/>
          <w:color w:val="FFFFFF" w:themeColor="background1"/>
          <w:sz w:val="18"/>
          <w:szCs w:val="18"/>
        </w:rPr>
        <w:t xml:space="preserve">Sklop </w:t>
      </w:r>
      <w:r>
        <w:rPr>
          <w:rFonts w:ascii="Arial" w:hAnsi="Arial" w:cs="Arial"/>
          <w:b/>
          <w:color w:val="FFFFFF" w:themeColor="background1"/>
          <w:sz w:val="18"/>
          <w:szCs w:val="18"/>
        </w:rPr>
        <w:t>2</w:t>
      </w:r>
      <w:r w:rsidRPr="001D4F54">
        <w:rPr>
          <w:rFonts w:ascii="Arial" w:hAnsi="Arial" w:cs="Arial"/>
          <w:b/>
          <w:color w:val="FFFFFF" w:themeColor="background1"/>
          <w:sz w:val="18"/>
          <w:szCs w:val="18"/>
        </w:rPr>
        <w:t xml:space="preserve">: </w:t>
      </w:r>
      <w:r w:rsidRPr="00234310">
        <w:rPr>
          <w:rFonts w:ascii="Arial" w:hAnsi="Arial" w:cs="Arial"/>
          <w:b/>
          <w:color w:val="FFFFFF" w:themeColor="background1"/>
          <w:sz w:val="18"/>
          <w:szCs w:val="18"/>
        </w:rPr>
        <w:t>Dobava premične medicinske opreme</w:t>
      </w:r>
    </w:p>
    <w:p w14:paraId="66DF9CDA" w14:textId="535AA542" w:rsidR="00234310" w:rsidRDefault="00234310" w:rsidP="00234310">
      <w:pPr>
        <w:pBdr>
          <w:top w:val="single" w:sz="4" w:space="1" w:color="auto"/>
          <w:left w:val="single" w:sz="4" w:space="4" w:color="auto"/>
          <w:bottom w:val="single" w:sz="4" w:space="1" w:color="auto"/>
          <w:right w:val="single" w:sz="4" w:space="4" w:color="auto"/>
        </w:pBdr>
        <w:jc w:val="both"/>
        <w:rPr>
          <w:rFonts w:ascii="Arial" w:hAnsi="Arial" w:cs="Arial"/>
          <w:b/>
          <w:bCs/>
          <w:color w:val="000000"/>
          <w:position w:val="-2"/>
          <w:sz w:val="18"/>
          <w:szCs w:val="18"/>
          <w:bdr w:val="single" w:sz="4" w:space="0" w:color="auto"/>
          <w:shd w:val="clear" w:color="auto" w:fill="FFFFFF"/>
        </w:rPr>
      </w:pPr>
      <w:r>
        <w:rPr>
          <w:rFonts w:ascii="Arial" w:hAnsi="Arial" w:cs="Arial"/>
          <w:b/>
          <w:bCs/>
          <w:color w:val="000000"/>
          <w:position w:val="-2"/>
          <w:sz w:val="18"/>
          <w:szCs w:val="18"/>
          <w:shd w:val="clear" w:color="auto" w:fill="FFFFFF"/>
        </w:rPr>
        <w:t>Opis predmeta/postavke 1: Premična medicinska oprema</w:t>
      </w:r>
    </w:p>
    <w:tbl>
      <w:tblPr>
        <w:tblStyle w:val="NormalTablePHPDOCX"/>
        <w:tblW w:w="0" w:type="auto"/>
        <w:tblLook w:val="04A0" w:firstRow="1" w:lastRow="0" w:firstColumn="1" w:lastColumn="0" w:noHBand="0" w:noVBand="1"/>
      </w:tblPr>
      <w:tblGrid>
        <w:gridCol w:w="9070"/>
      </w:tblGrid>
      <w:tr w:rsidR="00234310" w14:paraId="7A94F92B" w14:textId="77777777" w:rsidTr="001645C4">
        <w:tc>
          <w:tcPr>
            <w:tcW w:w="0" w:type="auto"/>
            <w:tcMar>
              <w:top w:w="0" w:type="auto"/>
              <w:bottom w:w="0" w:type="auto"/>
            </w:tcMar>
          </w:tcPr>
          <w:p w14:paraId="2B60C5FB"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Dobavljena oprema mora biti opremljena s CE oznako (»</w:t>
            </w:r>
            <w:proofErr w:type="spellStart"/>
            <w:r w:rsidRPr="00156080">
              <w:rPr>
                <w:rFonts w:ascii="Arial" w:hAnsi="Arial" w:cs="Arial"/>
                <w:color w:val="000000"/>
                <w:position w:val="-2"/>
                <w:sz w:val="18"/>
                <w:szCs w:val="18"/>
              </w:rPr>
              <w:t>Conformite</w:t>
            </w:r>
            <w:proofErr w:type="spellEnd"/>
            <w:r w:rsidRPr="00156080">
              <w:rPr>
                <w:rFonts w:ascii="Arial" w:hAnsi="Arial" w:cs="Arial"/>
                <w:color w:val="000000"/>
                <w:position w:val="-2"/>
                <w:sz w:val="18"/>
                <w:szCs w:val="18"/>
              </w:rPr>
              <w:t xml:space="preserve"> </w:t>
            </w:r>
            <w:proofErr w:type="spellStart"/>
            <w:r w:rsidRPr="00156080">
              <w:rPr>
                <w:rFonts w:ascii="Arial" w:hAnsi="Arial" w:cs="Arial"/>
                <w:color w:val="000000"/>
                <w:position w:val="-2"/>
                <w:sz w:val="18"/>
                <w:szCs w:val="18"/>
              </w:rPr>
              <w:t>Europe</w:t>
            </w:r>
            <w:proofErr w:type="spellEnd"/>
            <w:r w:rsidRPr="00156080">
              <w:rPr>
                <w:rFonts w:ascii="Arial" w:hAnsi="Arial" w:cs="Arial"/>
                <w:color w:val="000000"/>
                <w:position w:val="-2"/>
                <w:sz w:val="18"/>
                <w:szCs w:val="18"/>
              </w:rPr>
              <w:t xml:space="preserve"> ene«) in ustrezati vsem standardom in atestom, ki so obvezni za to vrsto blaga v EU.</w:t>
            </w:r>
          </w:p>
          <w:p w14:paraId="727C0240" w14:textId="5782AFA4"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Edukacija osebja: Ponudnik bo moral v okviru ponudbene cene omogočiti šolanje osebja za varno delo z opremo.</w:t>
            </w:r>
          </w:p>
          <w:p w14:paraId="1A6F40AC" w14:textId="482D74FB"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Način prevzema opreme: s primopredajnem zapisnikom, kateremu je priložena vsa uporabniška dokumentacija.</w:t>
            </w:r>
          </w:p>
          <w:p w14:paraId="3910BDDB" w14:textId="42804E69"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Doba zagotavljanja rezervnih delov: min. 8 let po izteku garancijske dobe</w:t>
            </w:r>
          </w:p>
          <w:p w14:paraId="7018AF56" w14:textId="3848176C"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Testiranje: Naročnik bo v primeru, da opreme ne pozna, od ponudnika zahteval predstavitev le te ter izvedel testiranje na lokaciji naročnika na stroške ponudnika. Ponudnik bo moral zahtevan aparat pripeljati na testiranje v roku 5 delovnih dni od pisnega poziva naročnika. Aparat bo na testiranju pri naročniku min. 5 delovnih dni. Alternativno bo moral ponudnik na lastne stroške za ugotavljanje ustreznosti ponujene medicinske opreme organizirati ogled že delujoče opreme (model kot ga ponuja v tem JN) v enem izmed zdravstvenih ustanov. V kolikor ponudnik zahtevanega aparata ne dostavi oz. ne dostavi v zahtevanem roku, bo naročnik takega ponudnika izločil iz nadaljnjega postopka oddaje javnega naročila. V kolikor se pri klinični preizkušnji ugotovi, da aparat funkcionalno in kakovostno ne ustreza, si naročnik pridržuje pravico, da aparat izloči iz nadaljnje obravnave.</w:t>
            </w:r>
          </w:p>
          <w:p w14:paraId="7E0B57F2"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Ponudnik mora za ponujeno opremo predložiti tehnično dokumentacijo (</w:t>
            </w:r>
            <w:proofErr w:type="spellStart"/>
            <w:r w:rsidRPr="00156080">
              <w:rPr>
                <w:rFonts w:ascii="Arial" w:hAnsi="Arial" w:cs="Arial"/>
                <w:color w:val="000000"/>
                <w:position w:val="-2"/>
                <w:sz w:val="18"/>
                <w:szCs w:val="18"/>
              </w:rPr>
              <w:t>prospektni</w:t>
            </w:r>
            <w:proofErr w:type="spellEnd"/>
            <w:r w:rsidRPr="00156080">
              <w:rPr>
                <w:rFonts w:ascii="Arial" w:hAnsi="Arial" w:cs="Arial"/>
                <w:color w:val="000000"/>
                <w:position w:val="-2"/>
                <w:sz w:val="18"/>
                <w:szCs w:val="18"/>
              </w:rPr>
              <w:t xml:space="preserve"> material, katalogi, tehnični opisi, …) v slovenskem ali angleškem jeziku, iz katere bo nedvoumno razvidno, da ponujena oprema izpolnjuje vse tehnične zahteve iz specifikacije zahtev naročnika;</w:t>
            </w:r>
          </w:p>
          <w:p w14:paraId="1439D9B9"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 .</w:t>
            </w:r>
          </w:p>
          <w:p w14:paraId="5EDDE952" w14:textId="77777777" w:rsidR="00234310" w:rsidRPr="00156080" w:rsidRDefault="00234310" w:rsidP="00A51000">
            <w:pPr>
              <w:numPr>
                <w:ilvl w:val="0"/>
                <w:numId w:val="58"/>
              </w:numPr>
              <w:rPr>
                <w:rFonts w:ascii="Arial" w:hAnsi="Arial" w:cs="Arial"/>
                <w:color w:val="000000"/>
                <w:sz w:val="18"/>
                <w:szCs w:val="18"/>
              </w:rPr>
            </w:pPr>
            <w:r w:rsidRPr="00156080">
              <w:rPr>
                <w:rFonts w:ascii="Arial" w:hAnsi="Arial" w:cs="Arial"/>
                <w:color w:val="000000"/>
                <w:position w:val="-2"/>
                <w:sz w:val="18"/>
                <w:szCs w:val="18"/>
              </w:rPr>
              <w:t xml:space="preserve">Preventivno vzdrževanje in odprava napak v garancijski dobi za naročnika popolnoma brezplačno. </w:t>
            </w:r>
          </w:p>
          <w:p w14:paraId="0A625CF6" w14:textId="6E1ADD54" w:rsidR="00234310" w:rsidRPr="00156080" w:rsidRDefault="009557AE" w:rsidP="00A51000">
            <w:pPr>
              <w:numPr>
                <w:ilvl w:val="0"/>
                <w:numId w:val="58"/>
              </w:numPr>
              <w:rPr>
                <w:rFonts w:ascii="Arial" w:hAnsi="Arial" w:cs="Arial"/>
                <w:color w:val="000000"/>
                <w:sz w:val="18"/>
                <w:szCs w:val="18"/>
              </w:rPr>
            </w:pPr>
            <w:r w:rsidRPr="00156080">
              <w:rPr>
                <w:rFonts w:ascii="Arial" w:hAnsi="Arial" w:cs="Arial"/>
                <w:color w:val="000000"/>
                <w:sz w:val="18"/>
                <w:szCs w:val="18"/>
              </w:rPr>
              <w:t xml:space="preserve">Povezljivost in komunikacija opreme: oprema naj podpira standardne komunikacijske protokole (HL7) – velja za </w:t>
            </w:r>
            <w:proofErr w:type="spellStart"/>
            <w:r w:rsidRPr="00156080">
              <w:rPr>
                <w:rFonts w:ascii="Arial" w:hAnsi="Arial" w:cs="Arial"/>
                <w:color w:val="000000"/>
                <w:sz w:val="18"/>
                <w:szCs w:val="18"/>
              </w:rPr>
              <w:t>anastezijski</w:t>
            </w:r>
            <w:proofErr w:type="spellEnd"/>
            <w:r w:rsidRPr="00156080">
              <w:rPr>
                <w:rFonts w:ascii="Arial" w:hAnsi="Arial" w:cs="Arial"/>
                <w:color w:val="000000"/>
                <w:sz w:val="18"/>
                <w:szCs w:val="18"/>
              </w:rPr>
              <w:t xml:space="preserve"> aparat in monitor za pacienta</w:t>
            </w:r>
          </w:p>
        </w:tc>
      </w:tr>
    </w:tbl>
    <w:p w14:paraId="3A746803" w14:textId="77777777" w:rsidR="009557AE" w:rsidRDefault="009557AE" w:rsidP="001D4F54">
      <w:pPr>
        <w:jc w:val="both"/>
        <w:rPr>
          <w:rFonts w:ascii="Arial" w:hAnsi="Arial" w:cs="Arial"/>
          <w:b/>
          <w:bCs/>
          <w:color w:val="000000"/>
          <w:position w:val="-2"/>
          <w:sz w:val="18"/>
          <w:szCs w:val="18"/>
          <w:bdr w:val="single" w:sz="4" w:space="0" w:color="auto"/>
          <w:shd w:val="clear" w:color="auto" w:fill="FFFFFF"/>
        </w:rPr>
      </w:pPr>
    </w:p>
    <w:p w14:paraId="117C82D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0B549F3"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5E2DE2B"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1B72113B"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020BD6C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1B3B820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54F862C5"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57F205B1"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7AD1473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49A6FD99"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65BBBF6"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8469CFE" w14:textId="77777777" w:rsidR="00CA6501" w:rsidRDefault="00CA6501" w:rsidP="001D4F54">
      <w:pPr>
        <w:jc w:val="both"/>
        <w:rPr>
          <w:rFonts w:ascii="Arial" w:hAnsi="Arial" w:cs="Arial"/>
          <w:b/>
          <w:bCs/>
          <w:color w:val="000000"/>
          <w:position w:val="-2"/>
          <w:sz w:val="18"/>
          <w:szCs w:val="18"/>
          <w:bdr w:val="single" w:sz="4" w:space="0" w:color="auto"/>
          <w:shd w:val="clear" w:color="auto" w:fill="FFFFFF"/>
        </w:rPr>
      </w:pPr>
    </w:p>
    <w:p w14:paraId="24B776CC" w14:textId="77777777" w:rsidR="00D92DBE" w:rsidRPr="00A17BFF" w:rsidRDefault="00D92DBE" w:rsidP="00D92DB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D5526BC" w14:textId="77777777" w:rsidR="00D92DBE" w:rsidRPr="00A17BFF" w:rsidRDefault="00D92DBE" w:rsidP="00D92DBE">
      <w:pPr>
        <w:pStyle w:val="Paragraf"/>
        <w:rPr>
          <w:rFonts w:ascii="Arial" w:hAnsi="Arial" w:cs="Arial"/>
        </w:rPr>
      </w:pPr>
    </w:p>
    <w:p w14:paraId="36BBBDBC" w14:textId="77777777" w:rsidR="0026773E" w:rsidRDefault="00D92DB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B6A9B0E" w14:textId="77777777" w:rsidR="0026773E" w:rsidRDefault="00D92DB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3CB460C" w14:textId="77777777" w:rsidR="0026773E" w:rsidRDefault="00D92DB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84B0BA8" w14:textId="77777777" w:rsidR="0026773E" w:rsidRDefault="00D92DB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20B08F2" w14:textId="77777777" w:rsidR="00D92DBE" w:rsidRPr="00A17BFF" w:rsidRDefault="00D92DBE" w:rsidP="00D92DBE">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6773E" w14:paraId="6148A920" w14:textId="77777777" w:rsidTr="008C1AD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62E861" w14:textId="77777777" w:rsidR="0026773E" w:rsidRDefault="00D92DB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79C17B" w14:textId="77777777" w:rsidR="0026773E" w:rsidRDefault="00D92DB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008059" w14:textId="77777777" w:rsidR="0026773E" w:rsidRDefault="00D92DBE">
            <w:pPr>
              <w:jc w:val="center"/>
            </w:pPr>
            <w:r>
              <w:rPr>
                <w:rFonts w:ascii="Arial" w:hAnsi="Arial" w:cs="Arial"/>
                <w:b/>
                <w:bCs/>
                <w:color w:val="000000"/>
                <w:position w:val="-3"/>
                <w:sz w:val="20"/>
                <w:szCs w:val="20"/>
                <w:shd w:val="clear" w:color="auto" w:fill="AAAAAA"/>
              </w:rPr>
              <w:t>Opombe</w:t>
            </w:r>
          </w:p>
        </w:tc>
      </w:tr>
      <w:tr w:rsidR="0026773E" w14:paraId="2362CC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D25D0" w14:textId="77777777" w:rsidR="0026773E" w:rsidRDefault="00D92DB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079B3" w14:textId="0C9651B8" w:rsidR="0026773E" w:rsidRPr="008C1AD3" w:rsidRDefault="00D92DBE" w:rsidP="00D92DBE">
            <w:pPr>
              <w:rPr>
                <w:rFonts w:ascii="Arial" w:hAnsi="Arial" w:cs="Arial"/>
                <w:color w:val="000000"/>
                <w:position w:val="-2"/>
                <w:sz w:val="18"/>
                <w:szCs w:val="18"/>
                <w:u w:val="single"/>
              </w:rPr>
            </w:pPr>
            <w:r>
              <w:rPr>
                <w:rFonts w:ascii="Arial" w:hAnsi="Arial" w:cs="Arial"/>
                <w:color w:val="000000"/>
                <w:position w:val="-2"/>
                <w:sz w:val="18"/>
                <w:szCs w:val="18"/>
              </w:rPr>
              <w:t xml:space="preserve">Ponudba </w:t>
            </w:r>
            <w:r w:rsidR="008C1AD3" w:rsidRPr="008C1AD3">
              <w:rPr>
                <w:rFonts w:ascii="Arial" w:hAnsi="Arial" w:cs="Arial"/>
                <w:color w:val="000000"/>
                <w:position w:val="-2"/>
                <w:sz w:val="18"/>
                <w:szCs w:val="18"/>
                <w:u w:val="single"/>
              </w:rPr>
              <w:t>s prilogo za posamezni sklop za katerega ponudnik podaja ponudbo (</w:t>
            </w:r>
            <w:proofErr w:type="spellStart"/>
            <w:r w:rsidR="008C1AD3" w:rsidRPr="008C1AD3">
              <w:rPr>
                <w:rFonts w:ascii="Arial" w:hAnsi="Arial" w:cs="Arial"/>
                <w:color w:val="000000"/>
                <w:position w:val="-2"/>
                <w:sz w:val="18"/>
                <w:szCs w:val="18"/>
                <w:u w:val="single"/>
              </w:rPr>
              <w:t>xls</w:t>
            </w:r>
            <w:proofErr w:type="spellEnd"/>
            <w:r w:rsidR="008C1AD3" w:rsidRPr="008C1AD3">
              <w:rPr>
                <w:rFonts w:ascii="Arial" w:hAnsi="Arial" w:cs="Arial"/>
                <w:color w:val="000000"/>
                <w:position w:val="-2"/>
                <w:sz w:val="18"/>
                <w:szCs w:val="18"/>
                <w:u w:val="single"/>
              </w:rPr>
              <w:t xml:space="preserve"> popis s predračunom za sklo1, postavko3 in/ali za sklop 2) </w:t>
            </w:r>
          </w:p>
          <w:p w14:paraId="14799967" w14:textId="77777777" w:rsidR="00D92DBE" w:rsidRDefault="00D92DBE" w:rsidP="00D92D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FC120" w14:textId="77777777" w:rsidR="0026773E" w:rsidRDefault="00D92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14:paraId="17FEC1F0" w14:textId="7F1B1019" w:rsidR="008C1AD3" w:rsidRDefault="008C1AD3">
            <w:pPr>
              <w:spacing w:before="135" w:after="135"/>
              <w:jc w:val="both"/>
              <w:textAlignment w:val="center"/>
            </w:pP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priloge ponudnik priloži med ostalo dokumentacijo in sicer v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in v obliki scan podpisanega in žigosanega dokumenta</w:t>
            </w:r>
          </w:p>
        </w:tc>
      </w:tr>
      <w:tr w:rsidR="0026773E" w14:paraId="6BF2A2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D6E07" w14:textId="77777777" w:rsidR="0026773E" w:rsidRDefault="00D92DB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2B63E" w14:textId="77777777" w:rsidR="0026773E" w:rsidRDefault="00D92DBE">
            <w:r>
              <w:rPr>
                <w:rFonts w:ascii="Arial" w:hAnsi="Arial" w:cs="Arial"/>
                <w:color w:val="000000"/>
                <w:position w:val="-2"/>
                <w:sz w:val="18"/>
                <w:szCs w:val="18"/>
              </w:rPr>
              <w:t>Krovna izjava</w:t>
            </w:r>
          </w:p>
          <w:p w14:paraId="12964F1A"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56579"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313FC7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971E3" w14:textId="77777777" w:rsidR="0026773E" w:rsidRDefault="00D92DB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EC80" w14:textId="77777777" w:rsidR="0026773E" w:rsidRDefault="00D92DBE">
            <w:r>
              <w:rPr>
                <w:rFonts w:ascii="Arial" w:hAnsi="Arial" w:cs="Arial"/>
                <w:color w:val="000000"/>
                <w:position w:val="-2"/>
                <w:sz w:val="18"/>
                <w:szCs w:val="18"/>
              </w:rPr>
              <w:t>ESPD</w:t>
            </w:r>
          </w:p>
          <w:p w14:paraId="3757DEF0"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0815E" w14:textId="77777777" w:rsidR="0026773E" w:rsidRDefault="00D92DB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6773E" w14:paraId="0783C1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04147" w14:textId="77777777" w:rsidR="0026773E" w:rsidRDefault="00D92DB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42B8" w14:textId="18B9D895" w:rsidR="0026773E" w:rsidRDefault="00D92DBE">
            <w:r>
              <w:rPr>
                <w:rFonts w:ascii="Arial" w:hAnsi="Arial" w:cs="Arial"/>
                <w:color w:val="000000"/>
                <w:position w:val="-2"/>
                <w:sz w:val="18"/>
                <w:szCs w:val="18"/>
              </w:rPr>
              <w:t>Izjava gospodarskega subjekta in pooblastilo za pridobitev podatkov iz kazenske evidence</w:t>
            </w:r>
            <w:r w:rsidR="00CA6501">
              <w:rPr>
                <w:rFonts w:ascii="Arial" w:hAnsi="Arial" w:cs="Arial"/>
                <w:color w:val="000000"/>
                <w:position w:val="-2"/>
                <w:sz w:val="18"/>
                <w:szCs w:val="18"/>
              </w:rPr>
              <w:t xml:space="preserve"> (za vse sodelujoče subjekte v ponudbi!)</w:t>
            </w:r>
          </w:p>
          <w:p w14:paraId="7DBD657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B1B50"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24FE24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6B183" w14:textId="77777777" w:rsidR="0026773E" w:rsidRDefault="00D92DB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4EA73" w14:textId="356C59B2" w:rsidR="0026773E" w:rsidRDefault="00D92DBE">
            <w:r>
              <w:rPr>
                <w:rFonts w:ascii="Arial" w:hAnsi="Arial" w:cs="Arial"/>
                <w:color w:val="000000"/>
                <w:position w:val="-2"/>
                <w:sz w:val="18"/>
                <w:szCs w:val="18"/>
              </w:rPr>
              <w:t>Izjava članov organov in zastopnikov gospodarskega subjekta in pooblastilo za pridobitev podatkov iz kazenske evidence</w:t>
            </w:r>
            <w:r w:rsidR="00CA6501">
              <w:rPr>
                <w:rFonts w:ascii="Arial" w:hAnsi="Arial" w:cs="Arial"/>
                <w:color w:val="000000"/>
                <w:position w:val="-2"/>
                <w:sz w:val="18"/>
                <w:szCs w:val="18"/>
              </w:rPr>
              <w:t xml:space="preserve"> (za vse sodelujoče subjekte v ponudbi!)</w:t>
            </w:r>
          </w:p>
          <w:p w14:paraId="1742FAEC"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0EB99" w14:textId="77777777" w:rsidR="0026773E" w:rsidRDefault="00D92DBE">
            <w:pPr>
              <w:spacing w:before="135" w:after="135"/>
              <w:jc w:val="both"/>
              <w:textAlignment w:val="center"/>
            </w:pPr>
            <w:r>
              <w:rPr>
                <w:rFonts w:ascii="Arial" w:hAnsi="Arial" w:cs="Arial"/>
                <w:color w:val="000000"/>
                <w:position w:val="-2"/>
                <w:sz w:val="18"/>
                <w:szCs w:val="18"/>
              </w:rPr>
              <w:t>Izpolnjen, podpisan in žigosan. </w:t>
            </w:r>
          </w:p>
          <w:p w14:paraId="5B7B51CE" w14:textId="77777777" w:rsidR="0026773E" w:rsidRDefault="00D92DB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6773E" w14:paraId="20E8A8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EB21B" w14:textId="77777777" w:rsidR="0026773E" w:rsidRDefault="00D92DB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394E4" w14:textId="77777777" w:rsidR="0026773E" w:rsidRDefault="00D92DBE">
            <w:r>
              <w:rPr>
                <w:rFonts w:ascii="Arial" w:hAnsi="Arial" w:cs="Arial"/>
                <w:color w:val="000000"/>
                <w:position w:val="-2"/>
                <w:sz w:val="18"/>
                <w:szCs w:val="18"/>
              </w:rPr>
              <w:t>Izjava o nastopu s podizvajalci</w:t>
            </w:r>
          </w:p>
          <w:p w14:paraId="0433DBE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8D88E" w14:textId="2CB69A95" w:rsidR="0026773E" w:rsidRDefault="00D92DBE" w:rsidP="00CA6501">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w:t>
            </w:r>
          </w:p>
        </w:tc>
      </w:tr>
      <w:tr w:rsidR="0026773E" w14:paraId="405BE1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3430E" w14:textId="77777777" w:rsidR="0026773E" w:rsidRDefault="00D92DBE">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02522" w14:textId="77777777" w:rsidR="0026773E" w:rsidRDefault="00D92DBE">
            <w:r>
              <w:rPr>
                <w:rFonts w:ascii="Arial" w:hAnsi="Arial" w:cs="Arial"/>
                <w:color w:val="000000"/>
                <w:position w:val="-2"/>
                <w:sz w:val="18"/>
                <w:szCs w:val="18"/>
              </w:rPr>
              <w:t>Izjava zastopnika podizvajalca v zvezi z izpolnjevanjem obveznih pogojev za podizvajalce</w:t>
            </w:r>
          </w:p>
          <w:p w14:paraId="468D7A45"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878B7"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00963B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5BE7" w14:textId="77777777" w:rsidR="0026773E" w:rsidRDefault="00D92DB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A6E8E" w14:textId="77777777" w:rsidR="0026773E" w:rsidRDefault="00D92DBE">
            <w:r>
              <w:rPr>
                <w:rFonts w:ascii="Arial" w:hAnsi="Arial" w:cs="Arial"/>
                <w:color w:val="000000"/>
                <w:position w:val="-2"/>
                <w:sz w:val="18"/>
                <w:szCs w:val="18"/>
              </w:rPr>
              <w:t>Izjava podizvajalca</w:t>
            </w:r>
          </w:p>
          <w:p w14:paraId="01101BE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BFA82"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4003E9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4B05D" w14:textId="77777777" w:rsidR="0026773E" w:rsidRDefault="00D92DB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E900A" w14:textId="77777777" w:rsidR="0026773E" w:rsidRDefault="00D92DBE">
            <w:r>
              <w:rPr>
                <w:rFonts w:ascii="Arial" w:hAnsi="Arial" w:cs="Arial"/>
                <w:color w:val="000000"/>
                <w:position w:val="-2"/>
                <w:sz w:val="18"/>
                <w:szCs w:val="18"/>
              </w:rPr>
              <w:t>Referenčna lista gospodarskega subjekta</w:t>
            </w:r>
          </w:p>
          <w:p w14:paraId="2398B414"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1165E" w14:textId="77777777" w:rsidR="0026773E" w:rsidRDefault="00D92DBE">
            <w:pPr>
              <w:spacing w:before="135" w:after="135"/>
              <w:jc w:val="both"/>
              <w:textAlignment w:val="center"/>
            </w:pPr>
            <w:r>
              <w:rPr>
                <w:rFonts w:ascii="Arial" w:hAnsi="Arial" w:cs="Arial"/>
                <w:color w:val="000000"/>
                <w:position w:val="-2"/>
                <w:sz w:val="18"/>
                <w:szCs w:val="18"/>
              </w:rPr>
              <w:t>Izpolnjen.</w:t>
            </w:r>
          </w:p>
        </w:tc>
      </w:tr>
      <w:tr w:rsidR="0026773E" w14:paraId="683D49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B9C99" w14:textId="77777777" w:rsidR="0026773E" w:rsidRDefault="00D92DB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38C4C" w14:textId="7BFE1535" w:rsidR="0026773E" w:rsidRDefault="00CA6501">
            <w:r>
              <w:rPr>
                <w:rFonts w:ascii="Arial" w:hAnsi="Arial" w:cs="Arial"/>
                <w:color w:val="000000"/>
                <w:position w:val="-2"/>
                <w:sz w:val="18"/>
                <w:szCs w:val="18"/>
              </w:rPr>
              <w:t>Potrdila</w:t>
            </w:r>
            <w:r w:rsidR="00D92DBE">
              <w:rPr>
                <w:rFonts w:ascii="Arial" w:hAnsi="Arial" w:cs="Arial"/>
                <w:color w:val="000000"/>
                <w:position w:val="-2"/>
                <w:sz w:val="18"/>
                <w:szCs w:val="18"/>
              </w:rPr>
              <w:t xml:space="preserve"> o dobro opravljenem delu za </w:t>
            </w:r>
            <w:proofErr w:type="spellStart"/>
            <w:r w:rsidR="00D92DBE">
              <w:rPr>
                <w:rFonts w:ascii="Arial" w:hAnsi="Arial" w:cs="Arial"/>
                <w:color w:val="000000"/>
                <w:position w:val="-2"/>
                <w:sz w:val="18"/>
                <w:szCs w:val="18"/>
              </w:rPr>
              <w:t>gosp.subjekt</w:t>
            </w:r>
            <w:proofErr w:type="spellEnd"/>
          </w:p>
          <w:p w14:paraId="5F3A1D0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91C3E" w14:textId="77777777" w:rsidR="0026773E" w:rsidRDefault="00D92DBE">
            <w:pPr>
              <w:spacing w:before="135" w:after="135"/>
              <w:jc w:val="both"/>
              <w:textAlignment w:val="center"/>
            </w:pPr>
            <w:r>
              <w:rPr>
                <w:rFonts w:ascii="Arial" w:hAnsi="Arial" w:cs="Arial"/>
                <w:color w:val="000000"/>
                <w:position w:val="-2"/>
                <w:sz w:val="18"/>
                <w:szCs w:val="18"/>
              </w:rPr>
              <w:t>Izpolnjen, potrjen s strani naročnika posla.</w:t>
            </w:r>
          </w:p>
        </w:tc>
      </w:tr>
      <w:tr w:rsidR="0026773E" w14:paraId="4EFF2D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99C95" w14:textId="77777777" w:rsidR="0026773E" w:rsidRDefault="00D92DB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8BC4C" w14:textId="77777777" w:rsidR="0026773E" w:rsidRDefault="00D92DBE">
            <w:r>
              <w:rPr>
                <w:rFonts w:ascii="Arial" w:hAnsi="Arial" w:cs="Arial"/>
                <w:color w:val="000000"/>
                <w:position w:val="-2"/>
                <w:sz w:val="18"/>
                <w:szCs w:val="18"/>
              </w:rPr>
              <w:t>Seznam kadrov</w:t>
            </w:r>
          </w:p>
          <w:p w14:paraId="432C83FB"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FFBE4" w14:textId="77777777" w:rsidR="0026773E" w:rsidRDefault="00D92DBE">
            <w:pPr>
              <w:spacing w:before="135" w:after="135"/>
              <w:jc w:val="both"/>
              <w:textAlignment w:val="center"/>
            </w:pPr>
            <w:r>
              <w:rPr>
                <w:rFonts w:ascii="Arial" w:hAnsi="Arial" w:cs="Arial"/>
                <w:color w:val="000000"/>
                <w:position w:val="-2"/>
                <w:sz w:val="18"/>
                <w:szCs w:val="18"/>
              </w:rPr>
              <w:t>Izpolnjen, podpisan, žigosan</w:t>
            </w:r>
          </w:p>
        </w:tc>
      </w:tr>
      <w:tr w:rsidR="0026773E" w14:paraId="5809A1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3E40C" w14:textId="77777777" w:rsidR="0026773E" w:rsidRDefault="00D92DBE">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060A6" w14:textId="5D809AB2" w:rsidR="0026773E" w:rsidRDefault="00D92DBE">
            <w:r>
              <w:rPr>
                <w:rFonts w:ascii="Arial" w:hAnsi="Arial" w:cs="Arial"/>
                <w:color w:val="000000"/>
                <w:position w:val="-2"/>
                <w:sz w:val="18"/>
                <w:szCs w:val="18"/>
              </w:rPr>
              <w:t>Potrdilo o dobro opravljenem delu nominiranih kadrov</w:t>
            </w:r>
            <w:r w:rsidR="00CA6501">
              <w:rPr>
                <w:rFonts w:ascii="Arial" w:hAnsi="Arial" w:cs="Arial"/>
                <w:color w:val="000000"/>
                <w:position w:val="-2"/>
                <w:sz w:val="18"/>
                <w:szCs w:val="18"/>
              </w:rPr>
              <w:t xml:space="preserve"> (strokovnjakov)</w:t>
            </w:r>
          </w:p>
          <w:p w14:paraId="3C88944D"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E1933" w14:textId="77777777" w:rsidR="0026773E" w:rsidRDefault="00D92DBE">
            <w:pPr>
              <w:spacing w:before="135" w:after="135"/>
              <w:jc w:val="both"/>
              <w:textAlignment w:val="center"/>
            </w:pPr>
            <w:r>
              <w:rPr>
                <w:rFonts w:ascii="Arial" w:hAnsi="Arial" w:cs="Arial"/>
                <w:color w:val="000000"/>
                <w:position w:val="-2"/>
                <w:sz w:val="18"/>
                <w:szCs w:val="18"/>
              </w:rPr>
              <w:t>Izpolnjen, potrjen s strani naročnika posla.</w:t>
            </w:r>
          </w:p>
        </w:tc>
      </w:tr>
      <w:tr w:rsidR="0026773E" w14:paraId="196F8D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3B683" w14:textId="77777777" w:rsidR="0026773E" w:rsidRDefault="00D92DBE">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D6B1F" w14:textId="77777777" w:rsidR="0026773E" w:rsidRDefault="00D92DBE">
            <w:r>
              <w:rPr>
                <w:rFonts w:ascii="Arial" w:hAnsi="Arial" w:cs="Arial"/>
                <w:color w:val="000000"/>
                <w:position w:val="-2"/>
                <w:sz w:val="18"/>
                <w:szCs w:val="18"/>
              </w:rPr>
              <w:t>Zahteve za dosego ciljev Uredbe o zelenem javnem naročanju</w:t>
            </w:r>
          </w:p>
          <w:p w14:paraId="5403728E"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E99D0" w14:textId="77777777" w:rsidR="0026773E" w:rsidRDefault="00D92DBE">
            <w:pPr>
              <w:spacing w:before="135" w:after="135"/>
              <w:jc w:val="both"/>
              <w:textAlignment w:val="center"/>
            </w:pPr>
            <w:r>
              <w:rPr>
                <w:rFonts w:ascii="Arial" w:hAnsi="Arial" w:cs="Arial"/>
                <w:color w:val="000000"/>
                <w:position w:val="-2"/>
                <w:sz w:val="18"/>
                <w:szCs w:val="18"/>
              </w:rPr>
              <w:t>Podpisan, žigosan.</w:t>
            </w:r>
          </w:p>
        </w:tc>
      </w:tr>
      <w:tr w:rsidR="0026773E" w14:paraId="0AF853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1E976" w14:textId="77777777" w:rsidR="0026773E" w:rsidRDefault="00D92DBE">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43A9" w14:textId="77777777" w:rsidR="0026773E" w:rsidRDefault="00D92DBE">
            <w:r>
              <w:rPr>
                <w:rFonts w:ascii="Arial" w:hAnsi="Arial" w:cs="Arial"/>
                <w:color w:val="000000"/>
                <w:position w:val="-2"/>
                <w:sz w:val="18"/>
                <w:szCs w:val="18"/>
              </w:rPr>
              <w:t>Vzorec bančne garancije / kavcijskega zavarovanja za dobro izvedbo</w:t>
            </w:r>
          </w:p>
          <w:p w14:paraId="624E8488"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42F3" w14:textId="77777777" w:rsidR="0026773E" w:rsidRDefault="00D92DBE">
            <w:pPr>
              <w:spacing w:before="135" w:after="135"/>
              <w:jc w:val="both"/>
              <w:textAlignment w:val="center"/>
            </w:pPr>
            <w:r>
              <w:rPr>
                <w:rFonts w:ascii="Arial" w:hAnsi="Arial" w:cs="Arial"/>
                <w:color w:val="000000"/>
                <w:position w:val="-2"/>
                <w:sz w:val="18"/>
                <w:szCs w:val="18"/>
              </w:rPr>
              <w:t>Parafiran.</w:t>
            </w:r>
          </w:p>
        </w:tc>
      </w:tr>
      <w:tr w:rsidR="0026773E" w14:paraId="120F15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F1A8" w14:textId="77777777" w:rsidR="0026773E" w:rsidRDefault="00D92DBE">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A507" w14:textId="77777777" w:rsidR="0026773E" w:rsidRDefault="00D92DBE">
            <w:r>
              <w:rPr>
                <w:rFonts w:ascii="Arial" w:hAnsi="Arial" w:cs="Arial"/>
                <w:color w:val="000000"/>
                <w:position w:val="-2"/>
                <w:sz w:val="18"/>
                <w:szCs w:val="18"/>
              </w:rPr>
              <w:t>Vzorec bančne garancije / kavcijskega zavarovanja za odpravo napak</w:t>
            </w:r>
          </w:p>
          <w:p w14:paraId="35CFE612"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A02EE" w14:textId="77777777" w:rsidR="0026773E" w:rsidRDefault="00D92DBE">
            <w:pPr>
              <w:spacing w:before="135" w:after="135"/>
              <w:jc w:val="both"/>
              <w:textAlignment w:val="center"/>
            </w:pPr>
            <w:r>
              <w:rPr>
                <w:rFonts w:ascii="Arial" w:hAnsi="Arial" w:cs="Arial"/>
                <w:color w:val="000000"/>
                <w:position w:val="-2"/>
                <w:sz w:val="18"/>
                <w:szCs w:val="18"/>
              </w:rPr>
              <w:t>Parafiran.</w:t>
            </w:r>
          </w:p>
        </w:tc>
      </w:tr>
      <w:tr w:rsidR="0026773E" w14:paraId="42747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46841" w14:textId="77777777" w:rsidR="0026773E" w:rsidRDefault="00D92DBE">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07808" w14:textId="77777777" w:rsidR="0026773E" w:rsidRDefault="00D92DBE">
            <w:r>
              <w:rPr>
                <w:rFonts w:ascii="Arial" w:hAnsi="Arial" w:cs="Arial"/>
                <w:color w:val="000000"/>
                <w:position w:val="-2"/>
                <w:sz w:val="18"/>
                <w:szCs w:val="18"/>
              </w:rPr>
              <w:t>Izjava o lastniških deležih</w:t>
            </w:r>
          </w:p>
          <w:p w14:paraId="05D98C66"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BCF18" w14:textId="77777777" w:rsidR="0026773E" w:rsidRDefault="00D92DBE">
            <w:pPr>
              <w:spacing w:before="135" w:after="135"/>
              <w:jc w:val="both"/>
              <w:textAlignment w:val="center"/>
            </w:pPr>
            <w:r>
              <w:rPr>
                <w:rFonts w:ascii="Arial" w:hAnsi="Arial" w:cs="Arial"/>
                <w:color w:val="000000"/>
                <w:position w:val="-2"/>
                <w:sz w:val="18"/>
                <w:szCs w:val="18"/>
              </w:rPr>
              <w:t>Izpolnjen, podpisan in žigosan</w:t>
            </w:r>
          </w:p>
        </w:tc>
      </w:tr>
      <w:tr w:rsidR="0026773E" w14:paraId="22B4D1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A3625" w14:textId="77777777" w:rsidR="0026773E" w:rsidRDefault="00D92DB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BE7A1" w14:textId="1D247682" w:rsidR="0026773E" w:rsidRDefault="008C1AD3">
            <w:pPr>
              <w:rPr>
                <w:rFonts w:ascii="Arial" w:hAnsi="Arial" w:cs="Arial"/>
                <w:color w:val="000000"/>
                <w:position w:val="-2"/>
                <w:sz w:val="18"/>
                <w:szCs w:val="18"/>
              </w:rPr>
            </w:pPr>
            <w:r>
              <w:rPr>
                <w:rFonts w:ascii="Arial" w:hAnsi="Arial" w:cs="Arial"/>
                <w:color w:val="000000"/>
                <w:position w:val="-2"/>
                <w:sz w:val="18"/>
                <w:szCs w:val="18"/>
              </w:rPr>
              <w:t>Vzorec pogodbe</w:t>
            </w:r>
            <w:r w:rsidR="00F325D9">
              <w:rPr>
                <w:rFonts w:ascii="Arial" w:hAnsi="Arial" w:cs="Arial"/>
                <w:color w:val="000000"/>
                <w:position w:val="-2"/>
                <w:sz w:val="18"/>
                <w:szCs w:val="18"/>
              </w:rPr>
              <w:t xml:space="preserve"> s prilogo</w:t>
            </w:r>
            <w:r>
              <w:rPr>
                <w:rFonts w:ascii="Arial" w:hAnsi="Arial" w:cs="Arial"/>
                <w:color w:val="000000"/>
                <w:position w:val="-2"/>
                <w:sz w:val="18"/>
                <w:szCs w:val="18"/>
              </w:rPr>
              <w:t xml:space="preserve"> (za sklop za katerega podaja ponudbo): </w:t>
            </w:r>
          </w:p>
          <w:p w14:paraId="0F07C512" w14:textId="3DE99F67" w:rsidR="008C1AD3" w:rsidRPr="008C1AD3" w:rsidRDefault="008C1AD3" w:rsidP="00A51000">
            <w:pPr>
              <w:pStyle w:val="Odstavekseznama"/>
              <w:numPr>
                <w:ilvl w:val="0"/>
                <w:numId w:val="59"/>
              </w:numPr>
              <w:rPr>
                <w:rFonts w:ascii="Arial" w:hAnsi="Arial" w:cs="Arial"/>
                <w:color w:val="000000"/>
                <w:position w:val="-2"/>
                <w:sz w:val="18"/>
                <w:szCs w:val="18"/>
              </w:rPr>
            </w:pPr>
            <w:r w:rsidRPr="008C1AD3">
              <w:rPr>
                <w:rFonts w:ascii="Arial" w:hAnsi="Arial" w:cs="Arial"/>
                <w:color w:val="000000"/>
                <w:position w:val="-2"/>
                <w:sz w:val="18"/>
                <w:szCs w:val="18"/>
              </w:rPr>
              <w:t>Pogodba za sklop 1</w:t>
            </w:r>
          </w:p>
          <w:p w14:paraId="4694F554" w14:textId="69FB5426" w:rsidR="008C1AD3" w:rsidRDefault="008C1AD3" w:rsidP="00A51000">
            <w:pPr>
              <w:pStyle w:val="Odstavekseznama"/>
              <w:numPr>
                <w:ilvl w:val="0"/>
                <w:numId w:val="59"/>
              </w:numPr>
            </w:pPr>
            <w:r w:rsidRPr="008C1AD3">
              <w:rPr>
                <w:rFonts w:ascii="Arial" w:hAnsi="Arial" w:cs="Arial"/>
                <w:color w:val="000000"/>
                <w:position w:val="-2"/>
                <w:sz w:val="18"/>
                <w:szCs w:val="18"/>
              </w:rPr>
              <w:t>Pogodba za sklop 2</w:t>
            </w:r>
          </w:p>
          <w:p w14:paraId="7722028C" w14:textId="77777777" w:rsidR="0026773E" w:rsidRDefault="002677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8A6D3" w14:textId="77777777" w:rsidR="0026773E" w:rsidRDefault="00D92DBE">
            <w:pPr>
              <w:spacing w:before="135" w:after="135"/>
              <w:jc w:val="both"/>
              <w:textAlignment w:val="center"/>
            </w:pPr>
            <w:r>
              <w:rPr>
                <w:rFonts w:ascii="Arial" w:hAnsi="Arial" w:cs="Arial"/>
                <w:color w:val="000000"/>
                <w:position w:val="-2"/>
                <w:sz w:val="18"/>
                <w:szCs w:val="18"/>
              </w:rPr>
              <w:t>Parafiran, podpisan in žigosan.</w:t>
            </w:r>
          </w:p>
        </w:tc>
      </w:tr>
    </w:tbl>
    <w:p w14:paraId="0DC7CF29" w14:textId="5B947939" w:rsidR="0026773E" w:rsidRDefault="0026773E">
      <w:pPr>
        <w:sectPr w:rsidR="0026773E" w:rsidSect="00D931BF">
          <w:pgSz w:w="11906" w:h="16838"/>
          <w:pgMar w:top="1418" w:right="1418" w:bottom="1418" w:left="1418" w:header="567" w:footer="680" w:gutter="0"/>
          <w:cols w:space="708"/>
          <w:docGrid w:linePitch="360"/>
        </w:sectPr>
      </w:pPr>
    </w:p>
    <w:p w14:paraId="45630826"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p>
    <w:p w14:paraId="033C72C0"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10AD42A" w14:textId="225EB595" w:rsidR="0026773E" w:rsidRDefault="00D92DBE">
      <w:pPr>
        <w:spacing w:before="225" w:after="225" w:line="240" w:lineRule="auto"/>
        <w:jc w:val="both"/>
      </w:pPr>
      <w:r>
        <w:rPr>
          <w:rFonts w:ascii="Arial" w:hAnsi="Arial" w:cs="Arial"/>
          <w:color w:val="000000"/>
          <w:sz w:val="18"/>
          <w:szCs w:val="18"/>
        </w:rPr>
        <w:t>Na osnovi povabila za naročilo »</w:t>
      </w:r>
      <w:r w:rsidR="00E2495E" w:rsidRPr="00E2495E">
        <w:rPr>
          <w:rFonts w:ascii="Arial" w:hAnsi="Arial" w:cs="Arial"/>
          <w:b/>
          <w:bCs/>
          <w:color w:val="000000"/>
          <w:sz w:val="18"/>
          <w:szCs w:val="18"/>
        </w:rPr>
        <w:t>IZDELAVA  PROJEKTNE IN INVESTICIJSKE DOKUMENTACIJE S PROJEKTANTSKIM NADZOROM, IZVEDBA GOI DEL IN DOBAVA OPREME ZA PROJEKT: »UREDITEV VEČNAMENSKE OPERACIJSKE D</w:t>
      </w:r>
      <w:r w:rsidR="00E2495E">
        <w:rPr>
          <w:rFonts w:ascii="Arial" w:hAnsi="Arial" w:cs="Arial"/>
          <w:b/>
          <w:bCs/>
          <w:color w:val="000000"/>
          <w:sz w:val="18"/>
          <w:szCs w:val="18"/>
        </w:rPr>
        <w:t>VORANE OP7</w:t>
      </w:r>
      <w:r>
        <w:rPr>
          <w:rFonts w:ascii="Arial" w:hAnsi="Arial" w:cs="Arial"/>
          <w:color w:val="000000"/>
          <w:sz w:val="18"/>
          <w:szCs w:val="18"/>
        </w:rPr>
        <w:t>« dajemo ponudbo, kot sledi:</w:t>
      </w:r>
    </w:p>
    <w:p w14:paraId="577A33BD" w14:textId="77777777" w:rsidR="0026773E" w:rsidRDefault="00D92DB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6773E" w14:paraId="1A0C0A5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FBA65" w14:textId="77777777" w:rsidR="0026773E" w:rsidRDefault="00D92DB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E7B47" w14:textId="77777777" w:rsidR="0026773E" w:rsidRDefault="00D92DBE">
            <w:r>
              <w:rPr>
                <w:rFonts w:ascii="Arial" w:hAnsi="Arial" w:cs="Arial"/>
                <w:color w:val="000000"/>
                <w:position w:val="-2"/>
                <w:sz w:val="18"/>
                <w:szCs w:val="18"/>
              </w:rPr>
              <w:t> </w:t>
            </w:r>
          </w:p>
        </w:tc>
      </w:tr>
      <w:tr w:rsidR="0026773E" w14:paraId="56472D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48FC1" w14:textId="77777777" w:rsidR="0026773E" w:rsidRDefault="00D92DB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BC025" w14:textId="77777777" w:rsidR="0026773E" w:rsidRDefault="00D92DBE">
            <w:r>
              <w:rPr>
                <w:rFonts w:ascii="Arial" w:hAnsi="Arial" w:cs="Arial"/>
                <w:color w:val="000000"/>
                <w:position w:val="-2"/>
                <w:sz w:val="18"/>
                <w:szCs w:val="18"/>
              </w:rPr>
              <w:t> </w:t>
            </w:r>
          </w:p>
        </w:tc>
      </w:tr>
    </w:tbl>
    <w:p w14:paraId="03B89E1C" w14:textId="77777777" w:rsidR="0026773E" w:rsidRDefault="00D92DBE">
      <w:pPr>
        <w:spacing w:before="225" w:after="225" w:line="240" w:lineRule="auto"/>
        <w:jc w:val="both"/>
      </w:pPr>
      <w:r>
        <w:rPr>
          <w:rFonts w:ascii="Arial" w:hAnsi="Arial" w:cs="Arial"/>
          <w:color w:val="000000"/>
          <w:sz w:val="18"/>
          <w:szCs w:val="18"/>
        </w:rPr>
        <w:t>Ponudbo oddajamo (ustrezno označite):</w:t>
      </w:r>
    </w:p>
    <w:p w14:paraId="5C964B92" w14:textId="77777777" w:rsidR="0026773E" w:rsidRDefault="00D92DBE" w:rsidP="007B0CBC">
      <w:pPr>
        <w:spacing w:before="120" w:after="120" w:line="240" w:lineRule="auto"/>
        <w:jc w:val="both"/>
      </w:pPr>
      <w:r>
        <w:fldChar w:fldCharType="begin">
          <w:ffData>
            <w:name w:val="cbox1610a979104c01"/>
            <w:enabled/>
            <w:calcOnExit w:val="0"/>
            <w:checkBox>
              <w:sizeAuto/>
              <w:default w:val="0"/>
            </w:checkBox>
          </w:ffData>
        </w:fldChar>
      </w:r>
      <w:bookmarkStart w:id="1" w:name="cbox1610a979104c01"/>
      <w:r>
        <w:instrText xml:space="preserve"> FORMCHECKBOX </w:instrText>
      </w:r>
      <w:r w:rsidR="00CE5F6F">
        <w:fldChar w:fldCharType="separate"/>
      </w:r>
      <w:r>
        <w:fldChar w:fldCharType="end"/>
      </w:r>
      <w:bookmarkEnd w:id="1"/>
      <w:r>
        <w:rPr>
          <w:rFonts w:ascii="Arial" w:hAnsi="Arial" w:cs="Arial"/>
          <w:color w:val="000000"/>
          <w:sz w:val="18"/>
          <w:szCs w:val="18"/>
        </w:rPr>
        <w:t> samostojno</w:t>
      </w:r>
    </w:p>
    <w:p w14:paraId="0CDE111C" w14:textId="77777777" w:rsidR="0026773E" w:rsidRDefault="00D92DBE" w:rsidP="007B0CBC">
      <w:pPr>
        <w:spacing w:before="120" w:after="120" w:line="240" w:lineRule="auto"/>
        <w:jc w:val="both"/>
      </w:pPr>
      <w:r>
        <w:fldChar w:fldCharType="begin">
          <w:ffData>
            <w:name w:val="cbox1610a979104f39"/>
            <w:enabled/>
            <w:calcOnExit w:val="0"/>
            <w:checkBox>
              <w:sizeAuto/>
              <w:default w:val="0"/>
            </w:checkBox>
          </w:ffData>
        </w:fldChar>
      </w:r>
      <w:bookmarkStart w:id="2" w:name="cbox1610a979104f39"/>
      <w:r>
        <w:instrText xml:space="preserve"> FORMCHECKBOX </w:instrText>
      </w:r>
      <w:r w:rsidR="00CE5F6F">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E431652" w14:textId="77777777" w:rsidR="0026773E" w:rsidRDefault="00D92DBE" w:rsidP="007B0CBC">
      <w:pPr>
        <w:spacing w:before="120" w:after="120" w:line="240" w:lineRule="auto"/>
        <w:jc w:val="both"/>
      </w:pPr>
      <w:r>
        <w:fldChar w:fldCharType="begin">
          <w:ffData>
            <w:name w:val="cbox1610a979105250"/>
            <w:enabled/>
            <w:calcOnExit w:val="0"/>
            <w:checkBox>
              <w:sizeAuto/>
              <w:default w:val="0"/>
            </w:checkBox>
          </w:ffData>
        </w:fldChar>
      </w:r>
      <w:bookmarkStart w:id="3" w:name="cbox1610a979105250"/>
      <w:r>
        <w:instrText xml:space="preserve"> FORMCHECKBOX </w:instrText>
      </w:r>
      <w:r w:rsidR="00CE5F6F">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EBC15A4" w14:textId="77777777" w:rsidR="0026773E" w:rsidRDefault="00D92DBE" w:rsidP="007B0CBC">
      <w:pPr>
        <w:spacing w:before="120" w:after="120" w:line="240" w:lineRule="auto"/>
        <w:jc w:val="both"/>
      </w:pPr>
      <w:r>
        <w:fldChar w:fldCharType="begin">
          <w:ffData>
            <w:name w:val="cbox1610a979105567"/>
            <w:enabled/>
            <w:calcOnExit w:val="0"/>
            <w:checkBox>
              <w:sizeAuto/>
              <w:default w:val="0"/>
            </w:checkBox>
          </w:ffData>
        </w:fldChar>
      </w:r>
      <w:bookmarkStart w:id="4" w:name="cbox1610a979105567"/>
      <w:r>
        <w:instrText xml:space="preserve"> FORMCHECKBOX </w:instrText>
      </w:r>
      <w:r w:rsidR="00CE5F6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009703DB" w14:textId="77777777" w:rsidR="0026773E" w:rsidRDefault="00D92DB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2668DBCA" w14:textId="21061AF7" w:rsidR="00E2495E" w:rsidRDefault="00E2495E">
      <w:pPr>
        <w:spacing w:before="225" w:after="225" w:line="240" w:lineRule="auto"/>
        <w:jc w:val="both"/>
      </w:pPr>
      <w:r w:rsidRPr="00E2495E">
        <w:rPr>
          <w:rFonts w:ascii="Arial" w:hAnsi="Arial" w:cs="Arial"/>
          <w:b/>
          <w:bCs/>
          <w:color w:val="000000"/>
          <w:sz w:val="18"/>
          <w:szCs w:val="18"/>
        </w:rPr>
        <w:t xml:space="preserve">Sklop 1: Izdelava projektne in investicijske dokumentacije ter izvedba goi del z vgradno medicinsko opremo  </w:t>
      </w:r>
    </w:p>
    <w:tbl>
      <w:tblPr>
        <w:tblStyle w:val="NormalTablePHPDOCX"/>
        <w:tblW w:w="5180" w:type="pct"/>
        <w:tblInd w:w="108" w:type="dxa"/>
        <w:tblLook w:val="04A0" w:firstRow="1" w:lastRow="0" w:firstColumn="1" w:lastColumn="0" w:noHBand="0" w:noVBand="1"/>
      </w:tblPr>
      <w:tblGrid>
        <w:gridCol w:w="3870"/>
        <w:gridCol w:w="550"/>
        <w:gridCol w:w="597"/>
        <w:gridCol w:w="1847"/>
        <w:gridCol w:w="820"/>
        <w:gridCol w:w="1700"/>
      </w:tblGrid>
      <w:tr w:rsidR="00E2495E" w14:paraId="5747519A" w14:textId="77777777" w:rsidTr="00E2495E">
        <w:tc>
          <w:tcPr>
            <w:tcW w:w="20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7BA2C7" w14:textId="77777777" w:rsidR="00E2495E" w:rsidRDefault="00E2495E">
            <w:pPr>
              <w:jc w:val="center"/>
            </w:pPr>
            <w:r>
              <w:rPr>
                <w:rFonts w:ascii="Arial" w:hAnsi="Arial" w:cs="Arial"/>
                <w:b/>
                <w:bCs/>
                <w:color w:val="000000"/>
                <w:position w:val="-2"/>
                <w:sz w:val="18"/>
                <w:szCs w:val="18"/>
                <w:shd w:val="clear" w:color="auto" w:fill="D1D1D1"/>
              </w:rPr>
              <w:t>Postavka</w:t>
            </w:r>
          </w:p>
        </w:tc>
        <w:tc>
          <w:tcPr>
            <w:tcW w:w="293" w:type="pct"/>
            <w:tcBorders>
              <w:top w:val="single" w:sz="5" w:space="0" w:color="000000"/>
              <w:left w:val="single" w:sz="5" w:space="0" w:color="000000"/>
              <w:bottom w:val="single" w:sz="5" w:space="0" w:color="000000"/>
              <w:right w:val="single" w:sz="5" w:space="0" w:color="000000"/>
            </w:tcBorders>
            <w:shd w:val="clear" w:color="auto" w:fill="D1D1D1"/>
          </w:tcPr>
          <w:p w14:paraId="3C8FE0BE" w14:textId="51A2F673" w:rsidR="00E2495E" w:rsidRDefault="00E24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EM</w:t>
            </w:r>
          </w:p>
        </w:tc>
        <w:tc>
          <w:tcPr>
            <w:tcW w:w="318" w:type="pct"/>
            <w:tcBorders>
              <w:top w:val="single" w:sz="5" w:space="0" w:color="000000"/>
              <w:left w:val="single" w:sz="5" w:space="0" w:color="000000"/>
              <w:bottom w:val="single" w:sz="5" w:space="0" w:color="000000"/>
              <w:right w:val="single" w:sz="5" w:space="0" w:color="000000"/>
            </w:tcBorders>
            <w:shd w:val="clear" w:color="auto" w:fill="D1D1D1"/>
          </w:tcPr>
          <w:p w14:paraId="3ACBEB42" w14:textId="73D56D52" w:rsidR="00E2495E" w:rsidRDefault="00E24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08B4D" w14:textId="4730EB9E" w:rsidR="00E2495E" w:rsidRDefault="00E2495E">
            <w:pPr>
              <w:jc w:val="center"/>
            </w:pPr>
            <w:r>
              <w:rPr>
                <w:rFonts w:ascii="Arial" w:hAnsi="Arial" w:cs="Arial"/>
                <w:b/>
                <w:bCs/>
                <w:color w:val="000000"/>
                <w:position w:val="-2"/>
                <w:sz w:val="18"/>
                <w:szCs w:val="18"/>
                <w:shd w:val="clear" w:color="auto" w:fill="D1D1D1"/>
              </w:rPr>
              <w:t>Vrednost brez DDV</w:t>
            </w:r>
          </w:p>
        </w:tc>
        <w:tc>
          <w:tcPr>
            <w:tcW w:w="4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8CFA90" w14:textId="77777777" w:rsidR="00E2495E" w:rsidRDefault="00E2495E">
            <w:pPr>
              <w:jc w:val="center"/>
            </w:pPr>
            <w:r>
              <w:rPr>
                <w:rFonts w:ascii="Arial" w:hAnsi="Arial" w:cs="Arial"/>
                <w:b/>
                <w:bCs/>
                <w:color w:val="000000"/>
                <w:position w:val="-2"/>
                <w:sz w:val="18"/>
                <w:szCs w:val="18"/>
                <w:shd w:val="clear" w:color="auto" w:fill="D1D1D1"/>
              </w:rPr>
              <w:t>DDV</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754E3D" w14:textId="77777777" w:rsidR="00E2495E" w:rsidRDefault="00E2495E">
            <w:pPr>
              <w:jc w:val="center"/>
            </w:pPr>
            <w:r>
              <w:rPr>
                <w:rFonts w:ascii="Arial" w:hAnsi="Arial" w:cs="Arial"/>
                <w:b/>
                <w:bCs/>
                <w:color w:val="000000"/>
                <w:position w:val="-2"/>
                <w:sz w:val="18"/>
                <w:szCs w:val="18"/>
                <w:shd w:val="clear" w:color="auto" w:fill="D1D1D1"/>
              </w:rPr>
              <w:t>Vrednost z DDV</w:t>
            </w:r>
          </w:p>
        </w:tc>
      </w:tr>
      <w:tr w:rsidR="00E2495E" w14:paraId="174C5C00"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259CF" w14:textId="09068E5A" w:rsidR="00E2495E" w:rsidRPr="00CC7B5C" w:rsidRDefault="00CC7B5C" w:rsidP="00CC7B5C">
            <w:pPr>
              <w:ind w:firstLine="629"/>
              <w:rPr>
                <w:i/>
                <w:sz w:val="14"/>
              </w:rPr>
            </w:pPr>
            <w:r w:rsidRPr="00CC7B5C">
              <w:rPr>
                <w:rFonts w:ascii="Arial" w:hAnsi="Arial" w:cs="Arial"/>
                <w:i/>
                <w:position w:val="-2"/>
                <w:sz w:val="14"/>
                <w:szCs w:val="18"/>
              </w:rPr>
              <w:t xml:space="preserve">izdelava </w:t>
            </w:r>
            <w:proofErr w:type="spellStart"/>
            <w:r w:rsidRPr="00CC7B5C">
              <w:rPr>
                <w:rFonts w:ascii="Arial" w:hAnsi="Arial" w:cs="Arial"/>
                <w:i/>
                <w:position w:val="-2"/>
                <w:sz w:val="14"/>
                <w:szCs w:val="18"/>
              </w:rPr>
              <w:t>inv.dok</w:t>
            </w:r>
            <w:proofErr w:type="spellEnd"/>
            <w:r w:rsidRPr="00CC7B5C">
              <w:rPr>
                <w:rFonts w:ascii="Arial" w:hAnsi="Arial" w:cs="Arial"/>
                <w:i/>
                <w:position w:val="-2"/>
                <w:sz w:val="14"/>
                <w:szCs w:val="18"/>
              </w:rPr>
              <w:t xml:space="preserve">. </w:t>
            </w:r>
            <w:r w:rsidR="00E2495E" w:rsidRPr="00CC7B5C">
              <w:rPr>
                <w:rFonts w:ascii="Arial" w:hAnsi="Arial" w:cs="Arial"/>
                <w:i/>
                <w:position w:val="-2"/>
                <w:sz w:val="14"/>
                <w:szCs w:val="18"/>
              </w:rPr>
              <w:t>- DIIP</w:t>
            </w:r>
          </w:p>
        </w:tc>
        <w:tc>
          <w:tcPr>
            <w:tcW w:w="293" w:type="pct"/>
            <w:tcBorders>
              <w:top w:val="single" w:sz="5" w:space="0" w:color="000000"/>
              <w:left w:val="single" w:sz="5" w:space="0" w:color="000000"/>
              <w:bottom w:val="single" w:sz="5" w:space="0" w:color="000000"/>
              <w:right w:val="single" w:sz="5" w:space="0" w:color="000000"/>
            </w:tcBorders>
          </w:tcPr>
          <w:p w14:paraId="00F002B6" w14:textId="5EA3A9C4" w:rsidR="00E2495E" w:rsidRPr="00CC7B5C" w:rsidRDefault="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5DD81271" w14:textId="64436F56" w:rsidR="00E2495E" w:rsidRPr="00CC7B5C" w:rsidRDefault="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C445F" w14:textId="3C0D1B2B" w:rsidR="00E2495E" w:rsidRPr="00CC7B5C" w:rsidRDefault="00E2495E">
            <w:pPr>
              <w:rPr>
                <w:i/>
                <w:color w:val="A6A6A6" w:themeColor="background1" w:themeShade="A6"/>
                <w:sz w:val="16"/>
              </w:rPr>
            </w:pPr>
            <w:r w:rsidRPr="00CC7B5C">
              <w:rPr>
                <w:rFonts w:ascii="Arial" w:hAnsi="Arial" w:cs="Arial"/>
                <w:i/>
                <w:color w:val="A6A6A6" w:themeColor="background1" w:themeShade="A6"/>
                <w:position w:val="-2"/>
                <w:sz w:val="16"/>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7D91D" w14:textId="77777777" w:rsidR="00E2495E" w:rsidRPr="00CC7B5C" w:rsidRDefault="00E2495E">
            <w:pPr>
              <w:rPr>
                <w:i/>
                <w:color w:val="A6A6A6" w:themeColor="background1" w:themeShade="A6"/>
                <w:sz w:val="16"/>
              </w:rPr>
            </w:pPr>
            <w:r w:rsidRPr="00CC7B5C">
              <w:rPr>
                <w:rFonts w:ascii="Arial" w:hAnsi="Arial" w:cs="Arial"/>
                <w:i/>
                <w:color w:val="A6A6A6" w:themeColor="background1" w:themeShade="A6"/>
                <w:position w:val="-2"/>
                <w:sz w:val="16"/>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0F6E4" w14:textId="77777777" w:rsidR="00E2495E" w:rsidRPr="00CC7B5C" w:rsidRDefault="00E2495E">
            <w:pPr>
              <w:rPr>
                <w:i/>
                <w:sz w:val="16"/>
              </w:rPr>
            </w:pPr>
            <w:r w:rsidRPr="00CC7B5C">
              <w:rPr>
                <w:rFonts w:ascii="Arial" w:hAnsi="Arial" w:cs="Arial"/>
                <w:i/>
                <w:color w:val="000000"/>
                <w:position w:val="-2"/>
                <w:sz w:val="16"/>
                <w:szCs w:val="18"/>
              </w:rPr>
              <w:t> </w:t>
            </w:r>
          </w:p>
        </w:tc>
      </w:tr>
      <w:tr w:rsidR="00CC7B5C" w14:paraId="3C5F022A"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BE9D9" w14:textId="43141229"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 xml:space="preserve">izdelava </w:t>
            </w:r>
            <w:proofErr w:type="spellStart"/>
            <w:r w:rsidRPr="00CC7B5C">
              <w:rPr>
                <w:rFonts w:ascii="Arial" w:hAnsi="Arial" w:cs="Arial"/>
                <w:i/>
                <w:position w:val="-2"/>
                <w:sz w:val="14"/>
                <w:szCs w:val="18"/>
              </w:rPr>
              <w:t>inv.dok</w:t>
            </w:r>
            <w:proofErr w:type="spellEnd"/>
            <w:r w:rsidRPr="00CC7B5C">
              <w:rPr>
                <w:rFonts w:ascii="Arial" w:hAnsi="Arial" w:cs="Arial"/>
                <w:i/>
                <w:position w:val="-2"/>
                <w:sz w:val="14"/>
                <w:szCs w:val="18"/>
              </w:rPr>
              <w:t>.. - IP</w:t>
            </w:r>
          </w:p>
        </w:tc>
        <w:tc>
          <w:tcPr>
            <w:tcW w:w="293" w:type="pct"/>
            <w:tcBorders>
              <w:top w:val="single" w:sz="5" w:space="0" w:color="000000"/>
              <w:left w:val="single" w:sz="5" w:space="0" w:color="000000"/>
              <w:bottom w:val="single" w:sz="5" w:space="0" w:color="000000"/>
              <w:right w:val="single" w:sz="5" w:space="0" w:color="000000"/>
            </w:tcBorders>
          </w:tcPr>
          <w:p w14:paraId="50CD3F72" w14:textId="6227592E"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4A62F3A" w14:textId="0A1333C0"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6F37C" w14:textId="45486060"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7CB18"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128A" w14:textId="77777777" w:rsidR="00CC7B5C" w:rsidRPr="00CC7B5C" w:rsidRDefault="00CC7B5C" w:rsidP="00CC7B5C">
            <w:pPr>
              <w:rPr>
                <w:rFonts w:ascii="Arial" w:hAnsi="Arial" w:cs="Arial"/>
                <w:i/>
                <w:color w:val="000000"/>
                <w:position w:val="-2"/>
                <w:sz w:val="16"/>
                <w:szCs w:val="18"/>
              </w:rPr>
            </w:pPr>
          </w:p>
        </w:tc>
      </w:tr>
      <w:tr w:rsidR="00CC7B5C" w14:paraId="6E85B37E"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5A355" w14:textId="46172670"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PZI</w:t>
            </w:r>
          </w:p>
        </w:tc>
        <w:tc>
          <w:tcPr>
            <w:tcW w:w="293" w:type="pct"/>
            <w:tcBorders>
              <w:top w:val="single" w:sz="5" w:space="0" w:color="000000"/>
              <w:left w:val="single" w:sz="5" w:space="0" w:color="000000"/>
              <w:bottom w:val="single" w:sz="5" w:space="0" w:color="000000"/>
              <w:right w:val="single" w:sz="5" w:space="0" w:color="000000"/>
            </w:tcBorders>
          </w:tcPr>
          <w:p w14:paraId="62F84847" w14:textId="1A952742"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4ED5E8E" w14:textId="1DB509BE"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7A27C" w14:textId="766E6A35"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14824"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9566F" w14:textId="77777777" w:rsidR="00CC7B5C" w:rsidRPr="00CC7B5C" w:rsidRDefault="00CC7B5C" w:rsidP="00CC7B5C">
            <w:pPr>
              <w:rPr>
                <w:rFonts w:ascii="Arial" w:hAnsi="Arial" w:cs="Arial"/>
                <w:i/>
                <w:color w:val="000000"/>
                <w:position w:val="-2"/>
                <w:sz w:val="16"/>
                <w:szCs w:val="18"/>
              </w:rPr>
            </w:pPr>
          </w:p>
        </w:tc>
      </w:tr>
      <w:tr w:rsidR="00CC7B5C" w14:paraId="3E7F6AF2"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6874F44" w14:textId="43950CE0"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PID</w:t>
            </w:r>
          </w:p>
        </w:tc>
        <w:tc>
          <w:tcPr>
            <w:tcW w:w="293" w:type="pct"/>
            <w:tcBorders>
              <w:top w:val="single" w:sz="5" w:space="0" w:color="000000"/>
              <w:left w:val="single" w:sz="5" w:space="0" w:color="000000"/>
              <w:bottom w:val="single" w:sz="5" w:space="0" w:color="000000"/>
              <w:right w:val="single" w:sz="5" w:space="0" w:color="000000"/>
            </w:tcBorders>
          </w:tcPr>
          <w:p w14:paraId="2CF75FA0" w14:textId="670FD7E1"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410F2D3E" w14:textId="45439251"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8B8F9" w14:textId="21512543"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CF70F"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EC2AD" w14:textId="77777777" w:rsidR="00CC7B5C" w:rsidRPr="00CC7B5C" w:rsidRDefault="00CC7B5C" w:rsidP="00CC7B5C">
            <w:pPr>
              <w:rPr>
                <w:rFonts w:ascii="Arial" w:hAnsi="Arial" w:cs="Arial"/>
                <w:i/>
                <w:color w:val="000000"/>
                <w:position w:val="-2"/>
                <w:sz w:val="16"/>
                <w:szCs w:val="18"/>
              </w:rPr>
            </w:pPr>
          </w:p>
        </w:tc>
      </w:tr>
      <w:tr w:rsidR="00CC7B5C" w14:paraId="4AFB43BD"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83DC4C" w14:textId="307537E2"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izdelava proj. dok. - PROJ. NADZOR, 30 h</w:t>
            </w:r>
          </w:p>
          <w:p w14:paraId="5C386202" w14:textId="5265F92E" w:rsidR="00CC7B5C" w:rsidRPr="00CC7B5C" w:rsidRDefault="00CC7B5C" w:rsidP="00CC7B5C">
            <w:pPr>
              <w:ind w:firstLine="629"/>
              <w:rPr>
                <w:rFonts w:ascii="Arial" w:hAnsi="Arial" w:cs="Arial"/>
                <w:i/>
                <w:position w:val="-2"/>
                <w:sz w:val="14"/>
                <w:szCs w:val="18"/>
              </w:rPr>
            </w:pPr>
            <w:r w:rsidRPr="00CC7B5C">
              <w:rPr>
                <w:rFonts w:ascii="Arial" w:hAnsi="Arial" w:cs="Arial"/>
                <w:i/>
                <w:position w:val="-2"/>
                <w:sz w:val="14"/>
                <w:szCs w:val="18"/>
              </w:rPr>
              <w:t xml:space="preserve">cena/h </w:t>
            </w:r>
            <w:r>
              <w:rPr>
                <w:rFonts w:ascii="Arial" w:hAnsi="Arial" w:cs="Arial"/>
                <w:i/>
                <w:position w:val="-2"/>
                <w:sz w:val="14"/>
                <w:szCs w:val="18"/>
              </w:rPr>
              <w:t xml:space="preserve">v EUR </w:t>
            </w:r>
            <w:r w:rsidRPr="00CC7B5C">
              <w:rPr>
                <w:rFonts w:ascii="Arial" w:hAnsi="Arial" w:cs="Arial"/>
                <w:i/>
                <w:position w:val="-2"/>
                <w:sz w:val="14"/>
                <w:szCs w:val="18"/>
              </w:rPr>
              <w:t xml:space="preserve">brez DDV: </w:t>
            </w:r>
            <w:r>
              <w:rPr>
                <w:rFonts w:ascii="Arial" w:hAnsi="Arial" w:cs="Arial"/>
                <w:i/>
                <w:position w:val="-2"/>
                <w:sz w:val="14"/>
                <w:szCs w:val="18"/>
              </w:rPr>
              <w:t xml:space="preserve">  </w:t>
            </w:r>
            <w:r w:rsidRPr="00CC7B5C">
              <w:rPr>
                <w:rFonts w:ascii="Arial" w:hAnsi="Arial" w:cs="Arial"/>
                <w:i/>
                <w:position w:val="-2"/>
                <w:sz w:val="14"/>
                <w:szCs w:val="18"/>
              </w:rPr>
              <w:t>_______________</w:t>
            </w:r>
          </w:p>
        </w:tc>
        <w:tc>
          <w:tcPr>
            <w:tcW w:w="293" w:type="pct"/>
            <w:tcBorders>
              <w:top w:val="single" w:sz="5" w:space="0" w:color="000000"/>
              <w:left w:val="single" w:sz="5" w:space="0" w:color="000000"/>
              <w:bottom w:val="single" w:sz="5" w:space="0" w:color="000000"/>
              <w:right w:val="single" w:sz="5" w:space="0" w:color="000000"/>
            </w:tcBorders>
          </w:tcPr>
          <w:p w14:paraId="3A8F8976" w14:textId="0616BA55" w:rsidR="00CC7B5C" w:rsidRPr="00CC7B5C" w:rsidRDefault="00CC7B5C" w:rsidP="00CC7B5C">
            <w:pPr>
              <w:rPr>
                <w:rFonts w:ascii="Arial" w:hAnsi="Arial" w:cs="Arial"/>
                <w:i/>
                <w:position w:val="-2"/>
                <w:sz w:val="14"/>
                <w:szCs w:val="18"/>
              </w:rPr>
            </w:pPr>
            <w:proofErr w:type="spellStart"/>
            <w:r w:rsidRPr="00CC7B5C">
              <w:rPr>
                <w:rFonts w:ascii="Arial" w:hAnsi="Arial" w:cs="Arial"/>
                <w:i/>
                <w:position w:val="-2"/>
                <w:sz w:val="14"/>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1778EC45" w14:textId="5E2AFDFD" w:rsidR="00CC7B5C" w:rsidRPr="00CC7B5C" w:rsidRDefault="00CC7B5C" w:rsidP="00CC7B5C">
            <w:pPr>
              <w:rPr>
                <w:rFonts w:ascii="Arial" w:hAnsi="Arial" w:cs="Arial"/>
                <w:i/>
                <w:position w:val="-2"/>
                <w:sz w:val="14"/>
                <w:szCs w:val="18"/>
              </w:rPr>
            </w:pPr>
            <w:r w:rsidRPr="00CC7B5C">
              <w:rPr>
                <w:rFonts w:ascii="Arial" w:hAnsi="Arial" w:cs="Arial"/>
                <w:i/>
                <w:position w:val="-2"/>
                <w:sz w:val="14"/>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BFAA" w14:textId="7E477C4F" w:rsidR="00CC7B5C" w:rsidRPr="00CC7B5C" w:rsidRDefault="00CC7B5C" w:rsidP="00CC7B5C">
            <w:pPr>
              <w:rPr>
                <w:rFonts w:ascii="Arial" w:hAnsi="Arial" w:cs="Arial"/>
                <w:i/>
                <w:color w:val="A6A6A6" w:themeColor="background1" w:themeShade="A6"/>
                <w:position w:val="-2"/>
                <w:sz w:val="16"/>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9CDE7" w14:textId="77777777" w:rsidR="00CC7B5C" w:rsidRPr="00CC7B5C" w:rsidRDefault="00CC7B5C" w:rsidP="00CC7B5C">
            <w:pPr>
              <w:rPr>
                <w:rFonts w:ascii="Arial" w:hAnsi="Arial" w:cs="Arial"/>
                <w:i/>
                <w:color w:val="A6A6A6" w:themeColor="background1" w:themeShade="A6"/>
                <w:position w:val="-2"/>
                <w:sz w:val="16"/>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CD52F" w14:textId="77777777" w:rsidR="00CC7B5C" w:rsidRPr="00CC7B5C" w:rsidRDefault="00CC7B5C" w:rsidP="00CC7B5C">
            <w:pPr>
              <w:rPr>
                <w:rFonts w:ascii="Arial" w:hAnsi="Arial" w:cs="Arial"/>
                <w:i/>
                <w:color w:val="000000"/>
                <w:position w:val="-2"/>
                <w:sz w:val="16"/>
                <w:szCs w:val="18"/>
              </w:rPr>
            </w:pPr>
          </w:p>
        </w:tc>
      </w:tr>
      <w:tr w:rsidR="00CC7B5C" w14:paraId="41B6967A"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332DB73" w14:textId="6EC87680" w:rsidR="00CC7B5C" w:rsidRPr="00CC7B5C" w:rsidRDefault="00CC7B5C" w:rsidP="00CC7B5C">
            <w:pPr>
              <w:rPr>
                <w:rFonts w:ascii="Arial" w:hAnsi="Arial" w:cs="Arial"/>
                <w:b/>
                <w:color w:val="000000"/>
                <w:position w:val="-2"/>
                <w:sz w:val="16"/>
                <w:szCs w:val="16"/>
              </w:rPr>
            </w:pPr>
            <w:r w:rsidRPr="00CC7B5C">
              <w:rPr>
                <w:rFonts w:ascii="Arial" w:hAnsi="Arial" w:cs="Arial"/>
                <w:b/>
                <w:color w:val="000000"/>
                <w:position w:val="-2"/>
                <w:sz w:val="16"/>
                <w:szCs w:val="16"/>
              </w:rPr>
              <w:t>1.Izdelava investicijske dokumentacije, projektne dokumentacije IN projektantski nadzor SKUPAJ</w:t>
            </w:r>
          </w:p>
        </w:tc>
        <w:tc>
          <w:tcPr>
            <w:tcW w:w="293" w:type="pct"/>
            <w:tcBorders>
              <w:top w:val="single" w:sz="5" w:space="0" w:color="000000"/>
              <w:left w:val="single" w:sz="5" w:space="0" w:color="000000"/>
              <w:bottom w:val="single" w:sz="5" w:space="0" w:color="000000"/>
              <w:right w:val="single" w:sz="5" w:space="0" w:color="000000"/>
            </w:tcBorders>
          </w:tcPr>
          <w:p w14:paraId="51196AFF" w14:textId="65D9C8D3"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572A9686" w14:textId="5D8D567C"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D7404" w14:textId="77777777" w:rsidR="00CC7B5C" w:rsidRDefault="00CC7B5C" w:rsidP="00CC7B5C">
            <w:pPr>
              <w:rPr>
                <w:rFonts w:ascii="Arial" w:hAnsi="Arial" w:cs="Arial"/>
                <w:color w:val="000000"/>
                <w:position w:val="-2"/>
                <w:sz w:val="18"/>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86F0F" w14:textId="77777777" w:rsidR="00CC7B5C" w:rsidRDefault="00CC7B5C" w:rsidP="00CC7B5C">
            <w:pPr>
              <w:rPr>
                <w:rFonts w:ascii="Arial" w:hAnsi="Arial" w:cs="Arial"/>
                <w:color w:val="000000"/>
                <w:position w:val="-2"/>
                <w:sz w:val="18"/>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94F5E" w14:textId="77777777" w:rsidR="00CC7B5C" w:rsidRDefault="00CC7B5C" w:rsidP="00CC7B5C">
            <w:pPr>
              <w:rPr>
                <w:rFonts w:ascii="Arial" w:hAnsi="Arial" w:cs="Arial"/>
                <w:color w:val="000000"/>
                <w:position w:val="-2"/>
                <w:sz w:val="18"/>
                <w:szCs w:val="18"/>
              </w:rPr>
            </w:pPr>
          </w:p>
        </w:tc>
      </w:tr>
      <w:tr w:rsidR="00CC7B5C" w14:paraId="3F608121" w14:textId="77777777" w:rsidTr="00CC7B5C">
        <w:trPr>
          <w:trHeight w:val="433"/>
        </w:trPr>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CD23A" w14:textId="36EB01D8" w:rsidR="00CC7B5C" w:rsidRPr="00CC7B5C" w:rsidRDefault="00CC7B5C" w:rsidP="00CC7B5C">
            <w:pPr>
              <w:rPr>
                <w:rFonts w:ascii="Arial" w:hAnsi="Arial" w:cs="Arial"/>
                <w:b/>
                <w:color w:val="000000"/>
                <w:position w:val="-2"/>
                <w:sz w:val="16"/>
                <w:szCs w:val="16"/>
              </w:rPr>
            </w:pPr>
            <w:r w:rsidRPr="00CC7B5C">
              <w:rPr>
                <w:rFonts w:ascii="Arial" w:hAnsi="Arial" w:cs="Arial"/>
                <w:b/>
                <w:color w:val="000000"/>
                <w:position w:val="-2"/>
                <w:sz w:val="16"/>
                <w:szCs w:val="16"/>
              </w:rPr>
              <w:t>2. izvedba GOI del</w:t>
            </w:r>
          </w:p>
        </w:tc>
        <w:tc>
          <w:tcPr>
            <w:tcW w:w="293" w:type="pct"/>
            <w:tcBorders>
              <w:top w:val="single" w:sz="5" w:space="0" w:color="000000"/>
              <w:left w:val="single" w:sz="5" w:space="0" w:color="000000"/>
              <w:bottom w:val="single" w:sz="5" w:space="0" w:color="000000"/>
              <w:right w:val="single" w:sz="5" w:space="0" w:color="000000"/>
            </w:tcBorders>
          </w:tcPr>
          <w:p w14:paraId="26A5F1AB" w14:textId="6B9F5715"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28FDF394" w14:textId="123BABEA"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9A182" w14:textId="150CD96D" w:rsidR="00CC7B5C" w:rsidRDefault="00CC7B5C" w:rsidP="00CC7B5C">
            <w:pPr>
              <w:rPr>
                <w:rFonts w:ascii="Arial" w:hAnsi="Arial" w:cs="Arial"/>
                <w:color w:val="000000"/>
                <w:position w:val="-2"/>
                <w:sz w:val="18"/>
                <w:szCs w:val="18"/>
              </w:rPr>
            </w:pP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5D908" w14:textId="77777777" w:rsidR="00CC7B5C" w:rsidRDefault="00CC7B5C" w:rsidP="00CC7B5C">
            <w:pPr>
              <w:rPr>
                <w:rFonts w:ascii="Arial" w:hAnsi="Arial" w:cs="Arial"/>
                <w:color w:val="000000"/>
                <w:position w:val="-2"/>
                <w:sz w:val="18"/>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3FBD3" w14:textId="77777777" w:rsidR="00CC7B5C" w:rsidRDefault="00CC7B5C" w:rsidP="00CC7B5C">
            <w:pPr>
              <w:rPr>
                <w:rFonts w:ascii="Arial" w:hAnsi="Arial" w:cs="Arial"/>
                <w:color w:val="000000"/>
                <w:position w:val="-2"/>
                <w:sz w:val="18"/>
                <w:szCs w:val="18"/>
              </w:rPr>
            </w:pPr>
          </w:p>
        </w:tc>
      </w:tr>
      <w:tr w:rsidR="00CC7B5C" w14:paraId="57359EA4"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2374D" w14:textId="09AA5160" w:rsidR="00CC7B5C" w:rsidRPr="00CC7B5C" w:rsidRDefault="00CC7B5C" w:rsidP="00CC7B5C">
            <w:pPr>
              <w:rPr>
                <w:b/>
                <w:sz w:val="16"/>
                <w:szCs w:val="16"/>
              </w:rPr>
            </w:pPr>
            <w:r w:rsidRPr="00CC7B5C">
              <w:rPr>
                <w:rFonts w:ascii="Arial" w:hAnsi="Arial" w:cs="Arial"/>
                <w:b/>
                <w:color w:val="000000"/>
                <w:position w:val="-2"/>
                <w:sz w:val="16"/>
                <w:szCs w:val="16"/>
              </w:rPr>
              <w:t xml:space="preserve">3. vgradna oprema (prepis skupne vrednosti iz </w:t>
            </w:r>
            <w:proofErr w:type="spellStart"/>
            <w:r w:rsidRPr="00CC7B5C">
              <w:rPr>
                <w:rFonts w:ascii="Arial" w:hAnsi="Arial" w:cs="Arial"/>
                <w:b/>
                <w:color w:val="000000"/>
                <w:position w:val="-2"/>
                <w:sz w:val="16"/>
                <w:szCs w:val="16"/>
              </w:rPr>
              <w:t>xls</w:t>
            </w:r>
            <w:proofErr w:type="spellEnd"/>
            <w:r w:rsidRPr="00CC7B5C">
              <w:rPr>
                <w:rFonts w:ascii="Arial" w:hAnsi="Arial" w:cs="Arial"/>
                <w:b/>
                <w:color w:val="000000"/>
                <w:position w:val="-2"/>
                <w:sz w:val="16"/>
                <w:szCs w:val="16"/>
              </w:rPr>
              <w:t xml:space="preserve"> popisa s predračunom za sklop1, zap.št.3) </w:t>
            </w:r>
          </w:p>
        </w:tc>
        <w:tc>
          <w:tcPr>
            <w:tcW w:w="293" w:type="pct"/>
            <w:tcBorders>
              <w:top w:val="single" w:sz="5" w:space="0" w:color="000000"/>
              <w:left w:val="single" w:sz="5" w:space="0" w:color="000000"/>
              <w:bottom w:val="single" w:sz="5" w:space="0" w:color="000000"/>
              <w:right w:val="single" w:sz="5" w:space="0" w:color="000000"/>
            </w:tcBorders>
          </w:tcPr>
          <w:p w14:paraId="585E9CC7" w14:textId="5ADCA961"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2239A76A" w14:textId="163EF3D2"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73DE" w14:textId="31764B75" w:rsidR="00CC7B5C" w:rsidRDefault="00CC7B5C" w:rsidP="00CC7B5C">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9DEE5" w14:textId="77777777" w:rsidR="00CC7B5C" w:rsidRDefault="00CC7B5C" w:rsidP="00CC7B5C">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C976" w14:textId="77777777" w:rsidR="00CC7B5C" w:rsidRDefault="00CC7B5C" w:rsidP="00CC7B5C">
            <w:r>
              <w:rPr>
                <w:rFonts w:ascii="Arial" w:hAnsi="Arial" w:cs="Arial"/>
                <w:color w:val="000000"/>
                <w:position w:val="-2"/>
                <w:sz w:val="18"/>
                <w:szCs w:val="18"/>
              </w:rPr>
              <w:t> </w:t>
            </w:r>
          </w:p>
        </w:tc>
      </w:tr>
      <w:tr w:rsidR="00CC7B5C" w14:paraId="1E53E22C" w14:textId="77777777" w:rsidTr="00E2495E">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3CD33" w14:textId="1B6E39FB" w:rsidR="00CC7B5C" w:rsidRPr="00CC7B5C" w:rsidRDefault="00CC7B5C" w:rsidP="00CC7B5C">
            <w:pPr>
              <w:rPr>
                <w:b/>
                <w:sz w:val="16"/>
                <w:szCs w:val="16"/>
              </w:rPr>
            </w:pPr>
            <w:r w:rsidRPr="00CC7B5C">
              <w:rPr>
                <w:rFonts w:ascii="Arial" w:hAnsi="Arial" w:cs="Arial"/>
                <w:b/>
                <w:color w:val="000000"/>
                <w:position w:val="-2"/>
                <w:sz w:val="16"/>
                <w:szCs w:val="16"/>
              </w:rPr>
              <w:t>4. Ostala potrebna oprema in dela po mnenju izvajalca</w:t>
            </w:r>
          </w:p>
        </w:tc>
        <w:tc>
          <w:tcPr>
            <w:tcW w:w="293" w:type="pct"/>
            <w:tcBorders>
              <w:top w:val="single" w:sz="5" w:space="0" w:color="000000"/>
              <w:left w:val="single" w:sz="5" w:space="0" w:color="000000"/>
              <w:bottom w:val="single" w:sz="5" w:space="0" w:color="000000"/>
              <w:right w:val="single" w:sz="5" w:space="0" w:color="000000"/>
            </w:tcBorders>
          </w:tcPr>
          <w:p w14:paraId="73012ECF" w14:textId="5E5AC5AE" w:rsidR="00CC7B5C" w:rsidRPr="00CC7B5C" w:rsidRDefault="00CC7B5C" w:rsidP="00CC7B5C">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3E21B41D" w14:textId="6EB32161" w:rsidR="00CC7B5C" w:rsidRPr="00CC7B5C" w:rsidRDefault="00CC7B5C" w:rsidP="00CC7B5C">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3EC46" w14:textId="18D8542B" w:rsidR="00CC7B5C" w:rsidRDefault="00CC7B5C" w:rsidP="00CC7B5C">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C35F7" w14:textId="77777777" w:rsidR="00CC7B5C" w:rsidRDefault="00CC7B5C" w:rsidP="00CC7B5C">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EF403" w14:textId="77777777" w:rsidR="00CC7B5C" w:rsidRDefault="00CC7B5C" w:rsidP="00CC7B5C">
            <w:r>
              <w:rPr>
                <w:rFonts w:ascii="Arial" w:hAnsi="Arial" w:cs="Arial"/>
                <w:color w:val="000000"/>
                <w:position w:val="-2"/>
                <w:sz w:val="18"/>
                <w:szCs w:val="18"/>
              </w:rPr>
              <w:t> </w:t>
            </w:r>
          </w:p>
        </w:tc>
      </w:tr>
      <w:tr w:rsidR="00CC7B5C" w14:paraId="0F134CC6" w14:textId="77777777" w:rsidTr="00CC7B5C">
        <w:tc>
          <w:tcPr>
            <w:tcW w:w="2673"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77447A" w14:textId="77777777" w:rsidR="00CC7B5C" w:rsidRDefault="00CC7B5C" w:rsidP="00CC7B5C">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Skupaj</w:t>
            </w:r>
          </w:p>
          <w:p w14:paraId="712F946D" w14:textId="491A004B" w:rsidR="007B0CBC" w:rsidRPr="007B0CBC" w:rsidRDefault="007B0CBC" w:rsidP="00CC7B5C">
            <w:pPr>
              <w:rPr>
                <w:rFonts w:ascii="Arial" w:hAnsi="Arial" w:cs="Arial"/>
                <w:b/>
                <w:i/>
                <w:color w:val="000000"/>
                <w:position w:val="-2"/>
                <w:sz w:val="18"/>
                <w:szCs w:val="18"/>
                <w:shd w:val="clear" w:color="auto" w:fill="CCCCCC"/>
              </w:rPr>
            </w:pPr>
            <w:r w:rsidRPr="007B0CBC">
              <w:rPr>
                <w:rFonts w:ascii="Arial" w:hAnsi="Arial" w:cs="Arial"/>
                <w:b/>
                <w:i/>
                <w:color w:val="000000"/>
                <w:position w:val="-2"/>
                <w:sz w:val="14"/>
                <w:szCs w:val="18"/>
                <w:shd w:val="clear" w:color="auto" w:fill="CCCCCC"/>
              </w:rPr>
              <w:t xml:space="preserve">*Priloga: Popis s predračunom za sklop 1, </w:t>
            </w:r>
            <w:proofErr w:type="spellStart"/>
            <w:r w:rsidRPr="007B0CBC">
              <w:rPr>
                <w:rFonts w:ascii="Arial" w:hAnsi="Arial" w:cs="Arial"/>
                <w:b/>
                <w:i/>
                <w:color w:val="000000"/>
                <w:position w:val="-2"/>
                <w:sz w:val="14"/>
                <w:szCs w:val="18"/>
                <w:shd w:val="clear" w:color="auto" w:fill="CCCCCC"/>
              </w:rPr>
              <w:t>zap.št</w:t>
            </w:r>
            <w:proofErr w:type="spellEnd"/>
            <w:r w:rsidRPr="007B0CBC">
              <w:rPr>
                <w:rFonts w:ascii="Arial" w:hAnsi="Arial" w:cs="Arial"/>
                <w:b/>
                <w:i/>
                <w:color w:val="000000"/>
                <w:position w:val="-2"/>
                <w:sz w:val="14"/>
                <w:szCs w:val="18"/>
                <w:shd w:val="clear" w:color="auto" w:fill="CCCCCC"/>
              </w:rPr>
              <w:t xml:space="preserve">. 3 v </w:t>
            </w:r>
            <w:proofErr w:type="spellStart"/>
            <w:r w:rsidRPr="007B0CBC">
              <w:rPr>
                <w:rFonts w:ascii="Arial" w:hAnsi="Arial" w:cs="Arial"/>
                <w:b/>
                <w:i/>
                <w:color w:val="000000"/>
                <w:position w:val="-2"/>
                <w:sz w:val="14"/>
                <w:szCs w:val="18"/>
                <w:shd w:val="clear" w:color="auto" w:fill="CCCCCC"/>
              </w:rPr>
              <w:t>xls</w:t>
            </w:r>
            <w:proofErr w:type="spellEnd"/>
            <w:r w:rsidRPr="007B0CBC">
              <w:rPr>
                <w:rFonts w:ascii="Arial" w:hAnsi="Arial" w:cs="Arial"/>
                <w:b/>
                <w:i/>
                <w:color w:val="000000"/>
                <w:position w:val="-2"/>
                <w:sz w:val="14"/>
                <w:szCs w:val="18"/>
                <w:shd w:val="clear" w:color="auto" w:fill="CCCCCC"/>
              </w:rPr>
              <w:t xml:space="preserve"> obliki in scan natisnjenega, podpisanega in žigosanega </w:t>
            </w:r>
            <w:proofErr w:type="spellStart"/>
            <w:r w:rsidRPr="007B0CBC">
              <w:rPr>
                <w:rFonts w:ascii="Arial" w:hAnsi="Arial" w:cs="Arial"/>
                <w:b/>
                <w:i/>
                <w:color w:val="000000"/>
                <w:position w:val="-2"/>
                <w:sz w:val="14"/>
                <w:szCs w:val="18"/>
                <w:shd w:val="clear" w:color="auto" w:fill="CCCCCC"/>
              </w:rPr>
              <w:t>izprinta</w:t>
            </w:r>
            <w:proofErr w:type="spellEnd"/>
            <w:r w:rsidRPr="007B0CBC">
              <w:rPr>
                <w:rFonts w:ascii="Arial" w:hAnsi="Arial" w:cs="Arial"/>
                <w:b/>
                <w:i/>
                <w:color w:val="000000"/>
                <w:position w:val="-2"/>
                <w:sz w:val="14"/>
                <w:szCs w:val="18"/>
                <w:shd w:val="clear" w:color="auto" w:fill="CCCCCC"/>
              </w:rPr>
              <w:t>!</w:t>
            </w:r>
          </w:p>
        </w:tc>
        <w:tc>
          <w:tcPr>
            <w:tcW w:w="9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EF148" w14:textId="2E0782BF" w:rsidR="00CC7B5C" w:rsidRDefault="00CC7B5C" w:rsidP="00CC7B5C">
            <w:r>
              <w:rPr>
                <w:rFonts w:ascii="Arial" w:hAnsi="Arial" w:cs="Arial"/>
                <w:color w:val="000000"/>
                <w:position w:val="-2"/>
                <w:sz w:val="18"/>
                <w:szCs w:val="18"/>
                <w:shd w:val="clear" w:color="auto" w:fill="CCCCCC"/>
              </w:rPr>
              <w:t> </w:t>
            </w:r>
          </w:p>
        </w:tc>
        <w:tc>
          <w:tcPr>
            <w:tcW w:w="4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7B284E" w14:textId="77777777" w:rsidR="00CC7B5C" w:rsidRDefault="00CC7B5C" w:rsidP="00CC7B5C">
            <w:r>
              <w:rPr>
                <w:rFonts w:ascii="Arial" w:hAnsi="Arial" w:cs="Arial"/>
                <w:color w:val="000000"/>
                <w:position w:val="-2"/>
                <w:sz w:val="18"/>
                <w:szCs w:val="18"/>
                <w:shd w:val="clear" w:color="auto" w:fill="CCCCCC"/>
              </w:rPr>
              <w:t> </w:t>
            </w:r>
          </w:p>
        </w:tc>
        <w:tc>
          <w:tcPr>
            <w:tcW w:w="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074F" w14:textId="77777777" w:rsidR="00CC7B5C" w:rsidRDefault="00CC7B5C" w:rsidP="00CC7B5C">
            <w:r>
              <w:rPr>
                <w:rFonts w:ascii="Arial" w:hAnsi="Arial" w:cs="Arial"/>
                <w:color w:val="000000"/>
                <w:position w:val="-2"/>
                <w:sz w:val="18"/>
                <w:szCs w:val="18"/>
                <w:shd w:val="clear" w:color="auto" w:fill="CCCCCC"/>
              </w:rPr>
              <w:t> </w:t>
            </w:r>
          </w:p>
        </w:tc>
      </w:tr>
    </w:tbl>
    <w:p w14:paraId="23DF98D6" w14:textId="77777777" w:rsidR="007B0CBC" w:rsidRPr="007B0CBC" w:rsidRDefault="007B0CBC" w:rsidP="007B0CBC">
      <w:pPr>
        <w:spacing w:before="225" w:after="225" w:line="240" w:lineRule="auto"/>
        <w:jc w:val="both"/>
        <w:rPr>
          <w:rFonts w:ascii="Arial" w:eastAsia="Calibri" w:hAnsi="Arial" w:cs="Arial"/>
          <w:b/>
          <w:color w:val="000000"/>
          <w:sz w:val="18"/>
          <w:szCs w:val="18"/>
        </w:rPr>
      </w:pPr>
      <w:r w:rsidRPr="007B0CBC">
        <w:rPr>
          <w:rFonts w:ascii="Arial" w:eastAsia="Calibri" w:hAnsi="Arial" w:cs="Arial"/>
          <w:b/>
          <w:color w:val="000000"/>
          <w:sz w:val="18"/>
          <w:szCs w:val="18"/>
        </w:rPr>
        <w:lastRenderedPageBreak/>
        <w:t>Sklop 2: Dobava premične medicinske opreme</w:t>
      </w:r>
    </w:p>
    <w:tbl>
      <w:tblPr>
        <w:tblStyle w:val="NormalTablePHPDOCX"/>
        <w:tblW w:w="5180" w:type="pct"/>
        <w:tblInd w:w="108" w:type="dxa"/>
        <w:tblLook w:val="04A0" w:firstRow="1" w:lastRow="0" w:firstColumn="1" w:lastColumn="0" w:noHBand="0" w:noVBand="1"/>
      </w:tblPr>
      <w:tblGrid>
        <w:gridCol w:w="3870"/>
        <w:gridCol w:w="550"/>
        <w:gridCol w:w="597"/>
        <w:gridCol w:w="1847"/>
        <w:gridCol w:w="820"/>
        <w:gridCol w:w="1700"/>
      </w:tblGrid>
      <w:tr w:rsidR="007B0CBC" w14:paraId="04FDAE2A" w14:textId="77777777" w:rsidTr="001645C4">
        <w:tc>
          <w:tcPr>
            <w:tcW w:w="20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2EBE3" w14:textId="77777777" w:rsidR="007B0CBC" w:rsidRDefault="007B0CBC" w:rsidP="001645C4">
            <w:pPr>
              <w:jc w:val="center"/>
            </w:pPr>
            <w:r>
              <w:rPr>
                <w:rFonts w:ascii="Arial" w:hAnsi="Arial" w:cs="Arial"/>
                <w:b/>
                <w:bCs/>
                <w:color w:val="000000"/>
                <w:position w:val="-2"/>
                <w:sz w:val="18"/>
                <w:szCs w:val="18"/>
                <w:shd w:val="clear" w:color="auto" w:fill="D1D1D1"/>
              </w:rPr>
              <w:t>Postavka</w:t>
            </w:r>
          </w:p>
        </w:tc>
        <w:tc>
          <w:tcPr>
            <w:tcW w:w="293" w:type="pct"/>
            <w:tcBorders>
              <w:top w:val="single" w:sz="5" w:space="0" w:color="000000"/>
              <w:left w:val="single" w:sz="5" w:space="0" w:color="000000"/>
              <w:bottom w:val="single" w:sz="5" w:space="0" w:color="000000"/>
              <w:right w:val="single" w:sz="5" w:space="0" w:color="000000"/>
            </w:tcBorders>
            <w:shd w:val="clear" w:color="auto" w:fill="D1D1D1"/>
          </w:tcPr>
          <w:p w14:paraId="37102F12" w14:textId="77777777" w:rsidR="007B0CBC" w:rsidRDefault="007B0CBC" w:rsidP="001645C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EM</w:t>
            </w:r>
          </w:p>
        </w:tc>
        <w:tc>
          <w:tcPr>
            <w:tcW w:w="318" w:type="pct"/>
            <w:tcBorders>
              <w:top w:val="single" w:sz="5" w:space="0" w:color="000000"/>
              <w:left w:val="single" w:sz="5" w:space="0" w:color="000000"/>
              <w:bottom w:val="single" w:sz="5" w:space="0" w:color="000000"/>
              <w:right w:val="single" w:sz="5" w:space="0" w:color="000000"/>
            </w:tcBorders>
            <w:shd w:val="clear" w:color="auto" w:fill="D1D1D1"/>
          </w:tcPr>
          <w:p w14:paraId="02EA8395" w14:textId="77777777" w:rsidR="007B0CBC" w:rsidRDefault="007B0CBC" w:rsidP="001645C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C6ADE3" w14:textId="77777777" w:rsidR="007B0CBC" w:rsidRDefault="007B0CBC" w:rsidP="001645C4">
            <w:pPr>
              <w:jc w:val="center"/>
            </w:pPr>
            <w:r>
              <w:rPr>
                <w:rFonts w:ascii="Arial" w:hAnsi="Arial" w:cs="Arial"/>
                <w:b/>
                <w:bCs/>
                <w:color w:val="000000"/>
                <w:position w:val="-2"/>
                <w:sz w:val="18"/>
                <w:szCs w:val="18"/>
                <w:shd w:val="clear" w:color="auto" w:fill="D1D1D1"/>
              </w:rPr>
              <w:t>Vrednost brez DDV</w:t>
            </w:r>
          </w:p>
        </w:tc>
        <w:tc>
          <w:tcPr>
            <w:tcW w:w="4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09D799" w14:textId="77777777" w:rsidR="007B0CBC" w:rsidRDefault="007B0CBC" w:rsidP="001645C4">
            <w:pPr>
              <w:jc w:val="center"/>
            </w:pPr>
            <w:r>
              <w:rPr>
                <w:rFonts w:ascii="Arial" w:hAnsi="Arial" w:cs="Arial"/>
                <w:b/>
                <w:bCs/>
                <w:color w:val="000000"/>
                <w:position w:val="-2"/>
                <w:sz w:val="18"/>
                <w:szCs w:val="18"/>
                <w:shd w:val="clear" w:color="auto" w:fill="D1D1D1"/>
              </w:rPr>
              <w:t>DDV</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0FC58" w14:textId="77777777" w:rsidR="007B0CBC" w:rsidRDefault="007B0CBC" w:rsidP="001645C4">
            <w:pPr>
              <w:jc w:val="center"/>
            </w:pPr>
            <w:r>
              <w:rPr>
                <w:rFonts w:ascii="Arial" w:hAnsi="Arial" w:cs="Arial"/>
                <w:b/>
                <w:bCs/>
                <w:color w:val="000000"/>
                <w:position w:val="-2"/>
                <w:sz w:val="18"/>
                <w:szCs w:val="18"/>
                <w:shd w:val="clear" w:color="auto" w:fill="D1D1D1"/>
              </w:rPr>
              <w:t>Vrednost z DDV</w:t>
            </w:r>
          </w:p>
        </w:tc>
      </w:tr>
      <w:tr w:rsidR="007B0CBC" w14:paraId="3C1365CF" w14:textId="77777777" w:rsidTr="001645C4">
        <w:tc>
          <w:tcPr>
            <w:tcW w:w="20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E1AFA" w14:textId="31EA64C6" w:rsidR="007B0CBC" w:rsidRPr="00CC7B5C" w:rsidRDefault="007B0CBC" w:rsidP="007B0CBC">
            <w:pPr>
              <w:rPr>
                <w:b/>
                <w:sz w:val="16"/>
                <w:szCs w:val="16"/>
              </w:rPr>
            </w:pPr>
            <w:r>
              <w:rPr>
                <w:rFonts w:ascii="Arial" w:hAnsi="Arial" w:cs="Arial"/>
                <w:b/>
                <w:color w:val="000000"/>
                <w:position w:val="-2"/>
                <w:sz w:val="16"/>
                <w:szCs w:val="16"/>
              </w:rPr>
              <w:t>1.</w:t>
            </w:r>
            <w:r w:rsidRPr="00CC7B5C">
              <w:rPr>
                <w:rFonts w:ascii="Arial" w:hAnsi="Arial" w:cs="Arial"/>
                <w:b/>
                <w:color w:val="000000"/>
                <w:position w:val="-2"/>
                <w:sz w:val="16"/>
                <w:szCs w:val="16"/>
              </w:rPr>
              <w:t xml:space="preserve"> </w:t>
            </w:r>
            <w:r>
              <w:rPr>
                <w:rFonts w:ascii="Arial" w:hAnsi="Arial" w:cs="Arial"/>
                <w:b/>
                <w:color w:val="000000"/>
                <w:position w:val="-2"/>
                <w:sz w:val="16"/>
                <w:szCs w:val="16"/>
              </w:rPr>
              <w:t>premična medicinska</w:t>
            </w:r>
            <w:r w:rsidRPr="00CC7B5C">
              <w:rPr>
                <w:rFonts w:ascii="Arial" w:hAnsi="Arial" w:cs="Arial"/>
                <w:b/>
                <w:color w:val="000000"/>
                <w:position w:val="-2"/>
                <w:sz w:val="16"/>
                <w:szCs w:val="16"/>
              </w:rPr>
              <w:t xml:space="preserve"> oprema (prepis skupne vrednosti iz </w:t>
            </w:r>
            <w:proofErr w:type="spellStart"/>
            <w:r w:rsidRPr="00CC7B5C">
              <w:rPr>
                <w:rFonts w:ascii="Arial" w:hAnsi="Arial" w:cs="Arial"/>
                <w:b/>
                <w:color w:val="000000"/>
                <w:position w:val="-2"/>
                <w:sz w:val="16"/>
                <w:szCs w:val="16"/>
              </w:rPr>
              <w:t>xls</w:t>
            </w:r>
            <w:proofErr w:type="spellEnd"/>
            <w:r w:rsidRPr="00CC7B5C">
              <w:rPr>
                <w:rFonts w:ascii="Arial" w:hAnsi="Arial" w:cs="Arial"/>
                <w:b/>
                <w:color w:val="000000"/>
                <w:position w:val="-2"/>
                <w:sz w:val="16"/>
                <w:szCs w:val="16"/>
              </w:rPr>
              <w:t xml:space="preserve"> popisa s predračunom za sklop</w:t>
            </w:r>
            <w:r>
              <w:rPr>
                <w:rFonts w:ascii="Arial" w:hAnsi="Arial" w:cs="Arial"/>
                <w:b/>
                <w:color w:val="000000"/>
                <w:position w:val="-2"/>
                <w:sz w:val="16"/>
                <w:szCs w:val="16"/>
              </w:rPr>
              <w:t>2</w:t>
            </w:r>
            <w:r w:rsidRPr="00CC7B5C">
              <w:rPr>
                <w:rFonts w:ascii="Arial" w:hAnsi="Arial" w:cs="Arial"/>
                <w:b/>
                <w:color w:val="000000"/>
                <w:position w:val="-2"/>
                <w:sz w:val="16"/>
                <w:szCs w:val="16"/>
              </w:rPr>
              <w:t xml:space="preserve">) </w:t>
            </w:r>
          </w:p>
        </w:tc>
        <w:tc>
          <w:tcPr>
            <w:tcW w:w="293" w:type="pct"/>
            <w:tcBorders>
              <w:top w:val="single" w:sz="5" w:space="0" w:color="000000"/>
              <w:left w:val="single" w:sz="5" w:space="0" w:color="000000"/>
              <w:bottom w:val="single" w:sz="5" w:space="0" w:color="000000"/>
              <w:right w:val="single" w:sz="5" w:space="0" w:color="000000"/>
            </w:tcBorders>
          </w:tcPr>
          <w:p w14:paraId="2E8D9F25" w14:textId="77777777" w:rsidR="007B0CBC" w:rsidRPr="00CC7B5C" w:rsidRDefault="007B0CBC" w:rsidP="001645C4">
            <w:pPr>
              <w:rPr>
                <w:rFonts w:ascii="Arial" w:hAnsi="Arial" w:cs="Arial"/>
                <w:b/>
                <w:color w:val="000000"/>
                <w:position w:val="-2"/>
                <w:sz w:val="18"/>
                <w:szCs w:val="18"/>
              </w:rPr>
            </w:pPr>
            <w:proofErr w:type="spellStart"/>
            <w:r w:rsidRPr="00CC7B5C">
              <w:rPr>
                <w:rFonts w:ascii="Arial" w:hAnsi="Arial" w:cs="Arial"/>
                <w:b/>
                <w:color w:val="000000"/>
                <w:position w:val="-2"/>
                <w:sz w:val="18"/>
                <w:szCs w:val="18"/>
              </w:rPr>
              <w:t>kpl</w:t>
            </w:r>
            <w:proofErr w:type="spellEnd"/>
          </w:p>
        </w:tc>
        <w:tc>
          <w:tcPr>
            <w:tcW w:w="318" w:type="pct"/>
            <w:tcBorders>
              <w:top w:val="single" w:sz="5" w:space="0" w:color="000000"/>
              <w:left w:val="single" w:sz="5" w:space="0" w:color="000000"/>
              <w:bottom w:val="single" w:sz="5" w:space="0" w:color="000000"/>
              <w:right w:val="single" w:sz="5" w:space="0" w:color="000000"/>
            </w:tcBorders>
          </w:tcPr>
          <w:p w14:paraId="0A1F1C5F" w14:textId="77777777" w:rsidR="007B0CBC" w:rsidRPr="00CC7B5C" w:rsidRDefault="007B0CBC" w:rsidP="001645C4">
            <w:pPr>
              <w:rPr>
                <w:rFonts w:ascii="Arial" w:hAnsi="Arial" w:cs="Arial"/>
                <w:b/>
                <w:color w:val="000000"/>
                <w:position w:val="-2"/>
                <w:sz w:val="18"/>
                <w:szCs w:val="18"/>
              </w:rPr>
            </w:pPr>
            <w:r w:rsidRPr="00CC7B5C">
              <w:rPr>
                <w:rFonts w:ascii="Arial" w:hAnsi="Arial" w:cs="Arial"/>
                <w:b/>
                <w:color w:val="000000"/>
                <w:position w:val="-2"/>
                <w:sz w:val="18"/>
                <w:szCs w:val="18"/>
              </w:rPr>
              <w:t>1</w:t>
            </w:r>
          </w:p>
        </w:tc>
        <w:tc>
          <w:tcPr>
            <w:tcW w:w="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01864" w14:textId="77777777" w:rsidR="007B0CBC" w:rsidRDefault="007B0CBC" w:rsidP="001645C4">
            <w:r>
              <w:rPr>
                <w:rFonts w:ascii="Arial" w:hAnsi="Arial" w:cs="Arial"/>
                <w:color w:val="000000"/>
                <w:position w:val="-2"/>
                <w:sz w:val="18"/>
                <w:szCs w:val="18"/>
              </w:rPr>
              <w:t> </w:t>
            </w:r>
          </w:p>
        </w:tc>
        <w:tc>
          <w:tcPr>
            <w:tcW w:w="4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490CA" w14:textId="77777777" w:rsidR="007B0CBC" w:rsidRDefault="007B0CBC" w:rsidP="001645C4">
            <w:r>
              <w:rPr>
                <w:rFonts w:ascii="Arial"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374C4" w14:textId="77777777" w:rsidR="007B0CBC" w:rsidRDefault="007B0CBC" w:rsidP="001645C4">
            <w:r>
              <w:rPr>
                <w:rFonts w:ascii="Arial" w:hAnsi="Arial" w:cs="Arial"/>
                <w:color w:val="000000"/>
                <w:position w:val="-2"/>
                <w:sz w:val="18"/>
                <w:szCs w:val="18"/>
              </w:rPr>
              <w:t> </w:t>
            </w:r>
          </w:p>
        </w:tc>
      </w:tr>
      <w:tr w:rsidR="007B0CBC" w14:paraId="7266CF1C" w14:textId="77777777" w:rsidTr="001645C4">
        <w:tc>
          <w:tcPr>
            <w:tcW w:w="2673"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196B0" w14:textId="77777777" w:rsidR="007B0CBC" w:rsidRDefault="007B0CBC" w:rsidP="001645C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Skupaj</w:t>
            </w:r>
          </w:p>
          <w:p w14:paraId="20FEBEAC" w14:textId="369AB6FE" w:rsidR="007B0CBC" w:rsidRPr="007B0CBC" w:rsidRDefault="007B0CBC" w:rsidP="007B0CBC">
            <w:pPr>
              <w:rPr>
                <w:rFonts w:ascii="Arial" w:hAnsi="Arial" w:cs="Arial"/>
                <w:b/>
                <w:i/>
                <w:color w:val="000000"/>
                <w:position w:val="-2"/>
                <w:sz w:val="18"/>
                <w:szCs w:val="18"/>
                <w:shd w:val="clear" w:color="auto" w:fill="CCCCCC"/>
              </w:rPr>
            </w:pPr>
            <w:r w:rsidRPr="007B0CBC">
              <w:rPr>
                <w:rFonts w:ascii="Arial" w:hAnsi="Arial" w:cs="Arial"/>
                <w:b/>
                <w:i/>
                <w:color w:val="000000"/>
                <w:position w:val="-2"/>
                <w:sz w:val="14"/>
                <w:szCs w:val="18"/>
                <w:shd w:val="clear" w:color="auto" w:fill="CCCCCC"/>
              </w:rPr>
              <w:t>*Priloga</w:t>
            </w:r>
            <w:r>
              <w:rPr>
                <w:rFonts w:ascii="Arial" w:hAnsi="Arial" w:cs="Arial"/>
                <w:b/>
                <w:i/>
                <w:color w:val="000000"/>
                <w:position w:val="-2"/>
                <w:sz w:val="14"/>
                <w:szCs w:val="18"/>
                <w:shd w:val="clear" w:color="auto" w:fill="CCCCCC"/>
              </w:rPr>
              <w:t>: Popis s predračunom za sklop 2</w:t>
            </w:r>
            <w:r w:rsidRPr="007B0CBC">
              <w:rPr>
                <w:rFonts w:ascii="Arial" w:hAnsi="Arial" w:cs="Arial"/>
                <w:b/>
                <w:i/>
                <w:color w:val="000000"/>
                <w:position w:val="-2"/>
                <w:sz w:val="14"/>
                <w:szCs w:val="18"/>
                <w:shd w:val="clear" w:color="auto" w:fill="CCCCCC"/>
              </w:rPr>
              <w:t xml:space="preserve"> v </w:t>
            </w:r>
            <w:proofErr w:type="spellStart"/>
            <w:r w:rsidRPr="007B0CBC">
              <w:rPr>
                <w:rFonts w:ascii="Arial" w:hAnsi="Arial" w:cs="Arial"/>
                <w:b/>
                <w:i/>
                <w:color w:val="000000"/>
                <w:position w:val="-2"/>
                <w:sz w:val="14"/>
                <w:szCs w:val="18"/>
                <w:shd w:val="clear" w:color="auto" w:fill="CCCCCC"/>
              </w:rPr>
              <w:t>xls</w:t>
            </w:r>
            <w:proofErr w:type="spellEnd"/>
            <w:r w:rsidRPr="007B0CBC">
              <w:rPr>
                <w:rFonts w:ascii="Arial" w:hAnsi="Arial" w:cs="Arial"/>
                <w:b/>
                <w:i/>
                <w:color w:val="000000"/>
                <w:position w:val="-2"/>
                <w:sz w:val="14"/>
                <w:szCs w:val="18"/>
                <w:shd w:val="clear" w:color="auto" w:fill="CCCCCC"/>
              </w:rPr>
              <w:t xml:space="preserve"> obliki in scan natisnjenega, podpisanega in žigosanega </w:t>
            </w:r>
            <w:proofErr w:type="spellStart"/>
            <w:r w:rsidRPr="007B0CBC">
              <w:rPr>
                <w:rFonts w:ascii="Arial" w:hAnsi="Arial" w:cs="Arial"/>
                <w:b/>
                <w:i/>
                <w:color w:val="000000"/>
                <w:position w:val="-2"/>
                <w:sz w:val="14"/>
                <w:szCs w:val="18"/>
                <w:shd w:val="clear" w:color="auto" w:fill="CCCCCC"/>
              </w:rPr>
              <w:t>izprinta</w:t>
            </w:r>
            <w:proofErr w:type="spellEnd"/>
            <w:r w:rsidRPr="007B0CBC">
              <w:rPr>
                <w:rFonts w:ascii="Arial" w:hAnsi="Arial" w:cs="Arial"/>
                <w:b/>
                <w:i/>
                <w:color w:val="000000"/>
                <w:position w:val="-2"/>
                <w:sz w:val="14"/>
                <w:szCs w:val="18"/>
                <w:shd w:val="clear" w:color="auto" w:fill="CCCCCC"/>
              </w:rPr>
              <w:t>!</w:t>
            </w:r>
          </w:p>
        </w:tc>
        <w:tc>
          <w:tcPr>
            <w:tcW w:w="9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E59311" w14:textId="77777777" w:rsidR="007B0CBC" w:rsidRDefault="007B0CBC" w:rsidP="001645C4">
            <w:r>
              <w:rPr>
                <w:rFonts w:ascii="Arial" w:hAnsi="Arial" w:cs="Arial"/>
                <w:color w:val="000000"/>
                <w:position w:val="-2"/>
                <w:sz w:val="18"/>
                <w:szCs w:val="18"/>
                <w:shd w:val="clear" w:color="auto" w:fill="CCCCCC"/>
              </w:rPr>
              <w:t> </w:t>
            </w:r>
          </w:p>
        </w:tc>
        <w:tc>
          <w:tcPr>
            <w:tcW w:w="4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7D10F" w14:textId="77777777" w:rsidR="007B0CBC" w:rsidRDefault="007B0CBC" w:rsidP="001645C4">
            <w:r>
              <w:rPr>
                <w:rFonts w:ascii="Arial" w:hAnsi="Arial" w:cs="Arial"/>
                <w:color w:val="000000"/>
                <w:position w:val="-2"/>
                <w:sz w:val="18"/>
                <w:szCs w:val="18"/>
                <w:shd w:val="clear" w:color="auto" w:fill="CCCCCC"/>
              </w:rPr>
              <w:t> </w:t>
            </w:r>
          </w:p>
        </w:tc>
        <w:tc>
          <w:tcPr>
            <w:tcW w:w="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1D23" w14:textId="77777777" w:rsidR="007B0CBC" w:rsidRDefault="007B0CBC" w:rsidP="001645C4">
            <w:r>
              <w:rPr>
                <w:rFonts w:ascii="Arial" w:hAnsi="Arial" w:cs="Arial"/>
                <w:color w:val="000000"/>
                <w:position w:val="-2"/>
                <w:sz w:val="18"/>
                <w:szCs w:val="18"/>
                <w:shd w:val="clear" w:color="auto" w:fill="CCCCCC"/>
              </w:rPr>
              <w:t> </w:t>
            </w:r>
          </w:p>
        </w:tc>
      </w:tr>
    </w:tbl>
    <w:p w14:paraId="686AFC92" w14:textId="77777777" w:rsidR="007B0CBC" w:rsidRDefault="007B0CBC">
      <w:pPr>
        <w:spacing w:before="225" w:after="225" w:line="240" w:lineRule="auto"/>
        <w:jc w:val="both"/>
        <w:rPr>
          <w:rFonts w:ascii="Arial" w:hAnsi="Arial" w:cs="Arial"/>
          <w:color w:val="000000"/>
          <w:sz w:val="18"/>
          <w:szCs w:val="18"/>
        </w:rPr>
      </w:pPr>
    </w:p>
    <w:p w14:paraId="101F30F4" w14:textId="77777777" w:rsidR="0026773E" w:rsidRDefault="00D92DB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7A5ADD3" w14:textId="77777777" w:rsidR="0026773E" w:rsidRDefault="00D92DB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4A0A3F6F" w14:textId="77777777" w:rsidR="0026773E" w:rsidRDefault="00D92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305F9E" w14:textId="77777777" w:rsidR="0026773E" w:rsidRDefault="00D92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D0DF28" w14:textId="77777777" w:rsidR="0026773E" w:rsidRDefault="00D92DBE">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500DC232" w14:textId="77777777" w:rsidR="0026773E" w:rsidRDefault="00D92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ADFC8A3" w14:textId="77777777" w:rsidR="0026773E" w:rsidRDefault="00D92DB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620F234" w14:textId="77777777" w:rsidR="0026773E" w:rsidRDefault="00D92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6773E" w14:paraId="5AA3FF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F8785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CF446" w14:textId="77777777" w:rsidR="0026773E" w:rsidRDefault="00D92DBE">
            <w:r>
              <w:rPr>
                <w:rFonts w:ascii="Arial" w:hAnsi="Arial" w:cs="Arial"/>
                <w:color w:val="000000"/>
                <w:position w:val="-2"/>
                <w:sz w:val="18"/>
                <w:szCs w:val="18"/>
              </w:rPr>
              <w:t> </w:t>
            </w:r>
          </w:p>
        </w:tc>
      </w:tr>
      <w:tr w:rsidR="0026773E" w14:paraId="42F347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8970A0"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2870A" w14:textId="77777777" w:rsidR="0026773E" w:rsidRDefault="00D92DBE">
            <w:r>
              <w:rPr>
                <w:rFonts w:ascii="Arial" w:hAnsi="Arial" w:cs="Arial"/>
                <w:color w:val="000000"/>
                <w:position w:val="-2"/>
                <w:sz w:val="18"/>
                <w:szCs w:val="18"/>
              </w:rPr>
              <w:t> </w:t>
            </w:r>
          </w:p>
        </w:tc>
      </w:tr>
      <w:tr w:rsidR="0026773E" w14:paraId="3A4CEA7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FB7A5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09FBE" w14:textId="77777777" w:rsidR="0026773E" w:rsidRDefault="00D92DBE">
            <w:r>
              <w:rPr>
                <w:rFonts w:ascii="Arial" w:hAnsi="Arial" w:cs="Arial"/>
                <w:color w:val="000000"/>
                <w:position w:val="-2"/>
                <w:sz w:val="18"/>
                <w:szCs w:val="18"/>
              </w:rPr>
              <w:t> </w:t>
            </w:r>
          </w:p>
        </w:tc>
      </w:tr>
      <w:tr w:rsidR="0026773E" w14:paraId="1E50EB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CC3BD6"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061B3" w14:textId="77777777" w:rsidR="0026773E" w:rsidRDefault="00D92DBE">
            <w:r>
              <w:rPr>
                <w:rFonts w:ascii="Arial" w:hAnsi="Arial" w:cs="Arial"/>
                <w:color w:val="000000"/>
                <w:position w:val="-2"/>
                <w:sz w:val="18"/>
                <w:szCs w:val="18"/>
              </w:rPr>
              <w:t> </w:t>
            </w:r>
          </w:p>
        </w:tc>
      </w:tr>
      <w:tr w:rsidR="0026773E" w14:paraId="170021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67F87A"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42BC6" w14:textId="77777777" w:rsidR="0026773E" w:rsidRDefault="00D92DBE">
            <w:r>
              <w:rPr>
                <w:rFonts w:ascii="Arial" w:hAnsi="Arial" w:cs="Arial"/>
                <w:color w:val="000000"/>
                <w:position w:val="-2"/>
                <w:sz w:val="18"/>
                <w:szCs w:val="18"/>
              </w:rPr>
              <w:t> </w:t>
            </w:r>
          </w:p>
        </w:tc>
      </w:tr>
      <w:tr w:rsidR="0026773E" w14:paraId="5BDCC2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E110E"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13F78" w14:textId="77777777" w:rsidR="0026773E" w:rsidRDefault="00D92DBE">
            <w:r>
              <w:rPr>
                <w:rFonts w:ascii="Arial" w:hAnsi="Arial" w:cs="Arial"/>
                <w:color w:val="000000"/>
                <w:position w:val="-2"/>
                <w:sz w:val="18"/>
                <w:szCs w:val="18"/>
              </w:rPr>
              <w:t> </w:t>
            </w:r>
          </w:p>
        </w:tc>
      </w:tr>
      <w:tr w:rsidR="0026773E" w14:paraId="7C69E8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7BAED"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AE899" w14:textId="77777777" w:rsidR="0026773E" w:rsidRDefault="00D92DBE">
            <w:r>
              <w:rPr>
                <w:rFonts w:ascii="Arial" w:hAnsi="Arial" w:cs="Arial"/>
                <w:color w:val="000000"/>
                <w:position w:val="-2"/>
                <w:sz w:val="18"/>
                <w:szCs w:val="18"/>
              </w:rPr>
              <w:t> </w:t>
            </w:r>
          </w:p>
        </w:tc>
      </w:tr>
      <w:tr w:rsidR="0026773E" w14:paraId="369C2F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0A9708"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77D" w14:textId="77777777" w:rsidR="0026773E" w:rsidRDefault="00D92DBE">
            <w:r>
              <w:rPr>
                <w:rFonts w:ascii="Arial" w:hAnsi="Arial" w:cs="Arial"/>
                <w:color w:val="000000"/>
                <w:position w:val="-2"/>
                <w:sz w:val="18"/>
                <w:szCs w:val="18"/>
              </w:rPr>
              <w:t> </w:t>
            </w:r>
          </w:p>
        </w:tc>
      </w:tr>
      <w:tr w:rsidR="0026773E" w14:paraId="116191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12341"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RAZVRSTITEV DRUŽBE PO ZGD:</w:t>
            </w:r>
            <w:r w:rsidRPr="00D92DBE">
              <w:rPr>
                <w:rFonts w:ascii="Arial" w:hAnsi="Arial" w:cs="Arial"/>
                <w:i/>
                <w:iCs/>
                <w:color w:val="000000"/>
                <w:position w:val="-2"/>
                <w:sz w:val="16"/>
                <w:szCs w:val="18"/>
                <w:shd w:val="clear" w:color="auto" w:fill="CCCCCC"/>
              </w:rPr>
              <w:br/>
              <w:t>(</w:t>
            </w:r>
            <w:proofErr w:type="spellStart"/>
            <w:r w:rsidRPr="00D92DBE">
              <w:rPr>
                <w:rFonts w:ascii="Arial" w:hAnsi="Arial" w:cs="Arial"/>
                <w:i/>
                <w:iCs/>
                <w:color w:val="000000"/>
                <w:position w:val="-2"/>
                <w:sz w:val="16"/>
                <w:szCs w:val="18"/>
                <w:shd w:val="clear" w:color="auto" w:fill="CCCCCC"/>
              </w:rPr>
              <w:t>mikro</w:t>
            </w:r>
            <w:proofErr w:type="spellEnd"/>
            <w:r w:rsidRPr="00D92DBE">
              <w:rPr>
                <w:rFonts w:ascii="Arial" w:hAnsi="Arial" w:cs="Arial"/>
                <w:i/>
                <w:iCs/>
                <w:color w:val="000000"/>
                <w:position w:val="-2"/>
                <w:sz w:val="16"/>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237C1" w14:textId="77777777" w:rsidR="0026773E" w:rsidRDefault="00D92DBE">
            <w:r>
              <w:rPr>
                <w:rFonts w:ascii="Arial" w:hAnsi="Arial" w:cs="Arial"/>
                <w:color w:val="000000"/>
                <w:position w:val="-2"/>
                <w:sz w:val="18"/>
                <w:szCs w:val="18"/>
              </w:rPr>
              <w:t> </w:t>
            </w:r>
          </w:p>
        </w:tc>
      </w:tr>
      <w:tr w:rsidR="0026773E" w14:paraId="46281E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47514"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lastRenderedPageBreak/>
              <w:t>ČLANI UPRAVNEGA IN VODSTVENEGA ORGANA </w:t>
            </w:r>
            <w:r w:rsidRPr="00D92DBE">
              <w:rPr>
                <w:rFonts w:ascii="Arial" w:hAnsi="Arial" w:cs="Arial"/>
                <w:color w:val="000000"/>
                <w:position w:val="-2"/>
                <w:sz w:val="16"/>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C766E" w14:textId="77777777" w:rsidR="0026773E" w:rsidRDefault="00D92DBE">
            <w:r>
              <w:rPr>
                <w:rFonts w:ascii="Arial" w:hAnsi="Arial" w:cs="Arial"/>
                <w:color w:val="000000"/>
                <w:position w:val="-2"/>
                <w:sz w:val="18"/>
                <w:szCs w:val="18"/>
              </w:rPr>
              <w:t> </w:t>
            </w:r>
          </w:p>
        </w:tc>
      </w:tr>
      <w:tr w:rsidR="0026773E" w14:paraId="4608BD3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2A95BF"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ČLANI NADZORNEGA ORGANA </w:t>
            </w:r>
            <w:r w:rsidRPr="00D92DBE">
              <w:rPr>
                <w:rFonts w:ascii="Arial" w:hAnsi="Arial" w:cs="Arial"/>
                <w:color w:val="000000"/>
                <w:position w:val="-2"/>
                <w:sz w:val="16"/>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F82C6" w14:textId="77777777" w:rsidR="0026773E" w:rsidRDefault="00D92DBE">
            <w:r>
              <w:rPr>
                <w:rFonts w:ascii="Arial" w:hAnsi="Arial" w:cs="Arial"/>
                <w:color w:val="000000"/>
                <w:position w:val="-2"/>
                <w:sz w:val="18"/>
                <w:szCs w:val="18"/>
              </w:rPr>
              <w:t> </w:t>
            </w:r>
          </w:p>
        </w:tc>
      </w:tr>
      <w:tr w:rsidR="0026773E" w14:paraId="65673B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4FFEA2" w14:textId="77777777" w:rsidR="0026773E" w:rsidRPr="00D92DBE" w:rsidRDefault="00D92DBE">
            <w:pPr>
              <w:rPr>
                <w:sz w:val="16"/>
              </w:rPr>
            </w:pPr>
            <w:r w:rsidRPr="00D92DBE">
              <w:rPr>
                <w:rFonts w:ascii="Arial" w:hAnsi="Arial" w:cs="Arial"/>
                <w:b/>
                <w:bCs/>
                <w:color w:val="000000"/>
                <w:position w:val="-2"/>
                <w:sz w:val="16"/>
                <w:szCs w:val="18"/>
                <w:shd w:val="clear" w:color="auto" w:fill="CCCCCC"/>
              </w:rPr>
              <w:t>POOBLAŠČENCI ZA ZASTOPANJE, ODLOČANJE ALI NADZOR </w:t>
            </w:r>
            <w:r w:rsidRPr="00D92DBE">
              <w:rPr>
                <w:rFonts w:ascii="Arial" w:hAnsi="Arial" w:cs="Arial"/>
                <w:color w:val="000000"/>
                <w:position w:val="-2"/>
                <w:sz w:val="16"/>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7F45" w14:textId="77777777" w:rsidR="0026773E" w:rsidRDefault="00D92DBE">
            <w:r>
              <w:rPr>
                <w:rFonts w:ascii="Arial" w:hAnsi="Arial" w:cs="Arial"/>
                <w:color w:val="000000"/>
                <w:position w:val="-2"/>
                <w:sz w:val="18"/>
                <w:szCs w:val="18"/>
              </w:rPr>
              <w:t> </w:t>
            </w:r>
          </w:p>
        </w:tc>
      </w:tr>
      <w:tr w:rsidR="0026773E" w14:paraId="63154D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486FC" w14:textId="77777777" w:rsidR="0026773E" w:rsidRPr="00D92DBE" w:rsidRDefault="00D92DBE" w:rsidP="00D92DBE">
            <w:pPr>
              <w:rPr>
                <w:sz w:val="16"/>
              </w:rPr>
            </w:pPr>
            <w:r w:rsidRPr="00D92DBE">
              <w:rPr>
                <w:rFonts w:ascii="Arial" w:hAnsi="Arial" w:cs="Arial"/>
                <w:b/>
                <w:bCs/>
                <w:color w:val="000000"/>
                <w:position w:val="-2"/>
                <w:sz w:val="16"/>
                <w:szCs w:val="18"/>
                <w:shd w:val="clear" w:color="auto" w:fill="CCCCCC"/>
              </w:rPr>
              <w:t>POOBLAŠČENA OSEBA ZA VROČANJE:</w:t>
            </w:r>
            <w:r w:rsidRPr="00D92DBE">
              <w:rPr>
                <w:rFonts w:ascii="Arial" w:hAnsi="Arial" w:cs="Arial"/>
                <w:i/>
                <w:iCs/>
                <w:color w:val="000000"/>
                <w:position w:val="-2"/>
                <w:sz w:val="16"/>
                <w:szCs w:val="18"/>
                <w:shd w:val="clear" w:color="auto" w:fill="CCCCCC"/>
              </w:rPr>
              <w:br/>
              <w:t xml:space="preserve">Ime in priimek, ulica in hišna številka, kraj v </w:t>
            </w:r>
            <w:r>
              <w:rPr>
                <w:rFonts w:ascii="Arial" w:hAnsi="Arial" w:cs="Arial"/>
                <w:i/>
                <w:iCs/>
                <w:color w:val="000000"/>
                <w:position w:val="-2"/>
                <w:sz w:val="16"/>
                <w:szCs w:val="18"/>
                <w:shd w:val="clear" w:color="auto" w:fill="CCCCCC"/>
              </w:rPr>
              <w:t xml:space="preserve">RS </w:t>
            </w:r>
            <w:r w:rsidRPr="00D92DBE">
              <w:rPr>
                <w:rFonts w:ascii="Arial" w:hAnsi="Arial" w:cs="Arial"/>
                <w:i/>
                <w:iCs/>
                <w:color w:val="000000"/>
                <w:position w:val="-2"/>
                <w:sz w:val="16"/>
                <w:szCs w:val="18"/>
                <w:shd w:val="clear" w:color="auto" w:fill="CCCCCC"/>
              </w:rP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B4790" w14:textId="77777777" w:rsidR="0026773E" w:rsidRDefault="00D92DBE">
            <w:r>
              <w:rPr>
                <w:rFonts w:ascii="Arial" w:hAnsi="Arial" w:cs="Arial"/>
                <w:color w:val="000000"/>
                <w:position w:val="-2"/>
                <w:sz w:val="18"/>
                <w:szCs w:val="18"/>
              </w:rPr>
              <w:t> </w:t>
            </w:r>
          </w:p>
        </w:tc>
      </w:tr>
    </w:tbl>
    <w:p w14:paraId="4340BC2E" w14:textId="77777777" w:rsidR="0026773E" w:rsidRDefault="0026773E"/>
    <w:tbl>
      <w:tblPr>
        <w:tblStyle w:val="NormalTablePHPDOCX"/>
        <w:tblW w:w="8745" w:type="dxa"/>
        <w:tblInd w:w="108" w:type="dxa"/>
        <w:tblLook w:val="04A0" w:firstRow="1" w:lastRow="0" w:firstColumn="1" w:lastColumn="0" w:noHBand="0" w:noVBand="1"/>
      </w:tblPr>
      <w:tblGrid>
        <w:gridCol w:w="4080"/>
        <w:gridCol w:w="4665"/>
      </w:tblGrid>
      <w:tr w:rsidR="0026773E" w14:paraId="5F681F6D" w14:textId="77777777">
        <w:tc>
          <w:tcPr>
            <w:tcW w:w="4080" w:type="dxa"/>
            <w:gridSpan w:val="2"/>
            <w:tcMar>
              <w:top w:w="75" w:type="dxa"/>
              <w:bottom w:w="75" w:type="dxa"/>
            </w:tcMar>
            <w:vAlign w:val="center"/>
          </w:tcPr>
          <w:p w14:paraId="25801232" w14:textId="77777777" w:rsidR="0026773E" w:rsidRDefault="00D92DBE">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14:paraId="3D46C7B4"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39EDFF" w14:textId="77777777">
        <w:tc>
          <w:tcPr>
            <w:tcW w:w="4080" w:type="dxa"/>
            <w:tcMar>
              <w:top w:w="75" w:type="dxa"/>
              <w:bottom w:w="75" w:type="dxa"/>
            </w:tcMar>
            <w:vAlign w:val="center"/>
          </w:tcPr>
          <w:p w14:paraId="388A8D09"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36517673" w14:textId="77777777" w:rsidR="0026773E" w:rsidRDefault="00D92DBE">
            <w:pPr>
              <w:jc w:val="center"/>
            </w:pPr>
            <w:r>
              <w:rPr>
                <w:rFonts w:ascii="Arial" w:hAnsi="Arial" w:cs="Arial"/>
                <w:color w:val="000000"/>
                <w:position w:val="-2"/>
                <w:sz w:val="18"/>
                <w:szCs w:val="18"/>
              </w:rPr>
              <w:t>Ime in priimek: _____________________</w:t>
            </w:r>
          </w:p>
        </w:tc>
      </w:tr>
      <w:tr w:rsidR="0026773E" w14:paraId="7E9015E7" w14:textId="77777777">
        <w:tc>
          <w:tcPr>
            <w:tcW w:w="4080" w:type="dxa"/>
            <w:tcMar>
              <w:top w:w="75" w:type="dxa"/>
              <w:bottom w:w="75" w:type="dxa"/>
            </w:tcMar>
            <w:vAlign w:val="center"/>
          </w:tcPr>
          <w:p w14:paraId="3F6C2FC5"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34717434" w14:textId="77777777" w:rsidR="0026773E" w:rsidRDefault="0026773E"/>
          <w:p w14:paraId="7F83CE59" w14:textId="77777777" w:rsidR="0026773E" w:rsidRDefault="00D92DB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A53C92" w14:textId="77777777" w:rsidR="0026773E" w:rsidRDefault="00D92DBE">
      <w:pPr>
        <w:spacing w:before="225" w:after="225" w:line="240" w:lineRule="auto"/>
        <w:jc w:val="both"/>
        <w:sectPr w:rsidR="0026773E" w:rsidSect="00D92DBE">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76119E67"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2</w:t>
      </w:r>
    </w:p>
    <w:p w14:paraId="1CF6CEE1" w14:textId="77777777" w:rsidR="00D92DBE" w:rsidRPr="00252358" w:rsidRDefault="00D92DBE" w:rsidP="00D92DBE"/>
    <w:p w14:paraId="436B5226"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73B4F6E" w14:textId="77777777" w:rsidR="00D92DBE" w:rsidRDefault="00D92DBE" w:rsidP="00D92DBE">
      <w:pPr>
        <w:spacing w:after="120"/>
        <w:rPr>
          <w:rFonts w:ascii="Arial" w:hAnsi="Arial" w:cs="Arial"/>
        </w:rPr>
      </w:pPr>
    </w:p>
    <w:p w14:paraId="0962D75A" w14:textId="01441663" w:rsidR="0026773E" w:rsidRDefault="00D92DBE">
      <w:pPr>
        <w:spacing w:before="225" w:after="225" w:line="240" w:lineRule="auto"/>
        <w:jc w:val="both"/>
      </w:pPr>
      <w:r>
        <w:rPr>
          <w:rFonts w:ascii="Arial" w:hAnsi="Arial" w:cs="Arial"/>
          <w:color w:val="000000"/>
          <w:sz w:val="18"/>
          <w:szCs w:val="18"/>
        </w:rPr>
        <w:t xml:space="preserve">V zvezi z javnim naročilom </w:t>
      </w:r>
      <w:r w:rsidR="007B0CBC" w:rsidRPr="007B0CBC">
        <w:rPr>
          <w:rFonts w:ascii="Arial" w:hAnsi="Arial" w:cs="Arial"/>
          <w:b/>
          <w:color w:val="000000"/>
          <w:sz w:val="18"/>
          <w:szCs w:val="18"/>
        </w:rPr>
        <w:t>»IZDELAVA  PROJEKTNE IN INVESTICIJSKE DOKUMENTACIJE S PROJEKTANTSKIM NADZOROM, IZVEDBA GOI DEL IN DOBAVA OPREME ZA PROJEKT: »UREDITEV VEČNAMENSKE OPERACIJSKE DVORANE OP7«</w:t>
      </w:r>
      <w:r w:rsidRPr="007B0CBC">
        <w:rPr>
          <w:rFonts w:ascii="Arial" w:hAnsi="Arial" w:cs="Arial"/>
          <w:b/>
          <w:color w:val="000000"/>
          <w:sz w:val="18"/>
          <w:szCs w:val="18"/>
        </w:rPr>
        <w:t>,</w:t>
      </w:r>
    </w:p>
    <w:p w14:paraId="2FEC4780" w14:textId="77777777" w:rsidR="0026773E" w:rsidRDefault="00D92DB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67FCEFF" w14:textId="77777777" w:rsidR="0026773E" w:rsidRDefault="00D92DBE">
      <w:pPr>
        <w:spacing w:before="225" w:after="225" w:line="240" w:lineRule="auto"/>
        <w:jc w:val="both"/>
      </w:pPr>
      <w:r>
        <w:rPr>
          <w:rFonts w:ascii="Arial" w:hAnsi="Arial" w:cs="Arial"/>
          <w:i/>
          <w:iCs/>
          <w:color w:val="000000"/>
          <w:sz w:val="18"/>
          <w:szCs w:val="18"/>
        </w:rPr>
        <w:t>(naziv ponudnika, partnerja v skupni ponudbi)</w:t>
      </w:r>
    </w:p>
    <w:p w14:paraId="4034C9C7" w14:textId="77777777" w:rsidR="0026773E" w:rsidRDefault="00D92DB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6773E" w14:paraId="0A9DC515" w14:textId="77777777">
        <w:tc>
          <w:tcPr>
            <w:tcW w:w="0" w:type="auto"/>
            <w:tcMar>
              <w:top w:w="0" w:type="auto"/>
              <w:bottom w:w="0" w:type="auto"/>
            </w:tcMar>
          </w:tcPr>
          <w:p w14:paraId="442DB986"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33288A"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A70E53"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5DD57F9"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784D2C8"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972F0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BF30603"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3A9A52"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43F3819"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857D7AB"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CF9AAF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1218D04"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2BBBE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BD37005"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7D3C05"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4745B3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EDD21AE"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461E70D"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E9CB91"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6335E9B"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BC12D90"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CFDAB34" w14:textId="77777777" w:rsidR="0026773E" w:rsidRDefault="00D92DBE" w:rsidP="00A51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19E6C47" w14:textId="77777777" w:rsidR="0026773E" w:rsidRDefault="00D92DBE">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6773E" w14:paraId="1231084E" w14:textId="77777777">
        <w:tc>
          <w:tcPr>
            <w:tcW w:w="0" w:type="auto"/>
            <w:tcMar>
              <w:top w:w="0" w:type="auto"/>
              <w:bottom w:w="0" w:type="auto"/>
            </w:tcMar>
          </w:tcPr>
          <w:p w14:paraId="15ACBBBC"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EAAC9E8"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9107C03"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8723172"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FDF984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E2195C"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F3CD65"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71B4F9D"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DCA3585"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173EFF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7CA40A9"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51F4A2A"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C6D24FE" w14:textId="77777777" w:rsidR="0026773E" w:rsidRDefault="00D92DBE" w:rsidP="00A51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E185E9D" w14:textId="77777777" w:rsidR="0026773E" w:rsidRDefault="00D92DB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F2BBC7" w14:textId="4907E7FB" w:rsidR="0026773E" w:rsidRDefault="00D92DB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7B0CBC">
        <w:rPr>
          <w:rFonts w:ascii="Arial" w:hAnsi="Arial" w:cs="Arial"/>
          <w:color w:val="000000"/>
          <w:sz w:val="18"/>
          <w:szCs w:val="18"/>
        </w:rPr>
        <w:t>projekta »</w:t>
      </w:r>
      <w:r w:rsidR="007B0CBC" w:rsidRPr="007B0CBC">
        <w:rPr>
          <w:rFonts w:ascii="Arial" w:hAnsi="Arial" w:cs="Arial"/>
          <w:b/>
          <w:bCs/>
          <w:color w:val="000000"/>
          <w:sz w:val="18"/>
          <w:szCs w:val="18"/>
        </w:rPr>
        <w:t>IZDELAVA  PROJEKTNE IN INVESTICIJSKE DOKUMENTACIJE S PROJEKTANTSKIM NADZOROM, IZVEDBA GOI DEL IN DOBAVA OPREME ZA PROJEKT: »UREDITEV VEČNAMENSKE OPERACIJSKE DVORANE OP7«</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61A75D2"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4876CE49" w14:textId="77777777">
        <w:tc>
          <w:tcPr>
            <w:tcW w:w="2500" w:type="pct"/>
            <w:tcMar>
              <w:top w:w="75" w:type="dxa"/>
              <w:bottom w:w="75" w:type="dxa"/>
            </w:tcMar>
            <w:vAlign w:val="center"/>
          </w:tcPr>
          <w:p w14:paraId="4026B96E"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28A47705" w14:textId="77777777" w:rsidR="0026773E" w:rsidRDefault="00D92DBE">
            <w:r>
              <w:rPr>
                <w:rFonts w:ascii="Arial" w:hAnsi="Arial" w:cs="Arial"/>
                <w:color w:val="000000"/>
                <w:position w:val="-2"/>
                <w:sz w:val="18"/>
                <w:szCs w:val="18"/>
              </w:rPr>
              <w:t>Ime in priimek: _____________________</w:t>
            </w:r>
          </w:p>
        </w:tc>
      </w:tr>
      <w:tr w:rsidR="0026773E" w14:paraId="0E80017E" w14:textId="77777777">
        <w:tc>
          <w:tcPr>
            <w:tcW w:w="2500" w:type="pct"/>
            <w:tcMar>
              <w:top w:w="75" w:type="dxa"/>
              <w:bottom w:w="75" w:type="dxa"/>
            </w:tcMar>
            <w:vAlign w:val="center"/>
          </w:tcPr>
          <w:p w14:paraId="10D4ADB3"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4A186413" w14:textId="77777777" w:rsidR="0026773E" w:rsidRDefault="0026773E"/>
          <w:p w14:paraId="24C401A6" w14:textId="77777777" w:rsidR="0026773E" w:rsidRDefault="00D92DBE">
            <w:pPr>
              <w:jc w:val="center"/>
            </w:pPr>
            <w:r>
              <w:rPr>
                <w:rFonts w:ascii="Arial" w:hAnsi="Arial" w:cs="Arial"/>
                <w:color w:val="A9A9A9"/>
                <w:position w:val="-2"/>
                <w:sz w:val="18"/>
                <w:szCs w:val="18"/>
              </w:rPr>
              <w:t>(žig in podpis)</w:t>
            </w:r>
          </w:p>
        </w:tc>
      </w:tr>
    </w:tbl>
    <w:p w14:paraId="5FC5FD7D" w14:textId="77777777" w:rsidR="0026773E" w:rsidRDefault="00D92DBE">
      <w:pPr>
        <w:spacing w:before="225" w:after="225" w:line="240" w:lineRule="auto"/>
        <w:jc w:val="both"/>
      </w:pPr>
      <w:r>
        <w:rPr>
          <w:rFonts w:ascii="Arial" w:hAnsi="Arial" w:cs="Arial"/>
          <w:color w:val="000000"/>
          <w:sz w:val="18"/>
          <w:szCs w:val="18"/>
        </w:rPr>
        <w:t> </w:t>
      </w:r>
    </w:p>
    <w:p w14:paraId="499A7F86" w14:textId="77777777" w:rsidR="0026773E" w:rsidRDefault="0026773E">
      <w:pPr>
        <w:sectPr w:rsidR="0026773E" w:rsidSect="00D92DBE">
          <w:footerReference w:type="default" r:id="rId11"/>
          <w:pgSz w:w="11906" w:h="16838"/>
          <w:pgMar w:top="1418" w:right="1418" w:bottom="1418" w:left="1418" w:header="567" w:footer="596" w:gutter="0"/>
          <w:cols w:space="708"/>
          <w:docGrid w:linePitch="360"/>
        </w:sectPr>
      </w:pPr>
    </w:p>
    <w:p w14:paraId="471B0CB9"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3</w:t>
      </w:r>
    </w:p>
    <w:p w14:paraId="73C3F543" w14:textId="77777777" w:rsidR="00D92DBE" w:rsidRPr="00252358" w:rsidRDefault="00D92DBE" w:rsidP="00D92DBE"/>
    <w:p w14:paraId="3FA5064C"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8EF6E4C" w14:textId="77777777" w:rsidR="00D92DBE" w:rsidRDefault="00D92DBE" w:rsidP="00D92DBE">
      <w:pPr>
        <w:spacing w:after="120"/>
        <w:rPr>
          <w:rFonts w:ascii="Arial" w:hAnsi="Arial" w:cs="Arial"/>
        </w:rPr>
      </w:pPr>
    </w:p>
    <w:p w14:paraId="54672789" w14:textId="77777777" w:rsidR="0026773E" w:rsidRDefault="00D92DBE">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4648904" w14:textId="77777777" w:rsidR="0026773E" w:rsidRDefault="00D92DBE">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FE9148C" w14:textId="77777777" w:rsidR="0026773E" w:rsidRDefault="00D92DB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C6449B" w14:textId="77777777" w:rsidR="0026773E" w:rsidRDefault="0026773E">
      <w:pPr>
        <w:sectPr w:rsidR="0026773E" w:rsidSect="00D92DBE">
          <w:footerReference w:type="default" r:id="rId12"/>
          <w:pgSz w:w="11906" w:h="16838"/>
          <w:pgMar w:top="1418" w:right="1418" w:bottom="1418" w:left="1418" w:header="567" w:footer="596" w:gutter="0"/>
          <w:cols w:space="708"/>
          <w:docGrid w:linePitch="360"/>
        </w:sectPr>
      </w:pPr>
    </w:p>
    <w:p w14:paraId="6042D0FD"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4</w:t>
      </w:r>
    </w:p>
    <w:p w14:paraId="7E585C36" w14:textId="77777777" w:rsidR="00D92DBE" w:rsidRPr="00252358" w:rsidRDefault="00D92DBE" w:rsidP="00D92DBE"/>
    <w:p w14:paraId="1ED68FCF"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857CC58" w14:textId="77777777" w:rsidR="00D92DBE" w:rsidRDefault="00D92DBE" w:rsidP="00D92DBE">
      <w:pPr>
        <w:spacing w:after="120"/>
        <w:rPr>
          <w:rFonts w:ascii="Arial" w:hAnsi="Arial" w:cs="Arial"/>
        </w:rPr>
      </w:pPr>
    </w:p>
    <w:p w14:paraId="4B472522" w14:textId="77777777" w:rsidR="0026773E" w:rsidRDefault="00D92DB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6773E" w14:paraId="0358E361" w14:textId="77777777">
        <w:tc>
          <w:tcPr>
            <w:tcW w:w="0" w:type="auto"/>
            <w:tcMar>
              <w:top w:w="0" w:type="auto"/>
              <w:bottom w:w="0" w:type="auto"/>
            </w:tcMar>
          </w:tcPr>
          <w:p w14:paraId="0368690A"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7925662"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08DED2" w14:textId="77777777" w:rsidR="0026773E" w:rsidRDefault="00D92DBE" w:rsidP="00A51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4179F7D" w14:textId="77777777" w:rsidR="0026773E" w:rsidRDefault="00D92DBE">
      <w:pPr>
        <w:spacing w:before="225" w:after="225" w:line="240" w:lineRule="auto"/>
        <w:jc w:val="center"/>
      </w:pPr>
      <w:r>
        <w:rPr>
          <w:rFonts w:ascii="Arial" w:hAnsi="Arial" w:cs="Arial"/>
          <w:b/>
          <w:bCs/>
          <w:color w:val="000000"/>
          <w:sz w:val="21"/>
          <w:szCs w:val="21"/>
        </w:rPr>
        <w:t>POOBLASTILO</w:t>
      </w:r>
    </w:p>
    <w:p w14:paraId="194E2813" w14:textId="77777777" w:rsidR="0026773E" w:rsidRDefault="00D92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773E" w14:paraId="7DB9827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41414" w14:textId="77777777" w:rsidR="0026773E" w:rsidRDefault="00D92DBE" w:rsidP="007B0CBC">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31F6E" w14:textId="77777777" w:rsidR="0026773E" w:rsidRDefault="00D92DBE">
            <w:r>
              <w:rPr>
                <w:rFonts w:ascii="Arial" w:hAnsi="Arial" w:cs="Arial"/>
                <w:color w:val="000000"/>
                <w:position w:val="-2"/>
                <w:sz w:val="18"/>
                <w:szCs w:val="18"/>
              </w:rPr>
              <w:t> </w:t>
            </w:r>
          </w:p>
        </w:tc>
      </w:tr>
      <w:tr w:rsidR="0026773E" w14:paraId="004F032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F28AF" w14:textId="77777777" w:rsidR="0026773E" w:rsidRDefault="00D92DBE" w:rsidP="007B0CBC">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89B6A" w14:textId="77777777" w:rsidR="0026773E" w:rsidRDefault="00D92DBE">
            <w:r>
              <w:rPr>
                <w:rFonts w:ascii="Arial" w:hAnsi="Arial" w:cs="Arial"/>
                <w:color w:val="000000"/>
                <w:position w:val="-2"/>
                <w:sz w:val="18"/>
                <w:szCs w:val="18"/>
              </w:rPr>
              <w:t> </w:t>
            </w:r>
          </w:p>
        </w:tc>
      </w:tr>
      <w:tr w:rsidR="0026773E" w14:paraId="3772E4A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9D519" w14:textId="77777777" w:rsidR="0026773E" w:rsidRDefault="00D92DBE" w:rsidP="007B0CBC">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114AC" w14:textId="77777777" w:rsidR="0026773E" w:rsidRDefault="00D92DBE">
            <w:r>
              <w:rPr>
                <w:rFonts w:ascii="Arial" w:hAnsi="Arial" w:cs="Arial"/>
                <w:color w:val="000000"/>
                <w:position w:val="-2"/>
                <w:sz w:val="18"/>
                <w:szCs w:val="18"/>
              </w:rPr>
              <w:t> </w:t>
            </w:r>
          </w:p>
        </w:tc>
      </w:tr>
      <w:tr w:rsidR="0026773E" w14:paraId="4F66CA0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9954E" w14:textId="77777777" w:rsidR="0026773E" w:rsidRDefault="00D92DBE" w:rsidP="007B0CBC">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1C09A" w14:textId="77777777" w:rsidR="0026773E" w:rsidRDefault="00D92DBE">
            <w:r>
              <w:rPr>
                <w:rFonts w:ascii="Arial" w:hAnsi="Arial" w:cs="Arial"/>
                <w:color w:val="000000"/>
                <w:position w:val="-2"/>
                <w:sz w:val="18"/>
                <w:szCs w:val="18"/>
              </w:rPr>
              <w:t> </w:t>
            </w:r>
          </w:p>
        </w:tc>
      </w:tr>
      <w:tr w:rsidR="0026773E" w14:paraId="1F00C4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178F0" w14:textId="77777777" w:rsidR="0026773E" w:rsidRDefault="00D92DBE" w:rsidP="007B0CBC">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95578" w14:textId="77777777" w:rsidR="0026773E" w:rsidRDefault="00D92DBE">
            <w:r>
              <w:rPr>
                <w:rFonts w:ascii="Arial" w:hAnsi="Arial" w:cs="Arial"/>
                <w:color w:val="000000"/>
                <w:position w:val="-2"/>
                <w:sz w:val="18"/>
                <w:szCs w:val="18"/>
              </w:rPr>
              <w:t> </w:t>
            </w:r>
          </w:p>
        </w:tc>
      </w:tr>
    </w:tbl>
    <w:p w14:paraId="7B9138FA"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2FDF6E1C" w14:textId="77777777">
        <w:tc>
          <w:tcPr>
            <w:tcW w:w="2500" w:type="pct"/>
            <w:tcMar>
              <w:top w:w="75" w:type="dxa"/>
              <w:bottom w:w="75" w:type="dxa"/>
            </w:tcMar>
            <w:vAlign w:val="center"/>
          </w:tcPr>
          <w:p w14:paraId="0D43DBB0"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7F4FB4FE" w14:textId="77777777" w:rsidR="0026773E" w:rsidRDefault="00D92DBE">
            <w:r>
              <w:rPr>
                <w:rFonts w:ascii="Arial" w:hAnsi="Arial" w:cs="Arial"/>
                <w:color w:val="000000"/>
                <w:position w:val="-2"/>
                <w:sz w:val="18"/>
                <w:szCs w:val="18"/>
              </w:rPr>
              <w:t>Ime in priimek: _____________________</w:t>
            </w:r>
          </w:p>
        </w:tc>
      </w:tr>
      <w:tr w:rsidR="0026773E" w14:paraId="2D109A57" w14:textId="77777777">
        <w:tc>
          <w:tcPr>
            <w:tcW w:w="2500" w:type="pct"/>
            <w:tcMar>
              <w:top w:w="75" w:type="dxa"/>
              <w:bottom w:w="75" w:type="dxa"/>
            </w:tcMar>
            <w:vAlign w:val="center"/>
          </w:tcPr>
          <w:p w14:paraId="298FE923"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10EFA9B3" w14:textId="77777777" w:rsidR="0026773E" w:rsidRDefault="0026773E"/>
          <w:p w14:paraId="554E0487" w14:textId="77777777" w:rsidR="0026773E" w:rsidRDefault="00D92DBE">
            <w:pPr>
              <w:jc w:val="center"/>
            </w:pPr>
            <w:r>
              <w:rPr>
                <w:rFonts w:ascii="Arial" w:hAnsi="Arial" w:cs="Arial"/>
                <w:color w:val="A9A9A9"/>
                <w:position w:val="-2"/>
                <w:sz w:val="18"/>
                <w:szCs w:val="18"/>
              </w:rPr>
              <w:t>(žig in podpis)</w:t>
            </w:r>
          </w:p>
        </w:tc>
      </w:tr>
    </w:tbl>
    <w:p w14:paraId="70FDD9A3" w14:textId="77777777" w:rsidR="0026773E" w:rsidRDefault="00D92DBE">
      <w:pPr>
        <w:spacing w:before="225" w:after="225" w:line="240" w:lineRule="auto"/>
        <w:jc w:val="both"/>
      </w:pPr>
      <w:r>
        <w:rPr>
          <w:rFonts w:ascii="Arial" w:hAnsi="Arial" w:cs="Arial"/>
          <w:color w:val="000000"/>
          <w:sz w:val="18"/>
          <w:szCs w:val="18"/>
        </w:rPr>
        <w:t> </w:t>
      </w:r>
    </w:p>
    <w:p w14:paraId="559340D8" w14:textId="77777777" w:rsidR="0026773E" w:rsidRDefault="00D92DBE">
      <w:pPr>
        <w:spacing w:before="225" w:after="225" w:line="240" w:lineRule="auto"/>
        <w:jc w:val="both"/>
      </w:pPr>
      <w:r>
        <w:rPr>
          <w:rFonts w:ascii="Arial" w:hAnsi="Arial" w:cs="Arial"/>
          <w:color w:val="000000"/>
          <w:sz w:val="18"/>
          <w:szCs w:val="18"/>
        </w:rPr>
        <w:t> </w:t>
      </w:r>
    </w:p>
    <w:p w14:paraId="0D2B7769" w14:textId="77777777" w:rsidR="0026773E" w:rsidRDefault="00D92DBE">
      <w:pPr>
        <w:spacing w:before="225" w:after="225" w:line="240" w:lineRule="auto"/>
        <w:jc w:val="both"/>
      </w:pPr>
      <w:r>
        <w:rPr>
          <w:rFonts w:ascii="Arial" w:hAnsi="Arial" w:cs="Arial"/>
          <w:color w:val="000000"/>
          <w:sz w:val="18"/>
          <w:szCs w:val="18"/>
        </w:rPr>
        <w:t> </w:t>
      </w:r>
    </w:p>
    <w:p w14:paraId="5790C1EC" w14:textId="77777777" w:rsidR="0026773E" w:rsidRDefault="0026773E">
      <w:pPr>
        <w:sectPr w:rsidR="0026773E" w:rsidSect="00D92DBE">
          <w:footerReference w:type="default" r:id="rId13"/>
          <w:pgSz w:w="11906" w:h="16838"/>
          <w:pgMar w:top="1418" w:right="1418" w:bottom="1418" w:left="1418" w:header="567" w:footer="596" w:gutter="0"/>
          <w:cols w:space="708"/>
          <w:docGrid w:linePitch="360"/>
        </w:sectPr>
      </w:pPr>
    </w:p>
    <w:p w14:paraId="676C5F36"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5</w:t>
      </w:r>
    </w:p>
    <w:p w14:paraId="438D8AB6" w14:textId="77777777" w:rsidR="00D92DBE" w:rsidRPr="00252358" w:rsidRDefault="00D92DBE" w:rsidP="00D92DBE"/>
    <w:p w14:paraId="280F37C5"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ADB3743" w14:textId="77777777" w:rsidR="00D92DBE" w:rsidRDefault="00D92DBE" w:rsidP="00D92DBE">
      <w:pPr>
        <w:spacing w:after="120"/>
        <w:rPr>
          <w:rFonts w:ascii="Arial" w:hAnsi="Arial" w:cs="Arial"/>
        </w:rPr>
      </w:pPr>
    </w:p>
    <w:p w14:paraId="76E3F61B" w14:textId="77777777" w:rsidR="0026773E" w:rsidRDefault="00D92DB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6773E" w14:paraId="2967AF4F" w14:textId="77777777">
        <w:tc>
          <w:tcPr>
            <w:tcW w:w="0" w:type="auto"/>
            <w:tcMar>
              <w:top w:w="0" w:type="auto"/>
              <w:bottom w:w="0" w:type="auto"/>
            </w:tcMar>
          </w:tcPr>
          <w:p w14:paraId="226551E3" w14:textId="77777777" w:rsidR="0026773E" w:rsidRDefault="00D92DBE" w:rsidP="00A51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03307B" w14:textId="77777777" w:rsidR="0026773E" w:rsidRDefault="00D92DBE" w:rsidP="00A51000">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9BD2E43" w14:textId="77777777" w:rsidR="0026773E" w:rsidRDefault="00D92DBE">
      <w:pPr>
        <w:spacing w:before="225" w:after="225" w:line="240" w:lineRule="auto"/>
        <w:jc w:val="center"/>
      </w:pPr>
      <w:r>
        <w:rPr>
          <w:rFonts w:ascii="Arial" w:hAnsi="Arial" w:cs="Arial"/>
          <w:b/>
          <w:bCs/>
          <w:color w:val="000000"/>
          <w:sz w:val="21"/>
          <w:szCs w:val="21"/>
        </w:rPr>
        <w:t>POOBLASTILO</w:t>
      </w:r>
    </w:p>
    <w:p w14:paraId="39A47B89" w14:textId="77777777" w:rsidR="0026773E" w:rsidRDefault="00D92DBE">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6773E" w14:paraId="05D60B9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3FD46" w14:textId="77777777" w:rsidR="0026773E" w:rsidRDefault="00D92DBE" w:rsidP="007B0CBC">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863B5" w14:textId="77777777" w:rsidR="0026773E" w:rsidRDefault="00D92DBE">
            <w:r>
              <w:rPr>
                <w:rFonts w:ascii="Arial" w:hAnsi="Arial" w:cs="Arial"/>
                <w:color w:val="000000"/>
                <w:position w:val="-2"/>
                <w:sz w:val="18"/>
                <w:szCs w:val="18"/>
              </w:rPr>
              <w:t> </w:t>
            </w:r>
          </w:p>
        </w:tc>
      </w:tr>
      <w:tr w:rsidR="0026773E" w14:paraId="27EA77A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69A54" w14:textId="77777777" w:rsidR="0026773E" w:rsidRDefault="00D92DBE" w:rsidP="007B0CBC">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94DB" w14:textId="77777777" w:rsidR="0026773E" w:rsidRDefault="00D92DBE">
            <w:r>
              <w:rPr>
                <w:rFonts w:ascii="Arial" w:hAnsi="Arial" w:cs="Arial"/>
                <w:color w:val="000000"/>
                <w:position w:val="-2"/>
                <w:sz w:val="18"/>
                <w:szCs w:val="18"/>
              </w:rPr>
              <w:t> </w:t>
            </w:r>
          </w:p>
        </w:tc>
      </w:tr>
      <w:tr w:rsidR="0026773E" w14:paraId="48A58EE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C9F80" w14:textId="77777777" w:rsidR="0026773E" w:rsidRDefault="00D92DBE" w:rsidP="007B0CBC">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FD1EF" w14:textId="77777777" w:rsidR="0026773E" w:rsidRDefault="00D92DBE">
            <w:r>
              <w:rPr>
                <w:rFonts w:ascii="Arial" w:hAnsi="Arial" w:cs="Arial"/>
                <w:color w:val="000000"/>
                <w:position w:val="-2"/>
                <w:sz w:val="18"/>
                <w:szCs w:val="18"/>
              </w:rPr>
              <w:t> </w:t>
            </w:r>
          </w:p>
        </w:tc>
      </w:tr>
      <w:tr w:rsidR="0026773E" w14:paraId="17235A3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7D590" w14:textId="77777777" w:rsidR="0026773E" w:rsidRDefault="00D92DBE" w:rsidP="007B0CBC">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8BE25" w14:textId="77777777" w:rsidR="0026773E" w:rsidRDefault="00D92DBE">
            <w:r>
              <w:rPr>
                <w:rFonts w:ascii="Arial" w:hAnsi="Arial" w:cs="Arial"/>
                <w:color w:val="000000"/>
                <w:position w:val="-2"/>
                <w:sz w:val="18"/>
                <w:szCs w:val="18"/>
              </w:rPr>
              <w:t> </w:t>
            </w:r>
          </w:p>
        </w:tc>
      </w:tr>
      <w:tr w:rsidR="0026773E" w14:paraId="520F25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81851" w14:textId="77777777" w:rsidR="0026773E" w:rsidRDefault="00D92DBE" w:rsidP="007B0CBC">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9A155" w14:textId="77777777" w:rsidR="0026773E" w:rsidRDefault="00D92DBE">
            <w:r>
              <w:rPr>
                <w:rFonts w:ascii="Arial" w:hAnsi="Arial" w:cs="Arial"/>
                <w:color w:val="000000"/>
                <w:position w:val="-2"/>
                <w:sz w:val="18"/>
                <w:szCs w:val="18"/>
              </w:rPr>
              <w:t> </w:t>
            </w:r>
          </w:p>
        </w:tc>
      </w:tr>
      <w:tr w:rsidR="0026773E" w14:paraId="335FDF1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90C5A" w14:textId="77777777" w:rsidR="0026773E" w:rsidRDefault="00D92DBE" w:rsidP="007B0CBC">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B8FFF" w14:textId="77777777" w:rsidR="0026773E" w:rsidRDefault="00D92DBE">
            <w:r>
              <w:rPr>
                <w:rFonts w:ascii="Arial" w:hAnsi="Arial" w:cs="Arial"/>
                <w:color w:val="000000"/>
                <w:position w:val="-2"/>
                <w:sz w:val="18"/>
                <w:szCs w:val="18"/>
              </w:rPr>
              <w:t> </w:t>
            </w:r>
          </w:p>
        </w:tc>
      </w:tr>
      <w:tr w:rsidR="0026773E" w14:paraId="2C725A8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2FD7" w14:textId="77777777" w:rsidR="0026773E" w:rsidRDefault="00D92DBE" w:rsidP="007B0CBC">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152CD" w14:textId="77777777" w:rsidR="0026773E" w:rsidRDefault="00D92DBE">
            <w:r>
              <w:rPr>
                <w:rFonts w:ascii="Arial" w:hAnsi="Arial" w:cs="Arial"/>
                <w:color w:val="000000"/>
                <w:position w:val="-2"/>
                <w:sz w:val="18"/>
                <w:szCs w:val="18"/>
              </w:rPr>
              <w:t> </w:t>
            </w:r>
          </w:p>
        </w:tc>
      </w:tr>
      <w:tr w:rsidR="0026773E" w14:paraId="1350044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3DD7" w14:textId="77777777" w:rsidR="0026773E" w:rsidRDefault="00D92DBE" w:rsidP="007B0CBC">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C2A50" w14:textId="77777777" w:rsidR="0026773E" w:rsidRDefault="00D92DBE">
            <w:r>
              <w:rPr>
                <w:rFonts w:ascii="Arial" w:hAnsi="Arial" w:cs="Arial"/>
                <w:color w:val="000000"/>
                <w:position w:val="-2"/>
                <w:sz w:val="18"/>
                <w:szCs w:val="18"/>
              </w:rPr>
              <w:t> </w:t>
            </w:r>
          </w:p>
        </w:tc>
      </w:tr>
    </w:tbl>
    <w:p w14:paraId="7FC1AB27"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385BF98E" w14:textId="77777777">
        <w:tc>
          <w:tcPr>
            <w:tcW w:w="2500" w:type="pct"/>
            <w:tcMar>
              <w:top w:w="75" w:type="dxa"/>
              <w:bottom w:w="75" w:type="dxa"/>
            </w:tcMar>
            <w:vAlign w:val="center"/>
          </w:tcPr>
          <w:p w14:paraId="43CFE550"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199D0881" w14:textId="77777777" w:rsidR="0026773E" w:rsidRDefault="00D92DBE">
            <w:r>
              <w:rPr>
                <w:rFonts w:ascii="Arial" w:hAnsi="Arial" w:cs="Arial"/>
                <w:color w:val="000000"/>
                <w:position w:val="-2"/>
                <w:sz w:val="18"/>
                <w:szCs w:val="18"/>
              </w:rPr>
              <w:t>Ime in priimek: _____________________</w:t>
            </w:r>
          </w:p>
        </w:tc>
      </w:tr>
      <w:tr w:rsidR="0026773E" w14:paraId="051C6E3E" w14:textId="77777777">
        <w:tc>
          <w:tcPr>
            <w:tcW w:w="2500" w:type="pct"/>
            <w:tcMar>
              <w:top w:w="75" w:type="dxa"/>
              <w:bottom w:w="75" w:type="dxa"/>
            </w:tcMar>
            <w:vAlign w:val="center"/>
          </w:tcPr>
          <w:p w14:paraId="3B819B5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6325CBB" w14:textId="77777777" w:rsidR="0026773E" w:rsidRDefault="00D92DBE">
            <w:pPr>
              <w:jc w:val="center"/>
            </w:pPr>
            <w:r>
              <w:rPr>
                <w:rFonts w:ascii="Arial" w:hAnsi="Arial" w:cs="Arial"/>
                <w:color w:val="A9A9A9"/>
                <w:position w:val="-2"/>
                <w:sz w:val="18"/>
                <w:szCs w:val="18"/>
              </w:rPr>
              <w:t>(podpis)</w:t>
            </w:r>
          </w:p>
        </w:tc>
      </w:tr>
    </w:tbl>
    <w:p w14:paraId="2EBE0130" w14:textId="77777777" w:rsidR="0026773E" w:rsidRDefault="00D92DBE">
      <w:pPr>
        <w:spacing w:before="225" w:after="225" w:line="240" w:lineRule="auto"/>
        <w:jc w:val="both"/>
      </w:pPr>
      <w:r>
        <w:rPr>
          <w:rFonts w:ascii="Arial" w:hAnsi="Arial" w:cs="Arial"/>
          <w:color w:val="000000"/>
          <w:sz w:val="18"/>
          <w:szCs w:val="18"/>
        </w:rPr>
        <w:t> </w:t>
      </w:r>
    </w:p>
    <w:p w14:paraId="4A405EE9" w14:textId="77777777" w:rsidR="0026773E" w:rsidRDefault="00D92DB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285EDA2" w14:textId="77777777" w:rsidR="0026773E" w:rsidRDefault="00D92DBE">
      <w:pPr>
        <w:spacing w:before="225" w:after="225" w:line="240" w:lineRule="auto"/>
        <w:jc w:val="both"/>
      </w:pPr>
      <w:r>
        <w:rPr>
          <w:rFonts w:ascii="Arial" w:hAnsi="Arial" w:cs="Arial"/>
          <w:color w:val="000000"/>
          <w:sz w:val="18"/>
          <w:szCs w:val="18"/>
        </w:rPr>
        <w:t> </w:t>
      </w:r>
    </w:p>
    <w:p w14:paraId="06FA234A" w14:textId="77777777" w:rsidR="0026773E" w:rsidRDefault="0026773E">
      <w:pPr>
        <w:sectPr w:rsidR="0026773E" w:rsidSect="00D92DBE">
          <w:footerReference w:type="default" r:id="rId14"/>
          <w:pgSz w:w="11906" w:h="16838"/>
          <w:pgMar w:top="1418" w:right="1418" w:bottom="1418" w:left="1418" w:header="567" w:footer="596" w:gutter="0"/>
          <w:cols w:space="708"/>
          <w:docGrid w:linePitch="360"/>
        </w:sectPr>
      </w:pPr>
    </w:p>
    <w:p w14:paraId="452893A4"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6</w:t>
      </w:r>
    </w:p>
    <w:p w14:paraId="40B4D88A" w14:textId="77777777" w:rsidR="00D92DBE" w:rsidRPr="00252358" w:rsidRDefault="00D92DBE" w:rsidP="00D92DBE"/>
    <w:p w14:paraId="74E3F76D"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89813DF" w14:textId="77777777" w:rsidR="00D92DBE" w:rsidRDefault="00D92DBE" w:rsidP="00D92DBE">
      <w:pPr>
        <w:spacing w:after="120"/>
        <w:rPr>
          <w:rFonts w:ascii="Arial" w:hAnsi="Arial" w:cs="Arial"/>
        </w:rPr>
      </w:pPr>
    </w:p>
    <w:p w14:paraId="2D3F34D8" w14:textId="03D7707E" w:rsidR="0026773E" w:rsidRDefault="00D92DBE">
      <w:pPr>
        <w:spacing w:before="225" w:after="225" w:line="240" w:lineRule="auto"/>
        <w:jc w:val="both"/>
      </w:pPr>
      <w:r>
        <w:rPr>
          <w:rFonts w:ascii="Arial" w:hAnsi="Arial" w:cs="Arial"/>
          <w:color w:val="000000"/>
          <w:sz w:val="18"/>
          <w:szCs w:val="18"/>
        </w:rPr>
        <w:t>V razpisu za izvedbo javnega naročila »</w:t>
      </w:r>
      <w:r w:rsidR="007B0CBC" w:rsidRPr="007B0CBC">
        <w:rPr>
          <w:rFonts w:ascii="Arial" w:hAnsi="Arial" w:cs="Arial"/>
          <w:b/>
          <w:bCs/>
          <w:color w:val="000000"/>
          <w:sz w:val="18"/>
          <w:szCs w:val="18"/>
        </w:rPr>
        <w:t>IZDELAVA  PROJEKTNE IN INVESTICIJSKE DOKUMENTACIJE S PROJEKTANTSKIM NADZOROM, IZVEDBA GOI DEL IN DOBAVA OPREME ZA PROJEKT: »UREDITEV VEČN</w:t>
      </w:r>
      <w:r w:rsidR="007B0CBC">
        <w:rPr>
          <w:rFonts w:ascii="Arial" w:hAnsi="Arial" w:cs="Arial"/>
          <w:b/>
          <w:bCs/>
          <w:color w:val="000000"/>
          <w:sz w:val="18"/>
          <w:szCs w:val="18"/>
        </w:rPr>
        <w:t>AMENSKE OPERACIJSKE DVORANE OP7</w:t>
      </w:r>
      <w:r>
        <w:rPr>
          <w:rFonts w:ascii="Arial" w:hAnsi="Arial" w:cs="Arial"/>
          <w:color w:val="000000"/>
          <w:sz w:val="18"/>
          <w:szCs w:val="18"/>
        </w:rPr>
        <w:t>«,</w:t>
      </w:r>
    </w:p>
    <w:p w14:paraId="6CDB0C58" w14:textId="77777777" w:rsidR="0026773E" w:rsidRDefault="00D92DBE">
      <w:pPr>
        <w:spacing w:before="225" w:after="225" w:line="240" w:lineRule="auto"/>
        <w:jc w:val="both"/>
      </w:pPr>
      <w:r>
        <w:rPr>
          <w:rFonts w:ascii="Arial" w:hAnsi="Arial" w:cs="Arial"/>
          <w:color w:val="000000"/>
          <w:sz w:val="18"/>
          <w:szCs w:val="18"/>
        </w:rPr>
        <w:t>izjavljamo, da (ustrezno označi in izpolni):</w:t>
      </w:r>
    </w:p>
    <w:p w14:paraId="2A758FEB" w14:textId="77777777" w:rsidR="0026773E" w:rsidRDefault="00D92DBE">
      <w:pPr>
        <w:spacing w:before="225" w:after="225" w:line="240" w:lineRule="auto"/>
        <w:jc w:val="both"/>
      </w:pPr>
      <w:r>
        <w:rPr>
          <w:rFonts w:ascii="Arial" w:hAnsi="Arial" w:cs="Arial"/>
          <w:b/>
          <w:bCs/>
          <w:color w:val="000000"/>
          <w:sz w:val="18"/>
          <w:szCs w:val="18"/>
        </w:rPr>
        <w:t>[   ] ne nastopamo s podizvajalci</w:t>
      </w:r>
    </w:p>
    <w:p w14:paraId="7B1EFF43" w14:textId="77777777" w:rsidR="0026773E" w:rsidRDefault="00D92DB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B0CBC" w14:paraId="2F116F4E"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DAA8E2" w14:textId="77777777" w:rsidR="007B0CBC" w:rsidRDefault="007B0CBC" w:rsidP="001645C4">
            <w:pPr>
              <w:jc w:val="right"/>
            </w:pPr>
            <w:r>
              <w:rPr>
                <w:rFonts w:ascii="Arial" w:hAnsi="Arial" w:cs="Arial"/>
                <w:b/>
                <w:bCs/>
                <w:color w:val="000000"/>
                <w:position w:val="-2"/>
                <w:sz w:val="18"/>
                <w:szCs w:val="18"/>
                <w:shd w:val="clear" w:color="auto" w:fill="D1D1D1"/>
              </w:rPr>
              <w:t>Podizvajalec 1 (firma, naslov):</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8DD42B" w14:textId="77777777" w:rsidR="007B0CBC" w:rsidRDefault="007B0CBC" w:rsidP="001645C4">
            <w:r>
              <w:rPr>
                <w:rFonts w:ascii="Arial" w:hAnsi="Arial" w:cs="Arial"/>
                <w:color w:val="000000"/>
                <w:position w:val="-2"/>
                <w:sz w:val="18"/>
                <w:szCs w:val="18"/>
              </w:rPr>
              <w:t> </w:t>
            </w:r>
          </w:p>
        </w:tc>
      </w:tr>
      <w:tr w:rsidR="007B0CBC" w14:paraId="50B6407C"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E7DC93" w14:textId="77777777" w:rsidR="007B0CBC" w:rsidRDefault="007B0CBC" w:rsidP="001645C4">
            <w:pPr>
              <w:jc w:val="right"/>
            </w:pPr>
            <w:r>
              <w:rPr>
                <w:rFonts w:ascii="Arial" w:hAnsi="Arial" w:cs="Arial"/>
                <w:b/>
                <w:bCs/>
                <w:color w:val="000000"/>
                <w:position w:val="-2"/>
                <w:sz w:val="18"/>
                <w:szCs w:val="18"/>
                <w:shd w:val="clear" w:color="auto" w:fill="D1D1D1"/>
              </w:rPr>
              <w:t>VRSTA DEL (predmet, količina):</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5DA0E" w14:textId="77777777" w:rsidR="007B0CBC" w:rsidRDefault="007B0CBC" w:rsidP="001645C4">
            <w:pPr>
              <w:spacing w:before="135" w:after="135"/>
              <w:jc w:val="both"/>
              <w:textAlignment w:val="center"/>
            </w:pPr>
            <w:r>
              <w:rPr>
                <w:rFonts w:ascii="Arial" w:hAnsi="Arial" w:cs="Arial"/>
                <w:color w:val="000000"/>
                <w:position w:val="-2"/>
                <w:sz w:val="18"/>
                <w:szCs w:val="18"/>
              </w:rPr>
              <w:t>Opis del, ki jih bo izvedel podizvajalec:</w:t>
            </w:r>
          </w:p>
          <w:p w14:paraId="478B1F15" w14:textId="77777777" w:rsidR="007B0CBC" w:rsidRDefault="007B0CBC" w:rsidP="001645C4">
            <w:pPr>
              <w:spacing w:before="135" w:after="135"/>
              <w:jc w:val="both"/>
              <w:textAlignment w:val="center"/>
            </w:pPr>
            <w:r>
              <w:rPr>
                <w:rFonts w:ascii="Arial" w:hAnsi="Arial" w:cs="Arial"/>
                <w:color w:val="000000"/>
                <w:position w:val="-2"/>
                <w:sz w:val="18"/>
                <w:szCs w:val="18"/>
              </w:rPr>
              <w:t> </w:t>
            </w:r>
          </w:p>
          <w:p w14:paraId="3F3433DB" w14:textId="78AC99CD" w:rsidR="007B0CBC" w:rsidRDefault="007B0CBC" w:rsidP="007B0CBC">
            <w:pPr>
              <w:spacing w:before="135" w:after="135"/>
              <w:jc w:val="both"/>
              <w:textAlignment w:val="center"/>
            </w:pPr>
            <w:r>
              <w:rPr>
                <w:rFonts w:ascii="Arial" w:hAnsi="Arial" w:cs="Arial"/>
                <w:color w:val="000000"/>
                <w:position w:val="-2"/>
                <w:sz w:val="18"/>
                <w:szCs w:val="18"/>
              </w:rPr>
              <w:t>_______% končne skupne ponudbe vrednosti brez DDV za sklop ____, ki jo bo izvedel podizvajalec, kar znaša _________________EUR brez DDV</w:t>
            </w:r>
          </w:p>
        </w:tc>
      </w:tr>
      <w:tr w:rsidR="007B0CBC" w14:paraId="7F38CDC9"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D4AC69" w14:textId="77777777" w:rsidR="007B0CBC" w:rsidRDefault="007B0CBC" w:rsidP="001645C4">
            <w:pPr>
              <w:jc w:val="right"/>
            </w:pPr>
            <w:r>
              <w:rPr>
                <w:rFonts w:ascii="Arial" w:hAnsi="Arial" w:cs="Arial"/>
                <w:b/>
                <w:bCs/>
                <w:color w:val="000000"/>
                <w:position w:val="-2"/>
                <w:sz w:val="18"/>
                <w:szCs w:val="18"/>
                <w:shd w:val="clear" w:color="auto" w:fill="D1D1D1"/>
              </w:rPr>
              <w:t>Podizvajalec 2 (firma, naslov):</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E73067" w14:textId="77777777" w:rsidR="007B0CBC" w:rsidRDefault="007B0CBC" w:rsidP="001645C4">
            <w:r>
              <w:rPr>
                <w:rFonts w:ascii="Arial" w:hAnsi="Arial" w:cs="Arial"/>
                <w:color w:val="000000"/>
                <w:position w:val="-2"/>
                <w:sz w:val="18"/>
                <w:szCs w:val="18"/>
              </w:rPr>
              <w:t> </w:t>
            </w:r>
          </w:p>
        </w:tc>
      </w:tr>
      <w:tr w:rsidR="007B0CBC" w14:paraId="773B8B8B" w14:textId="77777777" w:rsidTr="001645C4">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3B8737" w14:textId="77777777" w:rsidR="007B0CBC" w:rsidRDefault="007B0CBC" w:rsidP="001645C4">
            <w:pPr>
              <w:jc w:val="right"/>
            </w:pPr>
            <w:r>
              <w:rPr>
                <w:rFonts w:ascii="Arial" w:hAnsi="Arial" w:cs="Arial"/>
                <w:b/>
                <w:bCs/>
                <w:color w:val="000000"/>
                <w:position w:val="-2"/>
                <w:sz w:val="18"/>
                <w:szCs w:val="18"/>
                <w:shd w:val="clear" w:color="auto" w:fill="D1D1D1"/>
              </w:rPr>
              <w:t>VRSTA DEL (predmet, količina):</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8E6C32" w14:textId="77777777" w:rsidR="007B0CBC" w:rsidRDefault="007B0CBC" w:rsidP="007B0CBC">
            <w:pPr>
              <w:spacing w:before="135" w:after="135"/>
              <w:jc w:val="both"/>
              <w:textAlignment w:val="center"/>
            </w:pPr>
            <w:r>
              <w:rPr>
                <w:rFonts w:ascii="Arial" w:hAnsi="Arial" w:cs="Arial"/>
                <w:color w:val="000000"/>
                <w:position w:val="-2"/>
                <w:sz w:val="18"/>
                <w:szCs w:val="18"/>
              </w:rPr>
              <w:t>Opis del, ki jih bo izvedel podizvajalec:</w:t>
            </w:r>
          </w:p>
          <w:p w14:paraId="28D975CF" w14:textId="77777777" w:rsidR="007B0CBC" w:rsidRDefault="007B0CBC" w:rsidP="007B0CBC">
            <w:pPr>
              <w:spacing w:before="135" w:after="135"/>
              <w:jc w:val="both"/>
              <w:textAlignment w:val="center"/>
            </w:pPr>
            <w:r>
              <w:rPr>
                <w:rFonts w:ascii="Arial" w:hAnsi="Arial" w:cs="Arial"/>
                <w:color w:val="000000"/>
                <w:position w:val="-2"/>
                <w:sz w:val="18"/>
                <w:szCs w:val="18"/>
              </w:rPr>
              <w:t> </w:t>
            </w:r>
          </w:p>
          <w:p w14:paraId="61939EAF" w14:textId="39895027" w:rsidR="007B0CBC" w:rsidRDefault="007B0CBC" w:rsidP="007B0CBC">
            <w:pPr>
              <w:spacing w:before="135" w:after="135"/>
              <w:jc w:val="both"/>
              <w:textAlignment w:val="center"/>
            </w:pPr>
            <w:r>
              <w:rPr>
                <w:rFonts w:ascii="Arial" w:hAnsi="Arial" w:cs="Arial"/>
                <w:color w:val="000000"/>
                <w:position w:val="-2"/>
                <w:sz w:val="18"/>
                <w:szCs w:val="18"/>
              </w:rPr>
              <w:t>_______% končne skupne ponudbe vrednosti brez DDV za sklop ____, ki jo bo izvedel podizvajalec, kar znaša _________________EUR brez DDV</w:t>
            </w:r>
          </w:p>
        </w:tc>
      </w:tr>
    </w:tbl>
    <w:p w14:paraId="75003008" w14:textId="77777777" w:rsidR="007B0CBC" w:rsidRDefault="007B0CBC">
      <w:pPr>
        <w:spacing w:before="225" w:after="225" w:line="240" w:lineRule="auto"/>
        <w:jc w:val="both"/>
        <w:rPr>
          <w:rFonts w:ascii="Arial" w:hAnsi="Arial" w:cs="Arial"/>
          <w:color w:val="000000"/>
          <w:sz w:val="18"/>
          <w:szCs w:val="18"/>
        </w:rPr>
      </w:pPr>
    </w:p>
    <w:p w14:paraId="01FE681F" w14:textId="77777777" w:rsidR="0026773E" w:rsidRDefault="00D92DB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7ED2A2E" w14:textId="77777777" w:rsidR="0026773E" w:rsidRDefault="00D92DB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6773E" w14:paraId="0A2B7924" w14:textId="77777777">
        <w:tc>
          <w:tcPr>
            <w:tcW w:w="4080" w:type="dxa"/>
            <w:tcMar>
              <w:top w:w="135" w:type="dxa"/>
              <w:bottom w:w="135" w:type="dxa"/>
            </w:tcMar>
            <w:vAlign w:val="center"/>
          </w:tcPr>
          <w:p w14:paraId="0077F40B" w14:textId="77777777" w:rsidR="0026773E" w:rsidRDefault="00D92DBE">
            <w:r>
              <w:rPr>
                <w:rFonts w:ascii="Arial" w:hAnsi="Arial" w:cs="Arial"/>
                <w:color w:val="000000"/>
                <w:position w:val="-2"/>
                <w:sz w:val="18"/>
                <w:szCs w:val="18"/>
              </w:rPr>
              <w:t>Kraj in datum:</w:t>
            </w:r>
          </w:p>
        </w:tc>
        <w:tc>
          <w:tcPr>
            <w:tcW w:w="0" w:type="auto"/>
            <w:tcMar>
              <w:top w:w="135" w:type="dxa"/>
              <w:bottom w:w="135" w:type="dxa"/>
            </w:tcMar>
            <w:vAlign w:val="center"/>
          </w:tcPr>
          <w:p w14:paraId="14D9FF7F" w14:textId="77777777" w:rsidR="0026773E" w:rsidRDefault="00D92DBE">
            <w:r>
              <w:rPr>
                <w:rFonts w:ascii="Arial" w:hAnsi="Arial" w:cs="Arial"/>
                <w:color w:val="000000"/>
                <w:position w:val="-2"/>
                <w:sz w:val="18"/>
                <w:szCs w:val="18"/>
              </w:rPr>
              <w:t>Ime in priimek: _____________________</w:t>
            </w:r>
          </w:p>
        </w:tc>
      </w:tr>
      <w:tr w:rsidR="0026773E" w14:paraId="1F9B0F8F" w14:textId="77777777">
        <w:tc>
          <w:tcPr>
            <w:tcW w:w="4080" w:type="dxa"/>
            <w:tcMar>
              <w:top w:w="135" w:type="dxa"/>
              <w:bottom w:w="135" w:type="dxa"/>
            </w:tcMar>
            <w:vAlign w:val="center"/>
          </w:tcPr>
          <w:p w14:paraId="40D31C6D" w14:textId="77777777" w:rsidR="0026773E" w:rsidRDefault="00D92DBE">
            <w:r>
              <w:rPr>
                <w:rFonts w:ascii="Arial" w:hAnsi="Arial" w:cs="Arial"/>
                <w:color w:val="000000"/>
                <w:position w:val="-2"/>
                <w:sz w:val="18"/>
                <w:szCs w:val="18"/>
              </w:rPr>
              <w:t> </w:t>
            </w:r>
          </w:p>
        </w:tc>
        <w:tc>
          <w:tcPr>
            <w:tcW w:w="0" w:type="auto"/>
            <w:tcMar>
              <w:top w:w="135" w:type="dxa"/>
              <w:bottom w:w="135" w:type="dxa"/>
            </w:tcMar>
            <w:vAlign w:val="center"/>
          </w:tcPr>
          <w:p w14:paraId="7DF66895" w14:textId="77777777" w:rsidR="0026773E" w:rsidRDefault="0026773E"/>
          <w:p w14:paraId="711722B3" w14:textId="77777777" w:rsidR="0026773E" w:rsidRDefault="00D92DBE">
            <w:pPr>
              <w:jc w:val="center"/>
            </w:pPr>
            <w:r>
              <w:rPr>
                <w:rFonts w:ascii="Arial" w:hAnsi="Arial" w:cs="Arial"/>
                <w:color w:val="A9A9A9"/>
                <w:position w:val="-2"/>
                <w:sz w:val="18"/>
                <w:szCs w:val="18"/>
              </w:rPr>
              <w:t>(žig in podpis)</w:t>
            </w:r>
          </w:p>
        </w:tc>
      </w:tr>
    </w:tbl>
    <w:p w14:paraId="1AB0B565" w14:textId="77777777" w:rsidR="0026773E" w:rsidRPr="007B0CBC" w:rsidRDefault="00D92DBE">
      <w:pPr>
        <w:spacing w:before="225" w:after="225" w:line="240" w:lineRule="auto"/>
        <w:jc w:val="both"/>
        <w:rPr>
          <w:b/>
        </w:rPr>
      </w:pPr>
      <w:r>
        <w:rPr>
          <w:rFonts w:ascii="Arial" w:hAnsi="Arial" w:cs="Arial"/>
          <w:i/>
          <w:iCs/>
          <w:color w:val="000000"/>
          <w:sz w:val="18"/>
          <w:szCs w:val="18"/>
          <w:u w:val="single"/>
        </w:rPr>
        <w:t>Opomba: </w:t>
      </w:r>
      <w:r>
        <w:rPr>
          <w:rFonts w:ascii="Arial" w:hAnsi="Arial" w:cs="Arial"/>
          <w:i/>
          <w:iCs/>
          <w:color w:val="000000"/>
          <w:sz w:val="18"/>
          <w:szCs w:val="18"/>
        </w:rPr>
        <w:br/>
      </w:r>
      <w:r w:rsidRPr="007B0CBC">
        <w:rPr>
          <w:rFonts w:ascii="Arial" w:hAnsi="Arial" w:cs="Arial"/>
          <w:b/>
          <w:i/>
          <w:iCs/>
          <w:color w:val="000000"/>
          <w:sz w:val="18"/>
          <w:szCs w:val="18"/>
        </w:rPr>
        <w:t>V primeru nastopa z več podizvajalci se obrazec ustrezno razmnoži.</w:t>
      </w:r>
    </w:p>
    <w:p w14:paraId="082BB25F" w14:textId="77777777" w:rsidR="0026773E" w:rsidRPr="007B0CBC" w:rsidRDefault="0026773E">
      <w:pPr>
        <w:rPr>
          <w:b/>
        </w:rPr>
        <w:sectPr w:rsidR="0026773E" w:rsidRPr="007B0CBC" w:rsidSect="00D92DBE">
          <w:footerReference w:type="default" r:id="rId15"/>
          <w:pgSz w:w="11906" w:h="16838"/>
          <w:pgMar w:top="1418" w:right="1418" w:bottom="1418" w:left="1418" w:header="567" w:footer="596" w:gutter="0"/>
          <w:cols w:space="708"/>
          <w:docGrid w:linePitch="360"/>
        </w:sectPr>
      </w:pPr>
    </w:p>
    <w:p w14:paraId="0F668F5A"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7</w:t>
      </w:r>
    </w:p>
    <w:p w14:paraId="6C9622F2"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6C7810B" w14:textId="77777777" w:rsidR="0026773E" w:rsidRDefault="00D92DB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EAE68D3" w14:textId="77777777" w:rsidR="0026773E" w:rsidRDefault="00D92DB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6773E" w14:paraId="627D56A9" w14:textId="77777777">
        <w:tc>
          <w:tcPr>
            <w:tcW w:w="0" w:type="auto"/>
            <w:tcMar>
              <w:top w:w="0" w:type="auto"/>
              <w:bottom w:w="0" w:type="auto"/>
            </w:tcMar>
          </w:tcPr>
          <w:p w14:paraId="43F83AB9"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F19D6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4305C3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E4ECE73"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052E02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66E11DC"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AFE8A8" w14:textId="77777777" w:rsidR="0026773E" w:rsidRDefault="00D92DBE" w:rsidP="00A51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D72853B" w14:textId="77777777" w:rsidR="0026773E" w:rsidRDefault="00D92DB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6E2198" w14:textId="77777777" w:rsidR="0026773E" w:rsidRDefault="00D92DBE">
      <w:pPr>
        <w:spacing w:before="225" w:after="225" w:line="240" w:lineRule="auto"/>
        <w:jc w:val="center"/>
      </w:pPr>
      <w:r>
        <w:rPr>
          <w:rFonts w:ascii="Arial" w:hAnsi="Arial" w:cs="Arial"/>
          <w:b/>
          <w:bCs/>
          <w:color w:val="000000"/>
          <w:sz w:val="21"/>
          <w:szCs w:val="21"/>
        </w:rPr>
        <w:t>In   POOBLASTILO</w:t>
      </w:r>
    </w:p>
    <w:p w14:paraId="750B931E" w14:textId="77777777" w:rsidR="0026773E" w:rsidRDefault="00D92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773E" w14:paraId="4BBA4C4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CA00" w14:textId="77777777" w:rsidR="0026773E" w:rsidRDefault="00D92DBE" w:rsidP="007B0CBC">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D559E" w14:textId="77777777" w:rsidR="0026773E" w:rsidRDefault="00D92DBE">
            <w:r>
              <w:rPr>
                <w:rFonts w:ascii="Arial" w:hAnsi="Arial" w:cs="Arial"/>
                <w:color w:val="000000"/>
                <w:position w:val="-2"/>
                <w:sz w:val="18"/>
                <w:szCs w:val="18"/>
              </w:rPr>
              <w:t> </w:t>
            </w:r>
          </w:p>
        </w:tc>
      </w:tr>
      <w:tr w:rsidR="0026773E" w14:paraId="6A57112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D8E12" w14:textId="77777777" w:rsidR="0026773E" w:rsidRDefault="00D92DBE" w:rsidP="007B0CBC">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0248D" w14:textId="77777777" w:rsidR="0026773E" w:rsidRDefault="00D92DBE">
            <w:r>
              <w:rPr>
                <w:rFonts w:ascii="Arial" w:hAnsi="Arial" w:cs="Arial"/>
                <w:color w:val="000000"/>
                <w:position w:val="-2"/>
                <w:sz w:val="18"/>
                <w:szCs w:val="18"/>
              </w:rPr>
              <w:t> </w:t>
            </w:r>
          </w:p>
        </w:tc>
      </w:tr>
      <w:tr w:rsidR="0026773E" w14:paraId="742DCC9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A26DD" w14:textId="77777777" w:rsidR="0026773E" w:rsidRDefault="00D92DBE" w:rsidP="007B0CBC">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1C560" w14:textId="77777777" w:rsidR="0026773E" w:rsidRDefault="00D92DBE">
            <w:r>
              <w:rPr>
                <w:rFonts w:ascii="Arial" w:hAnsi="Arial" w:cs="Arial"/>
                <w:color w:val="000000"/>
                <w:position w:val="-2"/>
                <w:sz w:val="18"/>
                <w:szCs w:val="18"/>
              </w:rPr>
              <w:t> </w:t>
            </w:r>
          </w:p>
        </w:tc>
      </w:tr>
      <w:tr w:rsidR="0026773E" w14:paraId="5428650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E9918" w14:textId="77777777" w:rsidR="0026773E" w:rsidRDefault="00D92DBE" w:rsidP="007B0CBC">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3F845" w14:textId="77777777" w:rsidR="0026773E" w:rsidRDefault="00D92DBE">
            <w:r>
              <w:rPr>
                <w:rFonts w:ascii="Arial" w:hAnsi="Arial" w:cs="Arial"/>
                <w:color w:val="000000"/>
                <w:position w:val="-2"/>
                <w:sz w:val="18"/>
                <w:szCs w:val="18"/>
              </w:rPr>
              <w:t> </w:t>
            </w:r>
          </w:p>
        </w:tc>
      </w:tr>
      <w:tr w:rsidR="0026773E" w14:paraId="1C7A37F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7AD9B" w14:textId="77777777" w:rsidR="0026773E" w:rsidRDefault="00D92DBE" w:rsidP="007B0CBC">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BEFC6" w14:textId="77777777" w:rsidR="0026773E" w:rsidRDefault="00D92DB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26773E" w14:paraId="3BB8A6A3" w14:textId="77777777">
        <w:tc>
          <w:tcPr>
            <w:tcW w:w="2500" w:type="pct"/>
            <w:tcMar>
              <w:top w:w="75" w:type="dxa"/>
              <w:bottom w:w="75" w:type="dxa"/>
            </w:tcMar>
            <w:vAlign w:val="center"/>
          </w:tcPr>
          <w:p w14:paraId="17C147E3" w14:textId="77777777" w:rsidR="0026773E" w:rsidRDefault="00D92DBE">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6CEF8470" w14:textId="77777777" w:rsidR="0026773E" w:rsidRDefault="00D92DBE">
            <w:r>
              <w:rPr>
                <w:rFonts w:ascii="Arial" w:hAnsi="Arial" w:cs="Arial"/>
                <w:color w:val="000000"/>
                <w:position w:val="-2"/>
                <w:sz w:val="18"/>
                <w:szCs w:val="18"/>
              </w:rPr>
              <w:t>Ime in priimek: _____________________</w:t>
            </w:r>
          </w:p>
        </w:tc>
      </w:tr>
      <w:tr w:rsidR="0026773E" w14:paraId="7AA504A6" w14:textId="77777777">
        <w:tc>
          <w:tcPr>
            <w:tcW w:w="2500" w:type="pct"/>
            <w:tcMar>
              <w:top w:w="75" w:type="dxa"/>
              <w:bottom w:w="75" w:type="dxa"/>
            </w:tcMar>
            <w:vAlign w:val="center"/>
          </w:tcPr>
          <w:p w14:paraId="35DD8F10"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0FC6161B" w14:textId="77777777" w:rsidR="0026773E" w:rsidRDefault="0026773E"/>
          <w:p w14:paraId="3D4AD39D" w14:textId="77777777" w:rsidR="0026773E" w:rsidRDefault="00D92DBE">
            <w:pPr>
              <w:jc w:val="center"/>
            </w:pPr>
            <w:r>
              <w:rPr>
                <w:rFonts w:ascii="Arial" w:hAnsi="Arial" w:cs="Arial"/>
                <w:color w:val="A9A9A9"/>
                <w:position w:val="-2"/>
                <w:sz w:val="18"/>
                <w:szCs w:val="18"/>
              </w:rPr>
              <w:t>(žig in podpis)</w:t>
            </w:r>
          </w:p>
        </w:tc>
      </w:tr>
    </w:tbl>
    <w:p w14:paraId="27B0539C" w14:textId="77777777" w:rsidR="0026773E" w:rsidRDefault="00D92DBE">
      <w:pPr>
        <w:spacing w:before="225" w:after="225" w:line="240" w:lineRule="auto"/>
        <w:jc w:val="both"/>
      </w:pPr>
      <w:r>
        <w:rPr>
          <w:rFonts w:ascii="Arial" w:hAnsi="Arial" w:cs="Arial"/>
          <w:color w:val="000000"/>
          <w:sz w:val="18"/>
          <w:szCs w:val="18"/>
        </w:rPr>
        <w:t> </w:t>
      </w:r>
    </w:p>
    <w:p w14:paraId="32845287" w14:textId="77777777" w:rsidR="0026773E" w:rsidRDefault="00D92DBE">
      <w:pPr>
        <w:spacing w:before="525" w:after="225" w:line="240" w:lineRule="auto"/>
        <w:jc w:val="both"/>
      </w:pPr>
      <w:r>
        <w:rPr>
          <w:rFonts w:ascii="Arial" w:hAnsi="Arial" w:cs="Arial"/>
          <w:color w:val="000000"/>
          <w:sz w:val="18"/>
          <w:szCs w:val="18"/>
        </w:rPr>
        <w:lastRenderedPageBreak/>
        <w:t> </w:t>
      </w:r>
    </w:p>
    <w:p w14:paraId="195ECA21"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t>Obrazec št: 8</w:t>
      </w:r>
    </w:p>
    <w:p w14:paraId="647D1998" w14:textId="77777777" w:rsidR="00D92DBE" w:rsidRPr="00252358" w:rsidRDefault="00D92DBE" w:rsidP="00D92DBE"/>
    <w:p w14:paraId="2E4BD29B" w14:textId="14359C90"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r w:rsidR="00174A11">
        <w:rPr>
          <w:rFonts w:ascii="Arial" w:hAnsi="Arial" w:cs="Arial"/>
        </w:rPr>
        <w:t xml:space="preserve"> </w:t>
      </w:r>
    </w:p>
    <w:p w14:paraId="2DDB5DD9" w14:textId="77777777" w:rsidR="00D92DBE" w:rsidRDefault="00D92DBE" w:rsidP="00D92DBE">
      <w:pPr>
        <w:spacing w:after="120"/>
        <w:rPr>
          <w:rFonts w:ascii="Arial" w:hAnsi="Arial" w:cs="Arial"/>
        </w:rPr>
      </w:pPr>
    </w:p>
    <w:p w14:paraId="53AC29FE" w14:textId="3636C54C" w:rsidR="0026773E" w:rsidRDefault="00D92DBE">
      <w:pPr>
        <w:spacing w:before="225" w:after="225" w:line="240" w:lineRule="auto"/>
        <w:jc w:val="both"/>
      </w:pPr>
      <w:r>
        <w:rPr>
          <w:rFonts w:ascii="Arial" w:hAnsi="Arial" w:cs="Arial"/>
          <w:color w:val="000000"/>
          <w:sz w:val="18"/>
          <w:szCs w:val="18"/>
        </w:rPr>
        <w:t xml:space="preserve">V zvezi z javnim naročilom </w:t>
      </w:r>
      <w:r w:rsidRPr="007B0CBC">
        <w:rPr>
          <w:rFonts w:ascii="Arial" w:hAnsi="Arial" w:cs="Arial"/>
          <w:b/>
          <w:color w:val="000000"/>
          <w:sz w:val="18"/>
          <w:szCs w:val="18"/>
        </w:rPr>
        <w:t>»</w:t>
      </w:r>
      <w:r w:rsidR="007B0CBC" w:rsidRPr="007B0CBC">
        <w:rPr>
          <w:rFonts w:ascii="Arial" w:hAnsi="Arial" w:cs="Arial"/>
          <w:b/>
          <w:color w:val="000000"/>
          <w:sz w:val="18"/>
          <w:szCs w:val="18"/>
        </w:rPr>
        <w:t>IZDELAVA  PROJEKTNE IN INVESTICIJSKE DOKUMENTACIJE S PROJEKTANTSKIM NADZOROM, IZVEDBA GOI DEL IN DOBAVA OPREME ZA PROJEKT: »UREDITEV VEČNAMENSKE OPERACIJSKE DVORANE OP7«</w:t>
      </w:r>
      <w:r w:rsidRPr="007B0CBC">
        <w:rPr>
          <w:rFonts w:ascii="Arial" w:hAnsi="Arial" w:cs="Arial"/>
          <w:b/>
          <w:color w:val="000000"/>
          <w:sz w:val="18"/>
          <w:szCs w:val="18"/>
        </w:rPr>
        <w:t>,</w:t>
      </w:r>
    </w:p>
    <w:p w14:paraId="0ED3DF27" w14:textId="0420F017" w:rsidR="0026773E" w:rsidRDefault="00D92DBE">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7B0CBC">
        <w:rPr>
          <w:rFonts w:ascii="Arial" w:hAnsi="Arial" w:cs="Arial"/>
          <w:color w:val="000000"/>
          <w:sz w:val="18"/>
          <w:szCs w:val="18"/>
        </w:rPr>
        <w:t xml:space="preserve">brez DDV oz. ______________ EUR z DDV, </w:t>
      </w:r>
      <w:r>
        <w:rPr>
          <w:rFonts w:ascii="Arial" w:hAnsi="Arial" w:cs="Arial"/>
          <w:color w:val="000000"/>
          <w:sz w:val="18"/>
          <w:szCs w:val="18"/>
        </w:rPr>
        <w:t>v skladu z razpisnimi pogoji.</w:t>
      </w:r>
    </w:p>
    <w:p w14:paraId="71248187" w14:textId="77777777" w:rsidR="0026773E" w:rsidRDefault="00D92DBE">
      <w:pPr>
        <w:spacing w:before="225" w:after="225" w:line="240" w:lineRule="auto"/>
        <w:jc w:val="both"/>
      </w:pPr>
      <w:r>
        <w:rPr>
          <w:rFonts w:ascii="Arial" w:hAnsi="Arial" w:cs="Arial"/>
          <w:color w:val="000000"/>
          <w:sz w:val="18"/>
          <w:szCs w:val="18"/>
        </w:rPr>
        <w:t>Izjavljamo (ustrezno označi):</w:t>
      </w:r>
    </w:p>
    <w:p w14:paraId="208A183F" w14:textId="77777777" w:rsidR="0026773E" w:rsidRDefault="00D92DB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CD0FAA2" w14:textId="77777777" w:rsidR="0026773E" w:rsidRDefault="00D92DBE">
      <w:pPr>
        <w:spacing w:before="225" w:after="225" w:line="240" w:lineRule="auto"/>
        <w:jc w:val="both"/>
      </w:pPr>
      <w:r>
        <w:rPr>
          <w:rFonts w:ascii="Arial" w:hAnsi="Arial" w:cs="Arial"/>
          <w:color w:val="000000"/>
          <w:sz w:val="18"/>
          <w:szCs w:val="18"/>
        </w:rPr>
        <w:t>[   ] NE zahtevamo izvedbe neposrednih plačil.</w:t>
      </w:r>
    </w:p>
    <w:p w14:paraId="282BF936" w14:textId="77777777" w:rsidR="0026773E" w:rsidRDefault="00D92DBE">
      <w:pPr>
        <w:spacing w:before="225" w:after="225" w:line="240" w:lineRule="auto"/>
        <w:jc w:val="both"/>
      </w:pPr>
      <w:r>
        <w:rPr>
          <w:rFonts w:ascii="Arial" w:hAnsi="Arial" w:cs="Arial"/>
          <w:color w:val="000000"/>
          <w:sz w:val="18"/>
          <w:szCs w:val="18"/>
        </w:rPr>
        <w:t> </w:t>
      </w:r>
    </w:p>
    <w:p w14:paraId="3A0456DF"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28BC79B6" w14:textId="77777777">
        <w:tc>
          <w:tcPr>
            <w:tcW w:w="2500" w:type="pct"/>
            <w:tcMar>
              <w:top w:w="75" w:type="dxa"/>
              <w:bottom w:w="75" w:type="dxa"/>
            </w:tcMar>
            <w:vAlign w:val="center"/>
          </w:tcPr>
          <w:p w14:paraId="53858313"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4402567B" w14:textId="77777777" w:rsidR="0026773E" w:rsidRDefault="00D92DBE">
            <w:r>
              <w:rPr>
                <w:rFonts w:ascii="Arial" w:hAnsi="Arial" w:cs="Arial"/>
                <w:color w:val="000000"/>
                <w:position w:val="-2"/>
                <w:sz w:val="18"/>
                <w:szCs w:val="18"/>
              </w:rPr>
              <w:t>Ime in priimek: _____________________</w:t>
            </w:r>
          </w:p>
        </w:tc>
      </w:tr>
      <w:tr w:rsidR="0026773E" w14:paraId="72AE2FFF" w14:textId="77777777">
        <w:tc>
          <w:tcPr>
            <w:tcW w:w="2500" w:type="pct"/>
            <w:tcMar>
              <w:top w:w="75" w:type="dxa"/>
              <w:bottom w:w="75" w:type="dxa"/>
            </w:tcMar>
            <w:vAlign w:val="center"/>
          </w:tcPr>
          <w:p w14:paraId="61960A7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541C5EC8" w14:textId="77777777" w:rsidR="0026773E" w:rsidRDefault="0026773E"/>
          <w:p w14:paraId="5F6CF98B" w14:textId="77777777" w:rsidR="0026773E" w:rsidRDefault="00D92DBE">
            <w:pPr>
              <w:jc w:val="center"/>
            </w:pPr>
            <w:r>
              <w:rPr>
                <w:rFonts w:ascii="Arial" w:hAnsi="Arial" w:cs="Arial"/>
                <w:color w:val="A9A9A9"/>
                <w:position w:val="-2"/>
                <w:sz w:val="18"/>
                <w:szCs w:val="18"/>
              </w:rPr>
              <w:t>(žig in podpis)</w:t>
            </w:r>
          </w:p>
        </w:tc>
      </w:tr>
    </w:tbl>
    <w:p w14:paraId="1F74360F" w14:textId="77777777" w:rsidR="0026773E" w:rsidRDefault="00D92DBE">
      <w:pPr>
        <w:spacing w:before="225" w:after="225" w:line="240" w:lineRule="auto"/>
        <w:jc w:val="both"/>
      </w:pPr>
      <w:r>
        <w:rPr>
          <w:rFonts w:ascii="Arial" w:hAnsi="Arial" w:cs="Arial"/>
          <w:color w:val="000000"/>
          <w:sz w:val="18"/>
          <w:szCs w:val="18"/>
        </w:rPr>
        <w:t> </w:t>
      </w:r>
    </w:p>
    <w:p w14:paraId="484AB0FE" w14:textId="77777777" w:rsidR="0026773E" w:rsidRDefault="00D92DBE">
      <w:pPr>
        <w:spacing w:before="225" w:after="225" w:line="240" w:lineRule="auto"/>
        <w:jc w:val="both"/>
      </w:pPr>
      <w:r>
        <w:rPr>
          <w:rFonts w:ascii="Arial" w:hAnsi="Arial" w:cs="Arial"/>
          <w:color w:val="000000"/>
          <w:sz w:val="18"/>
          <w:szCs w:val="18"/>
        </w:rPr>
        <w:t> </w:t>
      </w:r>
    </w:p>
    <w:p w14:paraId="7474EE6A" w14:textId="77777777" w:rsidR="0026773E" w:rsidRDefault="00D92DBE">
      <w:pPr>
        <w:spacing w:before="225" w:after="225" w:line="240" w:lineRule="auto"/>
        <w:jc w:val="both"/>
      </w:pPr>
      <w:r>
        <w:rPr>
          <w:rFonts w:ascii="Arial" w:hAnsi="Arial" w:cs="Arial"/>
          <w:color w:val="000000"/>
          <w:sz w:val="18"/>
          <w:szCs w:val="18"/>
        </w:rPr>
        <w:t> </w:t>
      </w:r>
    </w:p>
    <w:p w14:paraId="44EB5929" w14:textId="77777777" w:rsidR="0026773E" w:rsidRDefault="00D92DBE">
      <w:pPr>
        <w:spacing w:before="225" w:after="225" w:line="240" w:lineRule="auto"/>
        <w:jc w:val="both"/>
      </w:pPr>
      <w:r>
        <w:rPr>
          <w:rFonts w:ascii="Arial" w:hAnsi="Arial" w:cs="Arial"/>
          <w:b/>
          <w:bCs/>
          <w:i/>
          <w:iCs/>
          <w:color w:val="000000"/>
          <w:sz w:val="18"/>
          <w:szCs w:val="18"/>
          <w:u w:val="single"/>
        </w:rPr>
        <w:t>Opomba:</w:t>
      </w:r>
    </w:p>
    <w:p w14:paraId="13C84F17" w14:textId="77777777" w:rsidR="0026773E" w:rsidRDefault="00D92DBE">
      <w:pPr>
        <w:spacing w:before="225" w:after="225" w:line="240" w:lineRule="auto"/>
        <w:jc w:val="both"/>
      </w:pPr>
      <w:r>
        <w:rPr>
          <w:rFonts w:ascii="Arial" w:hAnsi="Arial" w:cs="Arial"/>
          <w:i/>
          <w:iCs/>
          <w:color w:val="000000"/>
          <w:sz w:val="18"/>
          <w:szCs w:val="18"/>
        </w:rPr>
        <w:t>V primeru večjega števila podizvajalcev se obrazec fotokopira.</w:t>
      </w:r>
    </w:p>
    <w:p w14:paraId="068EECFE" w14:textId="77777777" w:rsidR="0026773E" w:rsidRDefault="0026773E">
      <w:pPr>
        <w:sectPr w:rsidR="0026773E" w:rsidSect="00D92DBE">
          <w:footerReference w:type="default" r:id="rId16"/>
          <w:pgSz w:w="11906" w:h="16838"/>
          <w:pgMar w:top="1418" w:right="1418" w:bottom="1418" w:left="1418" w:header="567" w:footer="596" w:gutter="0"/>
          <w:cols w:space="708"/>
          <w:docGrid w:linePitch="360"/>
        </w:sectPr>
      </w:pPr>
    </w:p>
    <w:p w14:paraId="34267243"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9</w:t>
      </w:r>
    </w:p>
    <w:p w14:paraId="41FA51B3" w14:textId="77777777" w:rsidR="00D92DBE" w:rsidRPr="00252358" w:rsidRDefault="00D92DBE" w:rsidP="00D92DBE"/>
    <w:p w14:paraId="3B1D264E" w14:textId="2EBC9890"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r w:rsidR="00174A11">
        <w:rPr>
          <w:rFonts w:ascii="Arial" w:hAnsi="Arial" w:cs="Arial"/>
        </w:rPr>
        <w:t xml:space="preserve"> – za sklop 1</w:t>
      </w:r>
    </w:p>
    <w:p w14:paraId="685355DA" w14:textId="77777777" w:rsidR="00D92DBE" w:rsidRDefault="00D92DBE" w:rsidP="00D92DBE">
      <w:pPr>
        <w:spacing w:after="120"/>
        <w:rPr>
          <w:rFonts w:ascii="Arial" w:hAnsi="Arial" w:cs="Arial"/>
        </w:rPr>
      </w:pPr>
    </w:p>
    <w:p w14:paraId="60116C07" w14:textId="77777777" w:rsidR="0026773E" w:rsidRDefault="00D92DBE">
      <w:pPr>
        <w:spacing w:before="225" w:after="225" w:line="240" w:lineRule="auto"/>
        <w:jc w:val="both"/>
      </w:pPr>
      <w:r>
        <w:rPr>
          <w:rFonts w:ascii="Arial" w:hAnsi="Arial" w:cs="Arial"/>
          <w:color w:val="000000"/>
          <w:sz w:val="18"/>
          <w:szCs w:val="18"/>
        </w:rPr>
        <w:t>Naziv gospodarskega subjekta: _________________________</w:t>
      </w:r>
    </w:p>
    <w:p w14:paraId="176A2E99" w14:textId="77777777" w:rsidR="0026773E" w:rsidRDefault="00D92DBE">
      <w:pPr>
        <w:spacing w:before="225" w:after="225" w:line="240" w:lineRule="auto"/>
        <w:jc w:val="both"/>
      </w:pPr>
      <w:r>
        <w:rPr>
          <w:rFonts w:ascii="Arial" w:hAnsi="Arial" w:cs="Arial"/>
          <w:color w:val="000000"/>
          <w:sz w:val="18"/>
          <w:szCs w:val="18"/>
        </w:rPr>
        <w:t> </w:t>
      </w:r>
    </w:p>
    <w:p w14:paraId="5F8A6631" w14:textId="77777777" w:rsidR="0026773E" w:rsidRDefault="00D92DBE">
      <w:pPr>
        <w:spacing w:before="225" w:after="225" w:line="240" w:lineRule="auto"/>
        <w:jc w:val="both"/>
      </w:pPr>
      <w:r>
        <w:rPr>
          <w:rFonts w:ascii="Arial" w:hAnsi="Arial" w:cs="Arial"/>
          <w:color w:val="000000"/>
          <w:sz w:val="18"/>
          <w:szCs w:val="18"/>
        </w:rPr>
        <w:t> </w:t>
      </w:r>
    </w:p>
    <w:tbl>
      <w:tblPr>
        <w:tblStyle w:val="TableGridPHPDOCX"/>
        <w:tblW w:w="5481" w:type="pct"/>
        <w:tblInd w:w="-293"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92"/>
        <w:gridCol w:w="1464"/>
        <w:gridCol w:w="2346"/>
        <w:gridCol w:w="1131"/>
        <w:gridCol w:w="1276"/>
        <w:gridCol w:w="1131"/>
        <w:gridCol w:w="1983"/>
      </w:tblGrid>
      <w:tr w:rsidR="00992B16" w14:paraId="23B01709" w14:textId="77777777" w:rsidTr="00992B16">
        <w:tc>
          <w:tcPr>
            <w:tcW w:w="2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7F51FF" w14:textId="77777777" w:rsidR="00992B16" w:rsidRDefault="00992B16">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7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798891" w14:textId="77777777" w:rsidR="00992B16" w:rsidRDefault="00992B16">
            <w:pPr>
              <w:jc w:val="center"/>
            </w:pPr>
            <w:r>
              <w:rPr>
                <w:rFonts w:ascii="Arial" w:hAnsi="Arial" w:cs="Arial"/>
                <w:b/>
                <w:bCs/>
                <w:color w:val="000000"/>
                <w:position w:val="-2"/>
                <w:sz w:val="18"/>
                <w:szCs w:val="18"/>
                <w:shd w:val="clear" w:color="auto" w:fill="CCCCCC"/>
              </w:rPr>
              <w:t>Naročnik/ investitor</w:t>
            </w:r>
            <w:r>
              <w:rPr>
                <w:rFonts w:ascii="Arial" w:hAnsi="Arial" w:cs="Arial"/>
                <w:b/>
                <w:bCs/>
                <w:color w:val="000000"/>
                <w:position w:val="-2"/>
                <w:sz w:val="18"/>
                <w:szCs w:val="18"/>
                <w:shd w:val="clear" w:color="auto" w:fill="CCCCCC"/>
              </w:rPr>
              <w:br/>
              <w:t>(naziv, naslov)</w:t>
            </w:r>
          </w:p>
        </w:tc>
        <w:tc>
          <w:tcPr>
            <w:tcW w:w="11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78EFDA" w14:textId="6C4FC684" w:rsidR="00992B16" w:rsidRDefault="00992B16" w:rsidP="00992B16">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subjekt: PZI/GOI)</w:t>
            </w:r>
          </w:p>
        </w:tc>
        <w:tc>
          <w:tcPr>
            <w:tcW w:w="57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965B7B" w14:textId="77777777" w:rsidR="00992B16" w:rsidRDefault="00992B16">
            <w:pPr>
              <w:jc w:val="center"/>
            </w:pPr>
            <w:r>
              <w:rPr>
                <w:rFonts w:ascii="Arial" w:hAnsi="Arial" w:cs="Arial"/>
                <w:b/>
                <w:bCs/>
                <w:color w:val="000000"/>
                <w:position w:val="-2"/>
                <w:sz w:val="18"/>
                <w:szCs w:val="18"/>
                <w:shd w:val="clear" w:color="auto" w:fill="CCCCCC"/>
              </w:rPr>
              <w:t>Klasifikacije objekta po CC SI </w:t>
            </w:r>
          </w:p>
        </w:tc>
        <w:tc>
          <w:tcPr>
            <w:tcW w:w="64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3C57E9" w14:textId="1643BF23" w:rsidR="00992B16" w:rsidRDefault="00992B16">
            <w:pPr>
              <w:jc w:val="center"/>
            </w:pPr>
            <w:r>
              <w:rPr>
                <w:rFonts w:ascii="Arial" w:hAnsi="Arial" w:cs="Arial"/>
                <w:b/>
                <w:bCs/>
                <w:color w:val="000000"/>
                <w:position w:val="-2"/>
                <w:sz w:val="18"/>
                <w:szCs w:val="18"/>
                <w:shd w:val="clear" w:color="auto" w:fill="CCCCCC"/>
              </w:rPr>
              <w:t>Celotna vrednost investicije GOI z opremo z DDV</w:t>
            </w:r>
          </w:p>
        </w:tc>
        <w:tc>
          <w:tcPr>
            <w:tcW w:w="57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05651B" w14:textId="77777777" w:rsidR="00992B16" w:rsidRDefault="00992B16">
            <w:pPr>
              <w:jc w:val="center"/>
            </w:pPr>
            <w:r>
              <w:rPr>
                <w:rFonts w:ascii="Arial" w:hAnsi="Arial" w:cs="Arial"/>
                <w:b/>
                <w:bCs/>
                <w:color w:val="000000"/>
                <w:position w:val="-2"/>
                <w:sz w:val="18"/>
                <w:szCs w:val="18"/>
                <w:shd w:val="clear" w:color="auto" w:fill="CCCCCC"/>
              </w:rPr>
              <w:t>datum dokončanja PZI/GOI</w:t>
            </w:r>
          </w:p>
        </w:tc>
        <w:tc>
          <w:tcPr>
            <w:tcW w:w="9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048006" w14:textId="77777777" w:rsidR="00992B16" w:rsidRDefault="00992B1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92B16" w14:paraId="75146129"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0783B" w14:textId="77777777" w:rsidR="00992B16" w:rsidRDefault="00992B16">
            <w:r>
              <w:rPr>
                <w:rFonts w:ascii="Arial" w:hAnsi="Arial" w:cs="Arial"/>
                <w:b/>
                <w:bCs/>
                <w:color w:val="000000"/>
                <w:position w:val="-2"/>
                <w:sz w:val="18"/>
                <w:szCs w:val="18"/>
              </w:rPr>
              <w:t>1</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13F9C"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6293B"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2EB204C9"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E66F0"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FC453"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B5BD4"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E85EB" w14:textId="77777777" w:rsidR="00992B16" w:rsidRDefault="00992B16">
            <w:r>
              <w:rPr>
                <w:rFonts w:ascii="Arial" w:hAnsi="Arial" w:cs="Arial"/>
                <w:color w:val="000000"/>
                <w:position w:val="-2"/>
                <w:sz w:val="18"/>
                <w:szCs w:val="18"/>
              </w:rPr>
              <w:t> </w:t>
            </w:r>
          </w:p>
        </w:tc>
      </w:tr>
      <w:tr w:rsidR="00992B16" w14:paraId="6434EA20"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0451A" w14:textId="77777777" w:rsidR="00992B16" w:rsidRDefault="00992B16">
            <w:r>
              <w:rPr>
                <w:rFonts w:ascii="Arial" w:hAnsi="Arial" w:cs="Arial"/>
                <w:b/>
                <w:bCs/>
                <w:color w:val="000000"/>
                <w:position w:val="-2"/>
                <w:sz w:val="18"/>
                <w:szCs w:val="18"/>
              </w:rPr>
              <w:t>2</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7BCCE"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8A2DC"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58A2F3D1"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06F9D"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7FD5A"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F70E9"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B875E" w14:textId="77777777" w:rsidR="00992B16" w:rsidRDefault="00992B16">
            <w:r>
              <w:rPr>
                <w:rFonts w:ascii="Arial" w:hAnsi="Arial" w:cs="Arial"/>
                <w:color w:val="000000"/>
                <w:position w:val="-2"/>
                <w:sz w:val="18"/>
                <w:szCs w:val="18"/>
              </w:rPr>
              <w:t> </w:t>
            </w:r>
          </w:p>
        </w:tc>
      </w:tr>
      <w:tr w:rsidR="00992B16" w14:paraId="26E45FC1"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6CAAE" w14:textId="77777777" w:rsidR="00992B16" w:rsidRDefault="00992B16">
            <w:r>
              <w:rPr>
                <w:rFonts w:ascii="Arial" w:hAnsi="Arial" w:cs="Arial"/>
                <w:b/>
                <w:bCs/>
                <w:color w:val="000000"/>
                <w:position w:val="-2"/>
                <w:sz w:val="18"/>
                <w:szCs w:val="18"/>
              </w:rPr>
              <w:t>3</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A551E"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D4B7B"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03C04CEC"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3B83B"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3833"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5F276"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39553" w14:textId="77777777" w:rsidR="00992B16" w:rsidRDefault="00992B16">
            <w:r>
              <w:rPr>
                <w:rFonts w:ascii="Arial" w:hAnsi="Arial" w:cs="Arial"/>
                <w:color w:val="000000"/>
                <w:position w:val="-2"/>
                <w:sz w:val="18"/>
                <w:szCs w:val="18"/>
              </w:rPr>
              <w:t> </w:t>
            </w:r>
          </w:p>
        </w:tc>
      </w:tr>
      <w:tr w:rsidR="00992B16" w14:paraId="2DD35321" w14:textId="77777777" w:rsidTr="00992B16">
        <w:tc>
          <w:tcPr>
            <w:tcW w:w="2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A3759" w14:textId="77777777" w:rsidR="00992B16" w:rsidRDefault="00992B16">
            <w:r>
              <w:rPr>
                <w:rFonts w:ascii="Arial" w:hAnsi="Arial" w:cs="Arial"/>
                <w:b/>
                <w:bCs/>
                <w:color w:val="000000"/>
                <w:position w:val="-2"/>
                <w:sz w:val="18"/>
                <w:szCs w:val="18"/>
              </w:rPr>
              <w:t>4</w:t>
            </w:r>
          </w:p>
        </w:tc>
        <w:tc>
          <w:tcPr>
            <w:tcW w:w="7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A08B5" w14:textId="77777777" w:rsidR="00992B16" w:rsidRDefault="00992B16">
            <w:r>
              <w:rPr>
                <w:rFonts w:ascii="Arial" w:hAnsi="Arial" w:cs="Arial"/>
                <w:color w:val="000000"/>
                <w:position w:val="-2"/>
                <w:sz w:val="18"/>
                <w:szCs w:val="18"/>
              </w:rPr>
              <w:t> </w:t>
            </w:r>
          </w:p>
        </w:tc>
        <w:tc>
          <w:tcPr>
            <w:tcW w:w="11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7CF5" w14:textId="77777777" w:rsidR="00992B16" w:rsidRDefault="00992B16">
            <w:pPr>
              <w:rPr>
                <w:rFonts w:ascii="Arial" w:hAnsi="Arial" w:cs="Arial"/>
                <w:color w:val="000000"/>
                <w:position w:val="-2"/>
                <w:sz w:val="18"/>
                <w:szCs w:val="18"/>
              </w:rPr>
            </w:pPr>
            <w:r>
              <w:rPr>
                <w:rFonts w:ascii="Arial" w:hAnsi="Arial" w:cs="Arial"/>
                <w:color w:val="000000"/>
                <w:position w:val="-2"/>
                <w:sz w:val="18"/>
                <w:szCs w:val="18"/>
              </w:rPr>
              <w:t> </w:t>
            </w:r>
          </w:p>
          <w:p w14:paraId="34DCC426" w14:textId="77777777" w:rsidR="00992B16" w:rsidRDefault="00992B16"/>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DA8B8" w14:textId="77777777" w:rsidR="00992B16" w:rsidRDefault="00992B16">
            <w:r>
              <w:rPr>
                <w:rFonts w:ascii="Arial" w:hAnsi="Arial" w:cs="Arial"/>
                <w:color w:val="000000"/>
                <w:position w:val="-2"/>
                <w:sz w:val="18"/>
                <w:szCs w:val="18"/>
              </w:rPr>
              <w:t> </w:t>
            </w:r>
          </w:p>
        </w:tc>
        <w:tc>
          <w:tcPr>
            <w:tcW w:w="6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43E1" w14:textId="77777777" w:rsidR="00992B16" w:rsidRDefault="00992B1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203C7" w14:textId="77777777" w:rsidR="00992B16" w:rsidRDefault="00992B16">
            <w:r>
              <w:rPr>
                <w:rFonts w:ascii="Arial" w:hAnsi="Arial" w:cs="Arial"/>
                <w:color w:val="000000"/>
                <w:position w:val="-2"/>
                <w:sz w:val="18"/>
                <w:szCs w:val="18"/>
              </w:rPr>
              <w:t> </w:t>
            </w:r>
          </w:p>
        </w:tc>
        <w:tc>
          <w:tcPr>
            <w:tcW w:w="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7B8A4" w14:textId="77777777" w:rsidR="00992B16" w:rsidRDefault="00992B16">
            <w:r>
              <w:rPr>
                <w:rFonts w:ascii="Arial" w:hAnsi="Arial" w:cs="Arial"/>
                <w:color w:val="000000"/>
                <w:position w:val="-2"/>
                <w:sz w:val="18"/>
                <w:szCs w:val="18"/>
              </w:rPr>
              <w:t> </w:t>
            </w:r>
          </w:p>
        </w:tc>
      </w:tr>
    </w:tbl>
    <w:p w14:paraId="3289F1AF" w14:textId="77777777" w:rsidR="0026773E" w:rsidRDefault="00D92DBE">
      <w:pPr>
        <w:spacing w:before="225" w:after="225" w:line="240" w:lineRule="auto"/>
        <w:jc w:val="both"/>
      </w:pPr>
      <w:r>
        <w:rPr>
          <w:rFonts w:ascii="Arial" w:hAnsi="Arial" w:cs="Arial"/>
          <w:color w:val="000000"/>
          <w:sz w:val="18"/>
          <w:szCs w:val="18"/>
        </w:rPr>
        <w:t> </w:t>
      </w:r>
    </w:p>
    <w:p w14:paraId="71099552" w14:textId="77777777" w:rsidR="0026773E" w:rsidRDefault="00D92D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7B26753" w14:textId="77777777" w:rsidR="0026773E" w:rsidRDefault="0026773E">
      <w:pPr>
        <w:sectPr w:rsidR="0026773E" w:rsidSect="00D92DBE">
          <w:footerReference w:type="default" r:id="rId17"/>
          <w:pgSz w:w="11906" w:h="16838"/>
          <w:pgMar w:top="1418" w:right="1418" w:bottom="1418" w:left="1418" w:header="567" w:footer="596" w:gutter="0"/>
          <w:cols w:space="708"/>
          <w:docGrid w:linePitch="360"/>
        </w:sectPr>
      </w:pPr>
    </w:p>
    <w:p w14:paraId="32328A6F"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10</w:t>
      </w:r>
    </w:p>
    <w:p w14:paraId="57F58F67" w14:textId="36515D2C" w:rsidR="00D92DBE" w:rsidRP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174A11">
        <w:rPr>
          <w:rFonts w:ascii="Arial" w:hAnsi="Arial" w:cs="Arial"/>
        </w:rPr>
        <w:t xml:space="preserve"> – za sklop 1</w:t>
      </w:r>
    </w:p>
    <w:p w14:paraId="028B3C69" w14:textId="77777777" w:rsidR="0026773E" w:rsidRDefault="00D92DB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2994164" w14:textId="77777777" w:rsidR="0026773E" w:rsidRDefault="00D92DB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tbl>
      <w:tblPr>
        <w:tblStyle w:val="TableGridPHPDOCX"/>
        <w:tblW w:w="9923" w:type="dxa"/>
        <w:tblInd w:w="-17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679"/>
        <w:gridCol w:w="5244"/>
      </w:tblGrid>
      <w:tr w:rsidR="0026773E" w14:paraId="2333359E"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6E6A7A" w14:textId="77777777" w:rsidR="0026773E" w:rsidRDefault="00D92DBE">
            <w:r>
              <w:rPr>
                <w:rFonts w:ascii="Arial" w:hAnsi="Arial" w:cs="Arial"/>
                <w:color w:val="000000"/>
                <w:position w:val="-2"/>
                <w:sz w:val="18"/>
                <w:szCs w:val="18"/>
                <w:shd w:val="clear" w:color="auto" w:fill="FFFFFF"/>
              </w:rPr>
              <w:t>gospodarski subjekt</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F7B04C" w14:textId="77777777" w:rsidR="0026773E" w:rsidRDefault="00D92DBE">
            <w:r>
              <w:rPr>
                <w:rFonts w:ascii="Arial" w:hAnsi="Arial" w:cs="Arial"/>
                <w:color w:val="000000"/>
                <w:position w:val="-2"/>
                <w:sz w:val="18"/>
                <w:szCs w:val="18"/>
                <w:shd w:val="clear" w:color="auto" w:fill="FFFFFF"/>
              </w:rPr>
              <w:t> </w:t>
            </w:r>
          </w:p>
        </w:tc>
      </w:tr>
      <w:tr w:rsidR="0026773E" w14:paraId="42F61D19"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9CB859" w14:textId="3FA600C0" w:rsidR="0026773E" w:rsidRDefault="00992B16">
            <w:r>
              <w:rPr>
                <w:rFonts w:ascii="Arial" w:hAnsi="Arial" w:cs="Arial"/>
                <w:color w:val="000000"/>
                <w:position w:val="-2"/>
                <w:sz w:val="18"/>
                <w:szCs w:val="18"/>
                <w:shd w:val="clear" w:color="auto" w:fill="FFFFFF"/>
              </w:rPr>
              <w:t xml:space="preserve">Je </w:t>
            </w:r>
            <w:r w:rsidR="00D92DBE">
              <w:rPr>
                <w:rFonts w:ascii="Arial" w:hAnsi="Arial" w:cs="Arial"/>
                <w:color w:val="000000"/>
                <w:position w:val="-2"/>
                <w:sz w:val="18"/>
                <w:szCs w:val="18"/>
                <w:shd w:val="clear" w:color="auto" w:fill="FFFFFF"/>
              </w:rPr>
              <w:t xml:space="preserve">kot (glavni izvajalec / partner v skupnem nastopanju / podizvajalec </w:t>
            </w:r>
            <w:proofErr w:type="spellStart"/>
            <w:r w:rsidR="00D92DBE">
              <w:rPr>
                <w:rFonts w:ascii="Arial" w:hAnsi="Arial" w:cs="Arial"/>
                <w:color w:val="000000"/>
                <w:position w:val="-2"/>
                <w:sz w:val="18"/>
                <w:szCs w:val="18"/>
                <w:shd w:val="clear" w:color="auto" w:fill="FFFFFF"/>
              </w:rPr>
              <w:t>gl.izvajalca</w:t>
            </w:r>
            <w:proofErr w:type="spellEnd"/>
            <w:r w:rsidR="00D92DBE">
              <w:rPr>
                <w:rFonts w:ascii="Arial" w:hAnsi="Arial" w:cs="Arial"/>
                <w:color w:val="000000"/>
                <w:position w:val="-2"/>
                <w:sz w:val="18"/>
                <w:szCs w:val="18"/>
                <w:shd w:val="clear" w:color="auto" w:fill="FFFFFF"/>
              </w:rPr>
              <w:t>)</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9393F" w14:textId="77777777" w:rsidR="0026773E" w:rsidRDefault="00D92DBE">
            <w:r>
              <w:rPr>
                <w:rFonts w:ascii="Arial" w:hAnsi="Arial" w:cs="Arial"/>
                <w:color w:val="000000"/>
                <w:position w:val="-2"/>
                <w:sz w:val="18"/>
                <w:szCs w:val="18"/>
                <w:shd w:val="clear" w:color="auto" w:fill="FFFFFF"/>
              </w:rPr>
              <w:t> </w:t>
            </w:r>
          </w:p>
        </w:tc>
      </w:tr>
      <w:tr w:rsidR="0026773E" w14:paraId="5FAA2EE3"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C7218B" w14:textId="77777777" w:rsidR="0026773E" w:rsidRPr="00D92DBE" w:rsidRDefault="00D92DBE">
            <w:pPr>
              <w:shd w:val="clear" w:color="auto" w:fill="FFFFFF"/>
              <w:spacing w:before="135" w:after="135" w:line="333" w:lineRule="auto"/>
              <w:jc w:val="both"/>
              <w:textAlignment w:val="center"/>
              <w:rPr>
                <w:sz w:val="18"/>
                <w:szCs w:val="18"/>
              </w:rPr>
            </w:pPr>
            <w:r w:rsidRPr="00D92DBE">
              <w:rPr>
                <w:rFonts w:ascii="Arial" w:hAnsi="Arial" w:cs="Arial"/>
                <w:color w:val="000000"/>
                <w:position w:val="-2"/>
                <w:sz w:val="18"/>
                <w:szCs w:val="18"/>
                <w:shd w:val="clear" w:color="auto" w:fill="FFFFFF"/>
              </w:rPr>
              <w:t>izvedel naslednja dela</w:t>
            </w:r>
          </w:p>
          <w:tbl>
            <w:tblPr>
              <w:tblStyle w:val="NormalTablePHPDOCX"/>
              <w:tblW w:w="0" w:type="auto"/>
              <w:shd w:val="clear" w:color="auto" w:fill="FFFFFF"/>
              <w:tblLook w:val="04A0" w:firstRow="1" w:lastRow="0" w:firstColumn="1" w:lastColumn="0" w:noHBand="0" w:noVBand="1"/>
            </w:tblPr>
            <w:tblGrid>
              <w:gridCol w:w="2721"/>
            </w:tblGrid>
            <w:tr w:rsidR="0026773E" w:rsidRPr="00D92DBE" w14:paraId="2F9A9411" w14:textId="77777777">
              <w:tc>
                <w:tcPr>
                  <w:tcW w:w="0" w:type="auto"/>
                  <w:tcMar>
                    <w:top w:w="0" w:type="auto"/>
                    <w:bottom w:w="0" w:type="auto"/>
                  </w:tcMar>
                </w:tcPr>
                <w:p w14:paraId="505ECD0D" w14:textId="77777777" w:rsidR="0026773E" w:rsidRPr="00D92DBE" w:rsidRDefault="00D92DBE" w:rsidP="00A51000">
                  <w:pPr>
                    <w:numPr>
                      <w:ilvl w:val="0"/>
                      <w:numId w:val="23"/>
                    </w:numPr>
                    <w:shd w:val="clear" w:color="auto" w:fill="FFFFFF"/>
                    <w:spacing w:line="333" w:lineRule="auto"/>
                    <w:ind w:left="493" w:hanging="425"/>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izdelal PZI </w:t>
                  </w:r>
                  <w:proofErr w:type="spellStart"/>
                  <w:r w:rsidRPr="00D92DBE">
                    <w:rPr>
                      <w:rFonts w:ascii="Arial" w:hAnsi="Arial" w:cs="Arial"/>
                      <w:color w:val="000000"/>
                      <w:position w:val="-2"/>
                      <w:sz w:val="18"/>
                      <w:szCs w:val="18"/>
                      <w:shd w:val="clear" w:color="auto" w:fill="FFFFFF"/>
                    </w:rPr>
                    <w:t>dokumentacjo</w:t>
                  </w:r>
                  <w:proofErr w:type="spellEnd"/>
                </w:p>
                <w:p w14:paraId="5FED59CA" w14:textId="77777777" w:rsidR="0026773E" w:rsidRPr="00D92DBE" w:rsidRDefault="00D92DBE" w:rsidP="00A51000">
                  <w:pPr>
                    <w:numPr>
                      <w:ilvl w:val="0"/>
                      <w:numId w:val="23"/>
                    </w:numPr>
                    <w:shd w:val="clear" w:color="auto" w:fill="FFFFFF"/>
                    <w:spacing w:line="333" w:lineRule="auto"/>
                    <w:ind w:left="493" w:hanging="425"/>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izvedel GOI dela) </w:t>
                  </w:r>
                </w:p>
              </w:tc>
            </w:tr>
          </w:tbl>
          <w:p w14:paraId="582F296A"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54AE29" w14:textId="77777777" w:rsidR="0026773E" w:rsidRDefault="00D92DBE">
            <w:r>
              <w:rPr>
                <w:rFonts w:ascii="Arial" w:hAnsi="Arial" w:cs="Arial"/>
                <w:color w:val="000000"/>
                <w:position w:val="-2"/>
                <w:sz w:val="18"/>
                <w:szCs w:val="18"/>
                <w:shd w:val="clear" w:color="auto" w:fill="FFFFFF"/>
              </w:rPr>
              <w:t> </w:t>
            </w:r>
          </w:p>
        </w:tc>
      </w:tr>
      <w:tr w:rsidR="0026773E" w14:paraId="7366B374"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5AC0F" w14:textId="77777777" w:rsidR="0026773E" w:rsidRPr="00D92DBE" w:rsidRDefault="00D92DBE">
            <w:pPr>
              <w:rPr>
                <w:sz w:val="18"/>
                <w:szCs w:val="18"/>
              </w:rPr>
            </w:pPr>
            <w:r w:rsidRPr="00D92DBE">
              <w:rPr>
                <w:rFonts w:ascii="Arial" w:hAnsi="Arial" w:cs="Arial"/>
                <w:color w:val="000000"/>
                <w:position w:val="-2"/>
                <w:sz w:val="18"/>
                <w:szCs w:val="18"/>
                <w:shd w:val="clear" w:color="auto" w:fill="FFFFFF"/>
              </w:rPr>
              <w:t>po pogodbi z nazivom in številko, z dne</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367D04" w14:textId="77777777" w:rsidR="0026773E" w:rsidRDefault="00D92DBE">
            <w:r>
              <w:rPr>
                <w:rFonts w:ascii="Arial" w:hAnsi="Arial" w:cs="Arial"/>
                <w:color w:val="000000"/>
                <w:position w:val="-2"/>
                <w:sz w:val="18"/>
                <w:szCs w:val="18"/>
                <w:shd w:val="clear" w:color="auto" w:fill="FFFFFF"/>
              </w:rPr>
              <w:t> </w:t>
            </w:r>
          </w:p>
        </w:tc>
      </w:tr>
      <w:tr w:rsidR="0026773E" w14:paraId="03A7426F"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FF6167" w14:textId="77777777" w:rsidR="0026773E" w:rsidRPr="00D92DBE" w:rsidRDefault="00D92DBE">
            <w:pPr>
              <w:rPr>
                <w:sz w:val="18"/>
                <w:szCs w:val="18"/>
              </w:rPr>
            </w:pPr>
            <w:r w:rsidRPr="00D92DBE">
              <w:rPr>
                <w:rFonts w:ascii="Arial" w:hAnsi="Arial" w:cs="Arial"/>
                <w:color w:val="000000"/>
                <w:position w:val="-2"/>
                <w:sz w:val="18"/>
                <w:szCs w:val="18"/>
                <w:shd w:val="clear" w:color="auto" w:fill="FFFFFF"/>
              </w:rPr>
              <w:t>v vrednosti investicije (GOI dela z opremo) z DDV</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48746C" w14:textId="77777777" w:rsidR="0026773E" w:rsidRDefault="00D92DBE">
            <w:r>
              <w:rPr>
                <w:rFonts w:ascii="Arial" w:hAnsi="Arial" w:cs="Arial"/>
                <w:color w:val="000000"/>
                <w:position w:val="-2"/>
                <w:sz w:val="18"/>
                <w:szCs w:val="18"/>
                <w:shd w:val="clear" w:color="auto" w:fill="FFFFFF"/>
              </w:rPr>
              <w:t> </w:t>
            </w:r>
          </w:p>
        </w:tc>
      </w:tr>
      <w:tr w:rsidR="0026773E" w14:paraId="6283400C"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AC3EB7" w14:textId="77777777" w:rsidR="0026773E" w:rsidRPr="00D92DBE" w:rsidRDefault="00D92DBE">
            <w:pPr>
              <w:shd w:val="clear" w:color="auto" w:fill="FFFFFF"/>
              <w:spacing w:before="135" w:after="135" w:line="333" w:lineRule="auto"/>
              <w:jc w:val="both"/>
              <w:textAlignment w:val="center"/>
              <w:rPr>
                <w:sz w:val="18"/>
                <w:szCs w:val="18"/>
              </w:rPr>
            </w:pPr>
            <w:r w:rsidRPr="00D92DBE">
              <w:rPr>
                <w:rFonts w:ascii="Arial" w:hAnsi="Arial" w:cs="Arial"/>
                <w:color w:val="000000"/>
                <w:position w:val="-2"/>
                <w:sz w:val="18"/>
                <w:szCs w:val="18"/>
                <w:shd w:val="clear" w:color="auto" w:fill="FFFFFF"/>
              </w:rPr>
              <w:t>Dela so obsegala:</w:t>
            </w:r>
          </w:p>
          <w:tbl>
            <w:tblPr>
              <w:tblStyle w:val="NormalTablePHPDOCX"/>
              <w:tblW w:w="0" w:type="auto"/>
              <w:shd w:val="clear" w:color="auto" w:fill="FFFFFF"/>
              <w:tblLook w:val="04A0" w:firstRow="1" w:lastRow="0" w:firstColumn="1" w:lastColumn="0" w:noHBand="0" w:noVBand="1"/>
            </w:tblPr>
            <w:tblGrid>
              <w:gridCol w:w="4463"/>
            </w:tblGrid>
            <w:tr w:rsidR="0026773E" w:rsidRPr="00D92DBE" w14:paraId="33E28460" w14:textId="77777777">
              <w:tc>
                <w:tcPr>
                  <w:tcW w:w="0" w:type="auto"/>
                  <w:tcMar>
                    <w:top w:w="0" w:type="auto"/>
                    <w:bottom w:w="0" w:type="auto"/>
                  </w:tcMar>
                </w:tcPr>
                <w:p w14:paraId="64EEDAA1" w14:textId="512A51EB" w:rsidR="0026773E" w:rsidRPr="00D92DBE" w:rsidRDefault="00D92DBE" w:rsidP="00A51000">
                  <w:pPr>
                    <w:numPr>
                      <w:ilvl w:val="0"/>
                      <w:numId w:val="24"/>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izdelavo PZI dokumentacije za </w:t>
                  </w:r>
                  <w:r w:rsidR="00992B16">
                    <w:rPr>
                      <w:rFonts w:ascii="Arial" w:hAnsi="Arial" w:cs="Arial"/>
                      <w:color w:val="000000"/>
                      <w:position w:val="-2"/>
                      <w:sz w:val="18"/>
                      <w:szCs w:val="18"/>
                      <w:shd w:val="clear" w:color="auto" w:fill="FFFFFF"/>
                    </w:rPr>
                    <w:t xml:space="preserve">ureditev interierja </w:t>
                  </w:r>
                  <w:r w:rsidRPr="00D92DBE">
                    <w:rPr>
                      <w:rFonts w:ascii="Arial" w:hAnsi="Arial" w:cs="Arial"/>
                      <w:color w:val="000000"/>
                      <w:position w:val="-2"/>
                      <w:sz w:val="18"/>
                      <w:szCs w:val="18"/>
                      <w:shd w:val="clear" w:color="auto" w:fill="FFFFFF"/>
                    </w:rPr>
                    <w:t>objekt</w:t>
                  </w:r>
                  <w:r w:rsidR="00992B16">
                    <w:rPr>
                      <w:rFonts w:ascii="Arial" w:hAnsi="Arial" w:cs="Arial"/>
                      <w:color w:val="000000"/>
                      <w:position w:val="-2"/>
                      <w:sz w:val="18"/>
                      <w:szCs w:val="18"/>
                      <w:shd w:val="clear" w:color="auto" w:fill="FFFFFF"/>
                    </w:rPr>
                    <w:t>a</w:t>
                  </w:r>
                  <w:r w:rsidRPr="00D92DBE">
                    <w:rPr>
                      <w:rFonts w:ascii="Arial" w:hAnsi="Arial" w:cs="Arial"/>
                      <w:color w:val="000000"/>
                      <w:position w:val="-2"/>
                      <w:sz w:val="18"/>
                      <w:szCs w:val="18"/>
                      <w:shd w:val="clear" w:color="auto" w:fill="FFFFFF"/>
                    </w:rPr>
                    <w:t>    ali </w:t>
                  </w:r>
                </w:p>
                <w:p w14:paraId="3A463EC3" w14:textId="083C8B15" w:rsidR="0026773E" w:rsidRPr="00D92DBE" w:rsidRDefault="00D92DBE" w:rsidP="00A51000">
                  <w:pPr>
                    <w:numPr>
                      <w:ilvl w:val="0"/>
                      <w:numId w:val="24"/>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 xml:space="preserve">izvedbo GOI del pri čemer je vsebina GOI del obsegala </w:t>
                  </w:r>
                  <w:r w:rsidR="00992B16">
                    <w:rPr>
                      <w:rFonts w:ascii="Arial" w:hAnsi="Arial" w:cs="Arial"/>
                      <w:color w:val="000000"/>
                      <w:position w:val="-2"/>
                      <w:sz w:val="18"/>
                      <w:szCs w:val="18"/>
                      <w:shd w:val="clear" w:color="auto" w:fill="FFFFFF"/>
                    </w:rPr>
                    <w:t>interierja objekta</w:t>
                  </w:r>
                  <w:r w:rsidRPr="00D92DBE">
                    <w:rPr>
                      <w:rFonts w:ascii="Arial" w:hAnsi="Arial" w:cs="Arial"/>
                      <w:color w:val="000000"/>
                      <w:position w:val="-2"/>
                      <w:sz w:val="18"/>
                      <w:szCs w:val="18"/>
                      <w:shd w:val="clear" w:color="auto" w:fill="FFFFFF"/>
                    </w:rPr>
                    <w:t>. </w:t>
                  </w:r>
                </w:p>
              </w:tc>
            </w:tr>
          </w:tbl>
          <w:p w14:paraId="13FD1FEF"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BECB1E" w14:textId="77777777" w:rsidR="0026773E" w:rsidRDefault="00D92DBE">
            <w:r>
              <w:rPr>
                <w:rFonts w:ascii="Arial" w:hAnsi="Arial" w:cs="Arial"/>
                <w:color w:val="000000"/>
                <w:position w:val="-2"/>
                <w:sz w:val="18"/>
                <w:szCs w:val="18"/>
                <w:shd w:val="clear" w:color="auto" w:fill="FFFFFF"/>
              </w:rPr>
              <w:t> </w:t>
            </w:r>
          </w:p>
        </w:tc>
      </w:tr>
      <w:tr w:rsidR="0026773E" w14:paraId="3122BF73"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tbl>
            <w:tblPr>
              <w:tblStyle w:val="NormalTablePHPDOCX"/>
              <w:tblW w:w="0" w:type="auto"/>
              <w:shd w:val="clear" w:color="auto" w:fill="FFFFFF"/>
              <w:tblLook w:val="04A0" w:firstRow="1" w:lastRow="0" w:firstColumn="1" w:lastColumn="0" w:noHBand="0" w:noVBand="1"/>
            </w:tblPr>
            <w:tblGrid>
              <w:gridCol w:w="4463"/>
            </w:tblGrid>
            <w:tr w:rsidR="0026773E" w:rsidRPr="00D92DBE" w14:paraId="76B65144" w14:textId="77777777">
              <w:tc>
                <w:tcPr>
                  <w:tcW w:w="0" w:type="auto"/>
                  <w:tcMar>
                    <w:top w:w="0" w:type="auto"/>
                    <w:bottom w:w="0" w:type="auto"/>
                  </w:tcMar>
                </w:tcPr>
                <w:p w14:paraId="1E492251" w14:textId="3FA5D7FE" w:rsidR="0026773E" w:rsidRPr="00992B16" w:rsidRDefault="00D92DBE" w:rsidP="00A51000">
                  <w:pPr>
                    <w:numPr>
                      <w:ilvl w:val="0"/>
                      <w:numId w:val="25"/>
                    </w:numPr>
                    <w:shd w:val="clear" w:color="auto" w:fill="FFFFFF"/>
                    <w:spacing w:line="333" w:lineRule="auto"/>
                    <w:ind w:left="210" w:hanging="142"/>
                    <w:rPr>
                      <w:rFonts w:ascii="Arial" w:hAnsi="Arial" w:cs="Arial"/>
                      <w:color w:val="000000"/>
                      <w:sz w:val="18"/>
                      <w:szCs w:val="18"/>
                      <w:highlight w:val="white"/>
                    </w:rPr>
                  </w:pPr>
                  <w:r w:rsidRPr="00D92DBE">
                    <w:rPr>
                      <w:rFonts w:ascii="Arial" w:hAnsi="Arial" w:cs="Arial"/>
                      <w:color w:val="000000"/>
                      <w:position w:val="-2"/>
                      <w:sz w:val="18"/>
                      <w:szCs w:val="18"/>
                      <w:shd w:val="clear" w:color="auto" w:fill="FFFFFF"/>
                    </w:rPr>
                    <w:t>objekt, kjer na katerega se dela nanašajo je razvrščen v posameznih vrstah objektov v strukturi CC-SI pod šifro </w:t>
                  </w:r>
                </w:p>
              </w:tc>
            </w:tr>
          </w:tbl>
          <w:p w14:paraId="4B58A7B8" w14:textId="77777777" w:rsidR="0026773E" w:rsidRPr="00D92DBE" w:rsidRDefault="0026773E">
            <w:pPr>
              <w:rPr>
                <w:sz w:val="18"/>
                <w:szCs w:val="18"/>
              </w:rPr>
            </w:pP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272E2A" w14:textId="77777777" w:rsidR="0026773E" w:rsidRDefault="00D92DBE">
            <w:r>
              <w:rPr>
                <w:rFonts w:ascii="Arial" w:hAnsi="Arial" w:cs="Arial"/>
                <w:color w:val="000000"/>
                <w:position w:val="-2"/>
                <w:sz w:val="18"/>
                <w:szCs w:val="18"/>
                <w:shd w:val="clear" w:color="auto" w:fill="FFFFFF"/>
              </w:rPr>
              <w:t> </w:t>
            </w:r>
          </w:p>
        </w:tc>
      </w:tr>
      <w:tr w:rsidR="0026773E" w14:paraId="07A27045" w14:textId="77777777" w:rsidTr="00D92DBE">
        <w:tc>
          <w:tcPr>
            <w:tcW w:w="467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176F7A" w14:textId="7C850D4F" w:rsidR="0026773E" w:rsidRPr="00D92DBE" w:rsidRDefault="00D92DBE" w:rsidP="00992B16">
            <w:pPr>
              <w:rPr>
                <w:sz w:val="18"/>
                <w:szCs w:val="18"/>
              </w:rPr>
            </w:pPr>
            <w:r w:rsidRPr="00D92DBE">
              <w:rPr>
                <w:rFonts w:ascii="Arial" w:hAnsi="Arial" w:cs="Arial"/>
                <w:color w:val="000000"/>
                <w:position w:val="-2"/>
                <w:sz w:val="18"/>
                <w:szCs w:val="18"/>
                <w:shd w:val="clear" w:color="auto" w:fill="FFFFFF"/>
              </w:rPr>
              <w:t>datum dokončanja PZI / GOI</w:t>
            </w:r>
            <w:r w:rsidR="00992B16">
              <w:rPr>
                <w:rFonts w:ascii="Arial" w:hAnsi="Arial" w:cs="Arial"/>
                <w:color w:val="000000"/>
                <w:position w:val="-2"/>
                <w:sz w:val="18"/>
                <w:szCs w:val="18"/>
                <w:shd w:val="clear" w:color="auto" w:fill="FFFFFF"/>
              </w:rPr>
              <w:t xml:space="preserve">  (uspešna končna primopredaja)</w:t>
            </w:r>
          </w:p>
        </w:tc>
        <w:tc>
          <w:tcPr>
            <w:tcW w:w="52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1C66DA" w14:textId="77777777" w:rsidR="0026773E" w:rsidRDefault="00D92DBE">
            <w:r>
              <w:rPr>
                <w:rFonts w:ascii="Arial" w:hAnsi="Arial" w:cs="Arial"/>
                <w:color w:val="000000"/>
                <w:position w:val="-2"/>
                <w:sz w:val="18"/>
                <w:szCs w:val="18"/>
                <w:shd w:val="clear" w:color="auto" w:fill="FFFFFF"/>
              </w:rPr>
              <w:t> </w:t>
            </w:r>
          </w:p>
        </w:tc>
      </w:tr>
    </w:tbl>
    <w:p w14:paraId="7DB9CDF2" w14:textId="77777777" w:rsidR="0026773E" w:rsidRPr="00992B16" w:rsidRDefault="00D92DBE">
      <w:pPr>
        <w:shd w:val="clear" w:color="auto" w:fill="FFFFFF"/>
        <w:spacing w:before="225" w:after="375" w:line="333" w:lineRule="auto"/>
        <w:jc w:val="both"/>
        <w:rPr>
          <w:b/>
        </w:rPr>
      </w:pPr>
      <w:r w:rsidRPr="00992B16">
        <w:rPr>
          <w:rFonts w:ascii="Arial" w:hAnsi="Arial" w:cs="Arial"/>
          <w:b/>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6773E" w14:paraId="40E3D5A4" w14:textId="77777777">
        <w:tc>
          <w:tcPr>
            <w:tcW w:w="3195" w:type="dxa"/>
            <w:shd w:val="clear" w:color="auto" w:fill="FFFFFF"/>
            <w:tcMar>
              <w:top w:w="75" w:type="dxa"/>
              <w:bottom w:w="75" w:type="dxa"/>
            </w:tcMar>
            <w:vAlign w:val="center"/>
          </w:tcPr>
          <w:p w14:paraId="5C1EB6AC" w14:textId="77777777" w:rsidR="0026773E" w:rsidRDefault="00D92DB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152C4C5" w14:textId="77777777" w:rsidR="0026773E" w:rsidRDefault="00D92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F537CB3" w14:textId="77777777" w:rsidR="0026773E" w:rsidRDefault="00D92DBE">
            <w:r>
              <w:rPr>
                <w:rFonts w:ascii="Arial" w:hAnsi="Arial" w:cs="Arial"/>
                <w:color w:val="000000"/>
                <w:position w:val="-2"/>
                <w:sz w:val="18"/>
                <w:szCs w:val="18"/>
                <w:shd w:val="clear" w:color="auto" w:fill="FFFFFF"/>
              </w:rPr>
              <w:t> </w:t>
            </w:r>
          </w:p>
        </w:tc>
      </w:tr>
      <w:tr w:rsidR="0026773E" w14:paraId="2D6729C1" w14:textId="77777777">
        <w:tc>
          <w:tcPr>
            <w:tcW w:w="3195" w:type="dxa"/>
            <w:shd w:val="clear" w:color="auto" w:fill="FFFFFF"/>
            <w:tcMar>
              <w:top w:w="75" w:type="dxa"/>
              <w:bottom w:w="75" w:type="dxa"/>
            </w:tcMar>
            <w:vAlign w:val="center"/>
          </w:tcPr>
          <w:p w14:paraId="7F87BCBB" w14:textId="77777777" w:rsidR="0026773E" w:rsidRDefault="00D92DB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5604F11" w14:textId="77777777" w:rsidR="0026773E" w:rsidRDefault="00D92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AC5FFD7" w14:textId="77777777" w:rsidR="0026773E" w:rsidRDefault="0026773E"/>
          <w:p w14:paraId="08F4AB95" w14:textId="77777777" w:rsidR="0026773E" w:rsidRDefault="00D92DBE">
            <w:pPr>
              <w:jc w:val="center"/>
            </w:pPr>
            <w:r>
              <w:rPr>
                <w:rFonts w:ascii="Arial" w:hAnsi="Arial" w:cs="Arial"/>
                <w:color w:val="A9A9A9"/>
                <w:position w:val="-2"/>
                <w:sz w:val="18"/>
                <w:szCs w:val="18"/>
                <w:shd w:val="clear" w:color="auto" w:fill="FFFFFF"/>
              </w:rPr>
              <w:t>(žig in podpis)</w:t>
            </w:r>
          </w:p>
        </w:tc>
      </w:tr>
    </w:tbl>
    <w:p w14:paraId="7BF7EB93" w14:textId="77777777" w:rsidR="00992B16" w:rsidRDefault="00992B16">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71156301" w14:textId="77777777" w:rsidR="00992B16" w:rsidRDefault="00992B16">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0F84AAFC" w14:textId="77777777" w:rsidR="0026773E" w:rsidRDefault="00D92DBE">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6773E" w14:paraId="2E3523D1" w14:textId="77777777">
        <w:tc>
          <w:tcPr>
            <w:tcW w:w="0" w:type="auto"/>
            <w:tcMar>
              <w:top w:w="0" w:type="auto"/>
              <w:bottom w:w="0" w:type="auto"/>
            </w:tcMar>
          </w:tcPr>
          <w:p w14:paraId="6FA03D24"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15685BC"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F5580A6" w14:textId="77777777" w:rsidR="0026773E" w:rsidRDefault="00D92DBE" w:rsidP="00A51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7ABD5A7" w14:textId="77777777" w:rsidR="0026773E" w:rsidRDefault="0026773E">
      <w:pPr>
        <w:sectPr w:rsidR="0026773E" w:rsidSect="00D92DBE">
          <w:footerReference w:type="default" r:id="rId18"/>
          <w:pgSz w:w="11906" w:h="16838"/>
          <w:pgMar w:top="1418" w:right="1418" w:bottom="1418" w:left="1418" w:header="567" w:footer="596" w:gutter="0"/>
          <w:cols w:space="708"/>
          <w:docGrid w:linePitch="360"/>
        </w:sectPr>
      </w:pPr>
    </w:p>
    <w:p w14:paraId="26304182"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11</w:t>
      </w:r>
    </w:p>
    <w:p w14:paraId="244DE9E7" w14:textId="4C9A954B"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r w:rsidR="00174A11">
        <w:rPr>
          <w:rFonts w:ascii="Arial" w:hAnsi="Arial" w:cs="Arial"/>
        </w:rPr>
        <w:t xml:space="preserve"> – velja samo za sklop 1</w:t>
      </w:r>
    </w:p>
    <w:tbl>
      <w:tblPr>
        <w:tblStyle w:val="NormalTablePHPDOCX"/>
        <w:tblW w:w="0" w:type="auto"/>
        <w:tblInd w:w="1985" w:type="dxa"/>
        <w:tblLook w:val="04A0" w:firstRow="1" w:lastRow="0" w:firstColumn="1" w:lastColumn="0" w:noHBand="0" w:noVBand="1"/>
      </w:tblPr>
      <w:tblGrid>
        <w:gridCol w:w="7085"/>
      </w:tblGrid>
      <w:tr w:rsidR="0026773E" w14:paraId="5E721323" w14:textId="77777777">
        <w:tc>
          <w:tcPr>
            <w:tcW w:w="0" w:type="auto"/>
            <w:tcMar>
              <w:top w:w="0" w:type="auto"/>
              <w:bottom w:w="0" w:type="auto"/>
            </w:tcMar>
          </w:tcPr>
          <w:p w14:paraId="5C12F5F1" w14:textId="77777777" w:rsidR="0026773E" w:rsidRDefault="00D92DBE">
            <w:pPr>
              <w:spacing w:before="174" w:after="174"/>
              <w:outlineLvl w:val="0"/>
            </w:pPr>
            <w:r>
              <w:rPr>
                <w:rFonts w:ascii="Arial" w:hAnsi="Arial" w:cs="Arial"/>
                <w:b/>
                <w:bCs/>
                <w:color w:val="000000"/>
                <w:sz w:val="18"/>
                <w:szCs w:val="18"/>
              </w:rPr>
              <w:t>Izjavljamo, da bomo pri izvedbi naročila sodelovali z naslednjimi kadri, ki izpolnjujejo naročnikove zahteve:</w:t>
            </w:r>
          </w:p>
        </w:tc>
      </w:tr>
    </w:tbl>
    <w:p w14:paraId="595517D4" w14:textId="697C94A7" w:rsidR="0026773E" w:rsidRDefault="00D92DBE">
      <w:pPr>
        <w:spacing w:before="225" w:after="225" w:line="240" w:lineRule="auto"/>
        <w:jc w:val="both"/>
      </w:pPr>
      <w:r>
        <w:rPr>
          <w:rFonts w:ascii="Arial" w:hAnsi="Arial" w:cs="Arial"/>
          <w:b/>
          <w:bCs/>
          <w:color w:val="000000"/>
          <w:sz w:val="18"/>
          <w:szCs w:val="18"/>
        </w:rPr>
        <w:t>VODJA PROJEKT</w:t>
      </w:r>
      <w:r w:rsidR="00992B16">
        <w:rPr>
          <w:rFonts w:ascii="Arial" w:hAnsi="Arial" w:cs="Arial"/>
          <w:b/>
          <w:bCs/>
          <w:color w:val="000000"/>
          <w:sz w:val="18"/>
          <w:szCs w:val="18"/>
        </w:rPr>
        <w:t>IRANJA</w:t>
      </w:r>
      <w:r>
        <w:rPr>
          <w:rFonts w:ascii="Arial" w:hAnsi="Arial" w:cs="Arial"/>
          <w:b/>
          <w:bCs/>
          <w:color w:val="000000"/>
          <w:sz w:val="18"/>
          <w:szCs w:val="18"/>
        </w:rPr>
        <w:t> </w:t>
      </w: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1"/>
        <w:gridCol w:w="5103"/>
      </w:tblGrid>
      <w:tr w:rsidR="0026773E" w14:paraId="731CAB11"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0125C"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D0DF1"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27CF6F08"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BA72F" w14:textId="77777777" w:rsidR="0026773E" w:rsidRDefault="00D92DBE">
            <w:pPr>
              <w:spacing w:before="135" w:after="135"/>
              <w:jc w:val="both"/>
              <w:textAlignment w:val="center"/>
            </w:pPr>
            <w:r>
              <w:rPr>
                <w:rFonts w:ascii="Arial" w:hAnsi="Arial" w:cs="Arial"/>
                <w:color w:val="000000"/>
                <w:position w:val="-2"/>
                <w:sz w:val="18"/>
                <w:szCs w:val="18"/>
              </w:rPr>
              <w:t>Strokovna izobrazba</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9813A"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70C50E69"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33B07" w14:textId="77777777" w:rsidR="0026773E" w:rsidRDefault="00D92DBE">
            <w:pPr>
              <w:spacing w:before="135" w:after="135"/>
              <w:jc w:val="both"/>
              <w:textAlignment w:val="center"/>
            </w:pPr>
            <w:proofErr w:type="spellStart"/>
            <w:r>
              <w:rPr>
                <w:rFonts w:ascii="Arial" w:hAnsi="Arial" w:cs="Arial"/>
                <w:color w:val="000000"/>
                <w:position w:val="-2"/>
                <w:sz w:val="18"/>
                <w:szCs w:val="18"/>
              </w:rPr>
              <w:t>Št.vpisa</w:t>
            </w:r>
            <w:proofErr w:type="spellEnd"/>
            <w:r>
              <w:rPr>
                <w:rFonts w:ascii="Arial" w:hAnsi="Arial" w:cs="Arial"/>
                <w:color w:val="000000"/>
                <w:position w:val="-2"/>
                <w:sz w:val="18"/>
                <w:szCs w:val="18"/>
              </w:rPr>
              <w:t xml:space="preserve"> v IZS/ZAPS</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C736E"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8478C69"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6CEF9" w14:textId="27F2103F" w:rsidR="0026773E" w:rsidRDefault="00D92DBE" w:rsidP="00992B16">
            <w:pPr>
              <w:spacing w:before="135" w:after="135"/>
              <w:jc w:val="both"/>
              <w:textAlignment w:val="center"/>
            </w:pPr>
            <w:r>
              <w:rPr>
                <w:rFonts w:ascii="Arial" w:hAnsi="Arial" w:cs="Arial"/>
                <w:color w:val="000000"/>
                <w:position w:val="-2"/>
                <w:sz w:val="18"/>
                <w:szCs w:val="18"/>
              </w:rPr>
              <w:t>Razmerje do ponudnika (zaposlen pri pon</w:t>
            </w:r>
            <w:r w:rsidR="00992B16">
              <w:rPr>
                <w:rFonts w:ascii="Arial" w:hAnsi="Arial" w:cs="Arial"/>
                <w:color w:val="000000"/>
                <w:position w:val="-2"/>
                <w:sz w:val="18"/>
                <w:szCs w:val="18"/>
              </w:rPr>
              <w:t>udniku / zaposlen pri partnerju)</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F17FA"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89A1CC"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299FF" w14:textId="2A6F8364" w:rsidR="0026773E" w:rsidRDefault="00D92DBE">
            <w:pPr>
              <w:spacing w:before="135" w:after="135"/>
              <w:jc w:val="both"/>
              <w:textAlignment w:val="center"/>
            </w:pPr>
            <w:r>
              <w:rPr>
                <w:rFonts w:ascii="Arial" w:hAnsi="Arial" w:cs="Arial"/>
                <w:color w:val="000000"/>
                <w:position w:val="-2"/>
                <w:sz w:val="18"/>
                <w:szCs w:val="18"/>
              </w:rPr>
              <w:t>Referenčni posel, kjer je strokovn</w:t>
            </w:r>
            <w:r w:rsidR="00992B16">
              <w:rPr>
                <w:rFonts w:ascii="Arial" w:hAnsi="Arial" w:cs="Arial"/>
                <w:color w:val="000000"/>
                <w:position w:val="-2"/>
                <w:sz w:val="18"/>
                <w:szCs w:val="18"/>
              </w:rPr>
              <w:t>jak sodeloval kot vodja projektiranja</w:t>
            </w:r>
          </w:p>
          <w:p w14:paraId="5F3A9D28" w14:textId="4E6BD54D" w:rsidR="0026773E" w:rsidRDefault="00D92DBE" w:rsidP="00992B16">
            <w:pPr>
              <w:spacing w:before="135" w:after="135"/>
              <w:jc w:val="both"/>
              <w:textAlignment w:val="center"/>
            </w:pPr>
            <w:r>
              <w:rPr>
                <w:rFonts w:ascii="Arial" w:hAnsi="Arial" w:cs="Arial"/>
                <w:color w:val="000000"/>
                <w:position w:val="-2"/>
                <w:sz w:val="18"/>
                <w:szCs w:val="18"/>
              </w:rPr>
              <w:t>Navedba zahtevanih podatkov: investitor, projekt, datum primopredaje dokumentacije PZI, datum dokončanja GOI predmetne investicije, vrednost predmetne investicije</w:t>
            </w:r>
            <w:r w:rsidR="00992B16">
              <w:rPr>
                <w:rFonts w:ascii="Arial" w:hAnsi="Arial" w:cs="Arial"/>
                <w:color w:val="000000"/>
                <w:position w:val="-2"/>
                <w:sz w:val="18"/>
                <w:szCs w:val="18"/>
              </w:rPr>
              <w:t xml:space="preserve"> GOI z opremo z DDV</w:t>
            </w:r>
            <w:r>
              <w:rPr>
                <w:rFonts w:ascii="Arial" w:hAnsi="Arial" w:cs="Arial"/>
                <w:color w:val="000000"/>
                <w:position w:val="-2"/>
                <w:sz w:val="18"/>
                <w:szCs w:val="18"/>
              </w:rPr>
              <w:t xml:space="preserve">, CC SI objekta, kontaktni podatki investitorja (ime priimek, </w:t>
            </w:r>
            <w:proofErr w:type="spellStart"/>
            <w:r>
              <w:rPr>
                <w:rFonts w:ascii="Arial" w:hAnsi="Arial" w:cs="Arial"/>
                <w:color w:val="000000"/>
                <w:position w:val="-2"/>
                <w:sz w:val="18"/>
                <w:szCs w:val="18"/>
              </w:rPr>
              <w:t>tel.št</w:t>
            </w:r>
            <w:proofErr w:type="spellEnd"/>
            <w:r>
              <w:rPr>
                <w:rFonts w:ascii="Arial" w:hAnsi="Arial" w:cs="Arial"/>
                <w:color w:val="000000"/>
                <w:position w:val="-2"/>
                <w:sz w:val="18"/>
                <w:szCs w:val="18"/>
              </w:rPr>
              <w:t>., e-naslov)</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BF958"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709DF2BE" w14:textId="77777777" w:rsidR="00174A11" w:rsidRPr="00174A11" w:rsidRDefault="00D92DBE" w:rsidP="00174A11">
      <w:pPr>
        <w:spacing w:before="225" w:after="225" w:line="240" w:lineRule="auto"/>
        <w:jc w:val="both"/>
      </w:pPr>
      <w:r>
        <w:rPr>
          <w:rFonts w:ascii="Arial" w:hAnsi="Arial" w:cs="Arial"/>
          <w:color w:val="000000"/>
          <w:sz w:val="18"/>
          <w:szCs w:val="18"/>
        </w:rPr>
        <w:t> </w:t>
      </w:r>
      <w:r w:rsidR="00174A11" w:rsidRPr="00174A11">
        <w:rPr>
          <w:rFonts w:ascii="Arial" w:hAnsi="Arial" w:cs="Arial"/>
          <w:color w:val="000000"/>
          <w:sz w:val="18"/>
          <w:szCs w:val="18"/>
        </w:rPr>
        <w:t>POOBLAŠČENI ARHITEKTI / POOBLAŠČENI INŽENIRJI ZA POSAMEZNO PODROČJE PROJEKTNE DOKUMENTACIJE </w:t>
      </w:r>
    </w:p>
    <w:tbl>
      <w:tblPr>
        <w:tblStyle w:val="TableGridPHPDOCX2"/>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1"/>
        <w:gridCol w:w="1683"/>
        <w:gridCol w:w="1419"/>
        <w:gridCol w:w="1762"/>
        <w:gridCol w:w="1726"/>
        <w:gridCol w:w="1671"/>
      </w:tblGrid>
      <w:tr w:rsidR="00174A11" w:rsidRPr="00174A11" w14:paraId="58CF86FC"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64FD1" w14:textId="77777777" w:rsidR="00174A11" w:rsidRPr="00174A11" w:rsidRDefault="00174A11" w:rsidP="00174A11">
            <w:pPr>
              <w:spacing w:before="135" w:after="135"/>
              <w:jc w:val="center"/>
              <w:textAlignment w:val="center"/>
            </w:pPr>
            <w:proofErr w:type="spellStart"/>
            <w:r w:rsidRPr="00174A11">
              <w:rPr>
                <w:rFonts w:ascii="Arial" w:hAnsi="Arial" w:cs="Arial"/>
                <w:color w:val="000000"/>
                <w:position w:val="-2"/>
                <w:sz w:val="18"/>
                <w:szCs w:val="18"/>
              </w:rPr>
              <w:t>Zap.št</w:t>
            </w:r>
            <w:proofErr w:type="spellEnd"/>
            <w:r w:rsidRPr="00174A11">
              <w:rPr>
                <w:rFonts w:ascii="Arial" w:hAnsi="Arial" w:cs="Arial"/>
                <w:color w:val="000000"/>
                <w:position w:val="-2"/>
                <w:sz w:val="18"/>
                <w:szCs w:val="18"/>
              </w:rPr>
              <w:t>.</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FB3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Ime in priimek in podatki o strokovni usposobljenosti - </w:t>
            </w:r>
            <w:proofErr w:type="spellStart"/>
            <w:r w:rsidRPr="00174A11">
              <w:rPr>
                <w:rFonts w:ascii="Arial" w:hAnsi="Arial" w:cs="Arial"/>
                <w:color w:val="000000"/>
                <w:position w:val="-2"/>
                <w:sz w:val="18"/>
                <w:szCs w:val="18"/>
              </w:rPr>
              <w:t>strok.izobrazba</w:t>
            </w:r>
            <w:proofErr w:type="spellEnd"/>
            <w:r w:rsidRPr="00174A11">
              <w:rPr>
                <w:rFonts w:ascii="Arial" w:hAnsi="Arial" w:cs="Arial"/>
                <w:color w:val="000000"/>
                <w:position w:val="-2"/>
                <w:sz w:val="18"/>
                <w:szCs w:val="18"/>
              </w:rPr>
              <w:t>, št. vpisa v IZS/ZAPS</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325CE" w14:textId="2D68805D"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 xml:space="preserve">Razmerje do ponudnika (zaposlen / </w:t>
            </w:r>
            <w:r>
              <w:rPr>
                <w:rFonts w:ascii="Arial" w:hAnsi="Arial" w:cs="Arial"/>
                <w:color w:val="000000"/>
                <w:position w:val="-2"/>
                <w:sz w:val="18"/>
                <w:szCs w:val="18"/>
              </w:rPr>
              <w:t>zaposlen pri partnerju</w:t>
            </w:r>
            <w:r w:rsidRPr="00174A11">
              <w:rPr>
                <w:rFonts w:ascii="Arial" w:hAnsi="Arial" w:cs="Arial"/>
                <w:color w:val="000000"/>
                <w:position w:val="-2"/>
                <w:sz w:val="18"/>
                <w:szCs w:val="18"/>
              </w:rPr>
              <w:t xml:space="preserve"> / zaposlen pri podizvajalcu)</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E3716" w14:textId="77777777"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Vloga pri izvedbi naročila (pri katerem delu projektne dokumentacije bo PA/PI sodeloval)</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42C5F" w14:textId="3A597B46"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xml:space="preserve">Referenčni posel, kjer je strokovnjak sodeloval kot </w:t>
            </w:r>
            <w:r>
              <w:rPr>
                <w:rFonts w:ascii="Arial" w:hAnsi="Arial" w:cs="Arial"/>
                <w:color w:val="000000"/>
                <w:position w:val="-2"/>
                <w:sz w:val="18"/>
                <w:szCs w:val="18"/>
              </w:rPr>
              <w:t>PI/PA</w:t>
            </w:r>
          </w:p>
          <w:p w14:paraId="69170922" w14:textId="15DAFA5C"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navedba podatkov: investitor, projekt, datum dokončanja, CC SI</w:t>
            </w:r>
            <w:r>
              <w:rPr>
                <w:rFonts w:ascii="Arial" w:hAnsi="Arial" w:cs="Arial"/>
                <w:color w:val="000000"/>
                <w:position w:val="-2"/>
                <w:sz w:val="18"/>
                <w:szCs w:val="18"/>
              </w:rPr>
              <w:t>, vrednost investicije (GOI z opremo) z DDV</w:t>
            </w: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64846" w14:textId="77777777" w:rsidR="00174A11" w:rsidRPr="00174A11" w:rsidRDefault="00174A11" w:rsidP="00174A11">
            <w:pPr>
              <w:spacing w:before="135" w:after="135"/>
              <w:jc w:val="center"/>
              <w:textAlignment w:val="center"/>
            </w:pPr>
            <w:r w:rsidRPr="00174A11">
              <w:rPr>
                <w:rFonts w:ascii="Arial" w:hAnsi="Arial" w:cs="Arial"/>
                <w:color w:val="000000"/>
                <w:position w:val="-2"/>
                <w:sz w:val="18"/>
                <w:szCs w:val="18"/>
              </w:rPr>
              <w:t xml:space="preserve">Kontaktni podatki investitorja referenčnega posla (ime priimek, </w:t>
            </w:r>
            <w:proofErr w:type="spellStart"/>
            <w:r w:rsidRPr="00174A11">
              <w:rPr>
                <w:rFonts w:ascii="Arial" w:hAnsi="Arial" w:cs="Arial"/>
                <w:color w:val="000000"/>
                <w:position w:val="-2"/>
                <w:sz w:val="18"/>
                <w:szCs w:val="18"/>
              </w:rPr>
              <w:t>tel.št</w:t>
            </w:r>
            <w:proofErr w:type="spellEnd"/>
            <w:r w:rsidRPr="00174A11">
              <w:rPr>
                <w:rFonts w:ascii="Arial" w:hAnsi="Arial" w:cs="Arial"/>
                <w:color w:val="000000"/>
                <w:position w:val="-2"/>
                <w:sz w:val="18"/>
                <w:szCs w:val="18"/>
              </w:rPr>
              <w:t>., e-naslov)</w:t>
            </w:r>
          </w:p>
        </w:tc>
      </w:tr>
      <w:tr w:rsidR="00174A11" w:rsidRPr="00174A11" w14:paraId="49EA535D"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A5E6B"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1.</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505C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233BE4D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6A01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93F1F"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73FC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6CC5A"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695BAC56"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CF93E"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2.</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28CE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68252BE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2F60A"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5E0C1"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478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09972"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52D8E6CD"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F5E3E"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3.</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F6C2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2E5094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1E554"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776A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F7B7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FA6A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1DC9A7AA"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B1EA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4.</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4319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99EE21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lastRenderedPageBreak/>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478B4"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lastRenderedPageBreak/>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75DE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9DF20"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1ACA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63198B04"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1D72F"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5.</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9094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7E85D58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CF201"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D147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6D5B2"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0FDE9"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7A7860B1"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6FB35"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6.</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0098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354A61C0"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4D733"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067D7"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C724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9FF6B"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tc>
      </w:tr>
      <w:tr w:rsidR="00174A11" w:rsidRPr="00174A11" w14:paraId="533EE9F7"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268AC"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7E1690C8"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7.</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D4410" w14:textId="77777777" w:rsidR="00174A11" w:rsidRPr="00174A11" w:rsidRDefault="00174A11" w:rsidP="00174A11">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8F9F1" w14:textId="77777777" w:rsidR="00174A11" w:rsidRPr="00174A11" w:rsidRDefault="00174A11" w:rsidP="00174A11">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9947B" w14:textId="77777777" w:rsidR="00174A11" w:rsidRPr="00174A11" w:rsidRDefault="00174A11" w:rsidP="00174A11">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1E4F5" w14:textId="77777777" w:rsidR="00174A11" w:rsidRPr="00174A11" w:rsidRDefault="00174A11" w:rsidP="00174A11">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986A3" w14:textId="77777777" w:rsidR="00174A11" w:rsidRPr="00174A11" w:rsidRDefault="00174A11" w:rsidP="00174A11">
            <w:r w:rsidRPr="00174A11">
              <w:rPr>
                <w:rFonts w:ascii="Arial" w:hAnsi="Arial" w:cs="Arial"/>
                <w:color w:val="000000"/>
                <w:position w:val="-2"/>
                <w:sz w:val="18"/>
                <w:szCs w:val="18"/>
              </w:rPr>
              <w:t> </w:t>
            </w:r>
          </w:p>
        </w:tc>
      </w:tr>
      <w:tr w:rsidR="00174A11" w:rsidRPr="00174A11" w14:paraId="3592B806" w14:textId="77777777" w:rsidTr="00174A11">
        <w:trPr>
          <w:jc w:val="center"/>
        </w:trPr>
        <w:tc>
          <w:tcPr>
            <w:tcW w:w="79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27EE6"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 </w:t>
            </w:r>
          </w:p>
          <w:p w14:paraId="07EB130D" w14:textId="77777777" w:rsidR="00174A11" w:rsidRPr="00174A11" w:rsidRDefault="00174A11" w:rsidP="00174A11">
            <w:pPr>
              <w:spacing w:before="135" w:after="135"/>
              <w:jc w:val="both"/>
              <w:textAlignment w:val="center"/>
            </w:pPr>
            <w:r w:rsidRPr="00174A11">
              <w:rPr>
                <w:rFonts w:ascii="Arial" w:hAnsi="Arial" w:cs="Arial"/>
                <w:color w:val="000000"/>
                <w:position w:val="-2"/>
                <w:sz w:val="18"/>
                <w:szCs w:val="18"/>
              </w:rPr>
              <w:t>8.</w:t>
            </w:r>
          </w:p>
        </w:tc>
        <w:tc>
          <w:tcPr>
            <w:tcW w:w="168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696DD" w14:textId="77777777" w:rsidR="00174A11" w:rsidRPr="00174A11" w:rsidRDefault="00174A11" w:rsidP="00174A11">
            <w:r w:rsidRPr="00174A11">
              <w:rPr>
                <w:rFonts w:ascii="Arial" w:hAnsi="Arial" w:cs="Arial"/>
                <w:color w:val="000000"/>
                <w:position w:val="-2"/>
                <w:sz w:val="18"/>
                <w:szCs w:val="18"/>
              </w:rPr>
              <w:t> </w:t>
            </w:r>
          </w:p>
        </w:tc>
        <w:tc>
          <w:tcPr>
            <w:tcW w:w="14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67E85" w14:textId="77777777" w:rsidR="00174A11" w:rsidRPr="00174A11" w:rsidRDefault="00174A11" w:rsidP="00174A11">
            <w:r w:rsidRPr="00174A11">
              <w:rPr>
                <w:rFonts w:ascii="Arial" w:hAnsi="Arial" w:cs="Arial"/>
                <w:color w:val="000000"/>
                <w:position w:val="-2"/>
                <w:sz w:val="18"/>
                <w:szCs w:val="18"/>
              </w:rPr>
              <w:t> </w:t>
            </w:r>
          </w:p>
        </w:tc>
        <w:tc>
          <w:tcPr>
            <w:tcW w:w="17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06CCF" w14:textId="77777777" w:rsidR="00174A11" w:rsidRPr="00174A11" w:rsidRDefault="00174A11" w:rsidP="00174A11">
            <w:r w:rsidRPr="00174A11">
              <w:rPr>
                <w:rFonts w:ascii="Arial" w:hAnsi="Arial" w:cs="Arial"/>
                <w:color w:val="000000"/>
                <w:position w:val="-2"/>
                <w:sz w:val="18"/>
                <w:szCs w:val="18"/>
              </w:rPr>
              <w:t> </w:t>
            </w:r>
          </w:p>
        </w:tc>
        <w:tc>
          <w:tcPr>
            <w:tcW w:w="172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3FC1" w14:textId="77777777" w:rsidR="00174A11" w:rsidRPr="00174A11" w:rsidRDefault="00174A11" w:rsidP="00174A11">
            <w:r w:rsidRPr="00174A11">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9A102" w14:textId="77777777" w:rsidR="00174A11" w:rsidRPr="00174A11" w:rsidRDefault="00174A11" w:rsidP="00174A11">
            <w:r w:rsidRPr="00174A11">
              <w:rPr>
                <w:rFonts w:ascii="Arial" w:hAnsi="Arial" w:cs="Arial"/>
                <w:color w:val="000000"/>
                <w:position w:val="-2"/>
                <w:sz w:val="18"/>
                <w:szCs w:val="18"/>
              </w:rPr>
              <w:t> </w:t>
            </w:r>
          </w:p>
        </w:tc>
      </w:tr>
    </w:tbl>
    <w:p w14:paraId="0CC34B4E" w14:textId="77777777" w:rsidR="00174A11" w:rsidRDefault="00174A11">
      <w:pPr>
        <w:spacing w:before="225" w:after="225" w:line="240" w:lineRule="auto"/>
        <w:jc w:val="both"/>
        <w:rPr>
          <w:rFonts w:ascii="Arial" w:hAnsi="Arial" w:cs="Arial"/>
          <w:b/>
          <w:bCs/>
          <w:color w:val="000000"/>
          <w:sz w:val="18"/>
          <w:szCs w:val="18"/>
        </w:rPr>
      </w:pPr>
    </w:p>
    <w:p w14:paraId="3111007A" w14:textId="7E25C440" w:rsidR="0026773E" w:rsidRDefault="00D92DBE">
      <w:pPr>
        <w:spacing w:before="225" w:after="225" w:line="240" w:lineRule="auto"/>
        <w:jc w:val="both"/>
      </w:pPr>
      <w:r>
        <w:rPr>
          <w:rFonts w:ascii="Arial" w:hAnsi="Arial" w:cs="Arial"/>
          <w:b/>
          <w:bCs/>
          <w:color w:val="000000"/>
          <w:sz w:val="18"/>
          <w:szCs w:val="18"/>
        </w:rPr>
        <w:t xml:space="preserve">VODJA </w:t>
      </w:r>
      <w:r w:rsidR="00992B16">
        <w:rPr>
          <w:rFonts w:ascii="Arial" w:hAnsi="Arial" w:cs="Arial"/>
          <w:b/>
          <w:bCs/>
          <w:color w:val="000000"/>
          <w:sz w:val="18"/>
          <w:szCs w:val="18"/>
        </w:rPr>
        <w:t>GRADNJE</w:t>
      </w: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1"/>
        <w:gridCol w:w="5103"/>
      </w:tblGrid>
      <w:tr w:rsidR="0026773E" w14:paraId="5FA969E7"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C1B6A"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9C35"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1DD82B63"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0BC28" w14:textId="77777777" w:rsidR="0026773E" w:rsidRDefault="00D92DBE">
            <w:pPr>
              <w:spacing w:before="135" w:after="135"/>
              <w:jc w:val="both"/>
              <w:textAlignment w:val="center"/>
            </w:pPr>
            <w:r>
              <w:rPr>
                <w:rFonts w:ascii="Arial" w:hAnsi="Arial" w:cs="Arial"/>
                <w:color w:val="000000"/>
                <w:position w:val="-2"/>
                <w:sz w:val="18"/>
                <w:szCs w:val="18"/>
              </w:rPr>
              <w:t>Strokovna izobrazba</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EF9F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348F8C9F"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52BDA" w14:textId="77777777" w:rsidR="0026773E" w:rsidRDefault="00D92DBE">
            <w:pPr>
              <w:spacing w:before="135" w:after="135"/>
              <w:jc w:val="both"/>
              <w:textAlignment w:val="center"/>
            </w:pPr>
            <w:proofErr w:type="spellStart"/>
            <w:r>
              <w:rPr>
                <w:rFonts w:ascii="Arial" w:hAnsi="Arial" w:cs="Arial"/>
                <w:color w:val="000000"/>
                <w:position w:val="-2"/>
                <w:sz w:val="18"/>
                <w:szCs w:val="18"/>
              </w:rPr>
              <w:t>Št.vpisa</w:t>
            </w:r>
            <w:proofErr w:type="spellEnd"/>
            <w:r>
              <w:rPr>
                <w:rFonts w:ascii="Arial" w:hAnsi="Arial" w:cs="Arial"/>
                <w:color w:val="000000"/>
                <w:position w:val="-2"/>
                <w:sz w:val="18"/>
                <w:szCs w:val="18"/>
              </w:rPr>
              <w:t xml:space="preserve"> v IZS ali vpis v OZS ali </w:t>
            </w:r>
            <w:proofErr w:type="spellStart"/>
            <w:r>
              <w:rPr>
                <w:rFonts w:ascii="Arial" w:hAnsi="Arial" w:cs="Arial"/>
                <w:color w:val="000000"/>
                <w:position w:val="-2"/>
                <w:sz w:val="18"/>
                <w:szCs w:val="18"/>
              </w:rPr>
              <w:t>delovodja+GZS</w:t>
            </w:r>
            <w:proofErr w:type="spellEnd"/>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012D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D045DE"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28F0A" w14:textId="5DFE9932" w:rsidR="0026773E" w:rsidRDefault="00D92DBE" w:rsidP="001645C4">
            <w:pPr>
              <w:spacing w:before="135" w:after="135"/>
              <w:jc w:val="both"/>
              <w:textAlignment w:val="center"/>
            </w:pPr>
            <w:r>
              <w:rPr>
                <w:rFonts w:ascii="Arial" w:hAnsi="Arial" w:cs="Arial"/>
                <w:color w:val="000000"/>
                <w:position w:val="-2"/>
                <w:sz w:val="18"/>
                <w:szCs w:val="18"/>
              </w:rPr>
              <w:t>Razmerje do ponudnika (zaposlen pri ponudniku / zaposlen pri partnerju)</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6113E"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745631BB" w14:textId="77777777" w:rsidTr="00D92DBE">
        <w:tc>
          <w:tcPr>
            <w:tcW w:w="41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50950" w14:textId="77777777" w:rsidR="0026773E" w:rsidRDefault="00D92DBE">
            <w:pPr>
              <w:spacing w:before="135" w:after="135"/>
              <w:jc w:val="both"/>
              <w:textAlignment w:val="center"/>
            </w:pPr>
            <w:r>
              <w:rPr>
                <w:rFonts w:ascii="Arial" w:hAnsi="Arial" w:cs="Arial"/>
                <w:color w:val="000000"/>
                <w:position w:val="-2"/>
                <w:sz w:val="18"/>
                <w:szCs w:val="18"/>
              </w:rPr>
              <w:t>Referenčni posel, kjer je strokovnjak sodeloval kot vodja del </w:t>
            </w:r>
          </w:p>
          <w:p w14:paraId="1B1311FA" w14:textId="77777777" w:rsidR="0026773E" w:rsidRDefault="00D92DBE">
            <w:pPr>
              <w:spacing w:before="135" w:after="135"/>
              <w:jc w:val="both"/>
              <w:textAlignment w:val="center"/>
            </w:pPr>
            <w:r>
              <w:rPr>
                <w:rFonts w:ascii="Arial" w:hAnsi="Arial" w:cs="Arial"/>
                <w:color w:val="000000"/>
                <w:position w:val="-2"/>
                <w:sz w:val="18"/>
                <w:szCs w:val="18"/>
              </w:rPr>
              <w:t xml:space="preserve">Navedba zahtevanih podatkov: investitor, projekt, datum primopredaje GOI predmetne investicije, vrednost predmetne investicije, CC SI objekta, navedba klase čistosti prostora, vrsta prostora, kontaktni podatki investitorja (ime priimek, </w:t>
            </w:r>
            <w:proofErr w:type="spellStart"/>
            <w:r>
              <w:rPr>
                <w:rFonts w:ascii="Arial" w:hAnsi="Arial" w:cs="Arial"/>
                <w:color w:val="000000"/>
                <w:position w:val="-2"/>
                <w:sz w:val="18"/>
                <w:szCs w:val="18"/>
              </w:rPr>
              <w:t>tel.št</w:t>
            </w:r>
            <w:proofErr w:type="spellEnd"/>
            <w:r>
              <w:rPr>
                <w:rFonts w:ascii="Arial" w:hAnsi="Arial" w:cs="Arial"/>
                <w:color w:val="000000"/>
                <w:position w:val="-2"/>
                <w:sz w:val="18"/>
                <w:szCs w:val="18"/>
              </w:rPr>
              <w:t>., e-naslov)</w:t>
            </w:r>
          </w:p>
        </w:tc>
        <w:tc>
          <w:tcPr>
            <w:tcW w:w="51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55FBA"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5CAB7295"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GRADBENIŠTVA:</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645C4" w:rsidRPr="001645C4" w14:paraId="1C74583C"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7B7B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09FE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05FC95EF"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9C9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60DCA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C6F31AB"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0A0F4"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B9426"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w:t>
            </w:r>
          </w:p>
        </w:tc>
      </w:tr>
      <w:tr w:rsidR="001645C4" w:rsidRPr="001645C4" w14:paraId="745A2074"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17258"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C725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5EBA5F67"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9C079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w:t>
            </w:r>
          </w:p>
          <w:p w14:paraId="3CDBF2AA"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9302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xml:space="preserve">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xml:space="preserve">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tc>
      </w:tr>
      <w:tr w:rsidR="001645C4" w:rsidRPr="001645C4" w14:paraId="04C19090" w14:textId="77777777" w:rsidTr="001645C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AD493"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lastRenderedPageBreak/>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9E34C"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1F311789" w14:textId="0B47FD31"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ELEKTROTEHNIKE:</w:t>
      </w:r>
    </w:p>
    <w:tbl>
      <w:tblPr>
        <w:tblStyle w:val="TableGridPHPDOCX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6452"/>
      </w:tblGrid>
      <w:tr w:rsidR="001645C4" w:rsidRPr="001645C4" w14:paraId="18EAB8B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0A50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A87704"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212DC740"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CD2F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5439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D96531D"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1B73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EB870"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w:t>
            </w:r>
          </w:p>
        </w:tc>
      </w:tr>
      <w:tr w:rsidR="001645C4" w:rsidRPr="001645C4" w14:paraId="144F4D9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F62BE"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BD96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5FB3655"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023F9"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 </w:t>
            </w:r>
          </w:p>
          <w:p w14:paraId="2050CEF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FB1F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tc>
      </w:tr>
      <w:tr w:rsidR="001645C4" w:rsidRPr="001645C4" w14:paraId="517D3028"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04068"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Razmerje do ponudnika (zaposlen / zaposlen pri partnerju / zaposlen pri podizvajalcu)</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3B4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7564EEAE" w14:textId="63C8F519" w:rsidR="001645C4" w:rsidRPr="001645C4" w:rsidRDefault="001645C4" w:rsidP="001645C4">
      <w:pPr>
        <w:spacing w:before="225" w:after="225" w:line="240" w:lineRule="auto"/>
        <w:jc w:val="both"/>
      </w:pPr>
      <w:r w:rsidRPr="001645C4">
        <w:rPr>
          <w:rFonts w:ascii="Arial" w:hAnsi="Arial" w:cs="Arial"/>
          <w:color w:val="000000"/>
          <w:sz w:val="18"/>
          <w:szCs w:val="18"/>
        </w:rPr>
        <w:t> </w:t>
      </w:r>
      <w:r w:rsidRPr="001645C4">
        <w:rPr>
          <w:rFonts w:ascii="Arial" w:hAnsi="Arial" w:cs="Arial"/>
          <w:b/>
          <w:bCs/>
          <w:color w:val="000000"/>
          <w:sz w:val="18"/>
          <w:szCs w:val="18"/>
        </w:rPr>
        <w:t>VODJA DEL ZA PODROČJE STROJNIŠTVA:</w:t>
      </w:r>
    </w:p>
    <w:tbl>
      <w:tblPr>
        <w:tblStyle w:val="TableGridPHPDOCX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6452"/>
      </w:tblGrid>
      <w:tr w:rsidR="001645C4" w:rsidRPr="001645C4" w14:paraId="73BE4887"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5801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Ime in priimek</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1094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22D52F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14B6B"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Strokovna izobrazba</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722C2"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0E22D59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52D3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Strokovni izpit</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576FF"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w:t>
            </w:r>
          </w:p>
        </w:tc>
      </w:tr>
      <w:tr w:rsidR="001645C4" w:rsidRPr="001645C4" w14:paraId="66C130AA"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93AED"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Leta delovnih izkušenj</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688F7"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6129AA45"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4C7CC"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Potrdilo o članstvu </w:t>
            </w:r>
          </w:p>
          <w:p w14:paraId="47218F03"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IZS, OZS, GZS  (kot vodja del za posamezno področje za zahtevne objekte) </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83EE1"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DA  NE  Številka: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Datum: </w:t>
            </w:r>
            <w:r w:rsidRPr="001645C4">
              <w:rPr>
                <w:rFonts w:ascii="Arial" w:hAnsi="Arial" w:cs="Arial"/>
                <w:color w:val="000000"/>
                <w:position w:val="-2"/>
                <w:sz w:val="18"/>
                <w:szCs w:val="18"/>
                <w:u w:val="single"/>
              </w:rPr>
              <w:t>__________</w:t>
            </w:r>
            <w:r w:rsidRPr="001645C4">
              <w:rPr>
                <w:rFonts w:ascii="Arial" w:hAnsi="Arial" w:cs="Arial"/>
                <w:color w:val="000000"/>
                <w:position w:val="-2"/>
                <w:sz w:val="18"/>
                <w:szCs w:val="18"/>
              </w:rPr>
              <w:t>          </w:t>
            </w:r>
          </w:p>
          <w:p w14:paraId="391120F2"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r w:rsidR="001645C4" w:rsidRPr="001645C4" w14:paraId="70CE43A6" w14:textId="77777777" w:rsidTr="001645C4">
        <w:tc>
          <w:tcPr>
            <w:tcW w:w="22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6086A"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Razmerje do ponudnika (zaposlen / zaposlen pri partnerju / zaposlen pri podizvajalcu)</w:t>
            </w:r>
          </w:p>
        </w:tc>
        <w:tc>
          <w:tcPr>
            <w:tcW w:w="64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D7AD6" w14:textId="77777777" w:rsidR="001645C4" w:rsidRPr="001645C4" w:rsidRDefault="001645C4" w:rsidP="001645C4">
            <w:pPr>
              <w:spacing w:before="135" w:after="135"/>
              <w:jc w:val="both"/>
              <w:textAlignment w:val="center"/>
            </w:pPr>
            <w:r w:rsidRPr="001645C4">
              <w:rPr>
                <w:rFonts w:ascii="Arial" w:hAnsi="Arial" w:cs="Arial"/>
                <w:color w:val="000000"/>
                <w:position w:val="-2"/>
                <w:sz w:val="18"/>
                <w:szCs w:val="18"/>
              </w:rPr>
              <w:t> </w:t>
            </w:r>
          </w:p>
        </w:tc>
      </w:tr>
    </w:tbl>
    <w:p w14:paraId="2F6FB80B" w14:textId="77777777" w:rsidR="001645C4" w:rsidRDefault="001645C4" w:rsidP="001645C4">
      <w:pPr>
        <w:spacing w:before="225" w:after="225" w:line="240" w:lineRule="auto"/>
        <w:jc w:val="both"/>
        <w:rPr>
          <w:rFonts w:ascii="Arial" w:hAnsi="Arial" w:cs="Arial"/>
          <w:color w:val="000000"/>
          <w:sz w:val="18"/>
          <w:szCs w:val="18"/>
        </w:rPr>
      </w:pPr>
    </w:p>
    <w:p w14:paraId="3B2CA56F" w14:textId="77777777" w:rsidR="00174A11" w:rsidRDefault="00174A11" w:rsidP="001645C4">
      <w:pPr>
        <w:spacing w:before="225" w:after="225" w:line="240" w:lineRule="auto"/>
        <w:jc w:val="both"/>
        <w:rPr>
          <w:rFonts w:ascii="Arial" w:hAnsi="Arial" w:cs="Arial"/>
          <w:color w:val="000000"/>
          <w:sz w:val="18"/>
          <w:szCs w:val="18"/>
        </w:rPr>
      </w:pPr>
    </w:p>
    <w:p w14:paraId="3AD372B5" w14:textId="77777777" w:rsidR="00174A11" w:rsidRDefault="00174A11" w:rsidP="001645C4">
      <w:pPr>
        <w:spacing w:before="225" w:after="225" w:line="240" w:lineRule="auto"/>
        <w:jc w:val="both"/>
        <w:rPr>
          <w:rFonts w:ascii="Arial" w:hAnsi="Arial" w:cs="Arial"/>
          <w:color w:val="000000"/>
          <w:sz w:val="18"/>
          <w:szCs w:val="18"/>
        </w:rPr>
      </w:pPr>
    </w:p>
    <w:p w14:paraId="6BF4506A" w14:textId="77777777" w:rsidR="001645C4" w:rsidRDefault="001645C4" w:rsidP="001645C4">
      <w:pPr>
        <w:spacing w:before="225" w:after="225" w:line="240" w:lineRule="auto"/>
        <w:jc w:val="both"/>
        <w:rPr>
          <w:rFonts w:ascii="Arial" w:hAnsi="Arial" w:cs="Arial"/>
          <w:color w:val="000000"/>
          <w:sz w:val="18"/>
          <w:szCs w:val="18"/>
        </w:rPr>
      </w:pPr>
    </w:p>
    <w:p w14:paraId="34062454" w14:textId="77777777" w:rsidR="001645C4" w:rsidRPr="001645C4" w:rsidRDefault="001645C4" w:rsidP="001645C4">
      <w:pPr>
        <w:spacing w:before="225" w:after="225" w:line="240" w:lineRule="auto"/>
        <w:jc w:val="both"/>
      </w:pPr>
      <w:r w:rsidRPr="001645C4">
        <w:rPr>
          <w:rFonts w:ascii="Arial" w:hAnsi="Arial" w:cs="Arial"/>
          <w:color w:val="000000"/>
          <w:sz w:val="18"/>
          <w:szCs w:val="18"/>
        </w:rPr>
        <w:lastRenderedPageBreak/>
        <w:t> </w:t>
      </w:r>
      <w:r w:rsidRPr="001645C4">
        <w:rPr>
          <w:rFonts w:ascii="Arial" w:hAnsi="Arial" w:cs="Arial"/>
          <w:b/>
          <w:bCs/>
          <w:color w:val="000000"/>
          <w:sz w:val="18"/>
          <w:szCs w:val="18"/>
          <w:u w:val="single"/>
        </w:rPr>
        <w:t>Velja za tuje gospodarske subjekte:</w:t>
      </w:r>
    </w:p>
    <w:p w14:paraId="6AAC6914" w14:textId="77777777" w:rsidR="001645C4" w:rsidRPr="001645C4" w:rsidRDefault="001645C4" w:rsidP="001645C4">
      <w:pPr>
        <w:spacing w:before="225" w:after="225" w:line="240" w:lineRule="auto"/>
        <w:jc w:val="both"/>
      </w:pPr>
      <w:r w:rsidRPr="001645C4">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34817CD" w14:textId="77777777" w:rsidR="001645C4" w:rsidRPr="001645C4" w:rsidRDefault="001645C4" w:rsidP="001645C4">
      <w:pPr>
        <w:spacing w:before="225" w:after="225" w:line="240" w:lineRule="auto"/>
        <w:jc w:val="both"/>
      </w:pPr>
      <w:r w:rsidRPr="001645C4">
        <w:rPr>
          <w:rFonts w:ascii="Arial" w:hAnsi="Arial" w:cs="Arial"/>
          <w:color w:val="000000"/>
          <w:sz w:val="18"/>
          <w:szCs w:val="18"/>
        </w:rPr>
        <w:t>Izjavljamo, da je za opravljanje dejavnosti odgovornega vodje del v državi domicila (ustrezno označi):</w:t>
      </w:r>
    </w:p>
    <w:p w14:paraId="2FC6171F"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 potrebno posebno dovoljenje pristojnega organa, za kar prilagamo fotokopijo potrdila pristojnega organa.</w:t>
      </w:r>
    </w:p>
    <w:p w14:paraId="5D71DFA5" w14:textId="77777777" w:rsidR="001645C4" w:rsidRPr="001645C4" w:rsidRDefault="001645C4" w:rsidP="001645C4">
      <w:pPr>
        <w:spacing w:before="225" w:after="225" w:line="240" w:lineRule="auto"/>
        <w:jc w:val="both"/>
      </w:pPr>
      <w:r w:rsidRPr="001645C4">
        <w:rPr>
          <w:rFonts w:ascii="Arial" w:hAnsi="Arial" w:cs="Arial"/>
          <w:color w:val="000000"/>
          <w:sz w:val="18"/>
          <w:szCs w:val="18"/>
        </w:rPr>
        <w:t>[   ] posebno dovoljenje ni potrebno. </w:t>
      </w:r>
    </w:p>
    <w:p w14:paraId="749D9F8B" w14:textId="77777777" w:rsidR="001645C4" w:rsidRPr="001645C4" w:rsidRDefault="001645C4" w:rsidP="001645C4">
      <w:pPr>
        <w:spacing w:before="225" w:after="225" w:line="240" w:lineRule="auto"/>
        <w:jc w:val="both"/>
      </w:pPr>
      <w:r w:rsidRPr="001645C4">
        <w:rPr>
          <w:rFonts w:ascii="Arial" w:hAnsi="Arial" w:cs="Arial"/>
          <w:color w:val="000000"/>
          <w:sz w:val="18"/>
          <w:szCs w:val="18"/>
        </w:rPr>
        <w:t>Pod kazensko in materialno odgovornostjo jamčimo, da so navedene izjave resnične.</w:t>
      </w:r>
    </w:p>
    <w:p w14:paraId="52C7C171" w14:textId="77777777" w:rsidR="0026773E" w:rsidRDefault="0026773E">
      <w:pPr>
        <w:sectPr w:rsidR="0026773E" w:rsidSect="00D92DBE">
          <w:footerReference w:type="default" r:id="rId19"/>
          <w:pgSz w:w="11906" w:h="16838"/>
          <w:pgMar w:top="1418" w:right="1418" w:bottom="1418" w:left="1418" w:header="567" w:footer="596" w:gutter="0"/>
          <w:cols w:space="708"/>
          <w:docGrid w:linePitch="360"/>
        </w:sectPr>
      </w:pPr>
    </w:p>
    <w:p w14:paraId="5454F938" w14:textId="77777777"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12</w:t>
      </w:r>
    </w:p>
    <w:p w14:paraId="5AE9CC22" w14:textId="65EEF64E"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r w:rsidR="00174A11">
        <w:rPr>
          <w:rFonts w:ascii="Arial" w:hAnsi="Arial" w:cs="Arial"/>
        </w:rPr>
        <w:t xml:space="preserve"> – za sklop 1</w:t>
      </w:r>
    </w:p>
    <w:p w14:paraId="564918AE" w14:textId="77777777" w:rsidR="0026773E" w:rsidRDefault="00D92DBE">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D44AD5E" w14:textId="77777777" w:rsidR="0026773E" w:rsidRDefault="00D92DBE" w:rsidP="00D92DBE">
      <w:pPr>
        <w:spacing w:before="225" w:after="225" w:line="240" w:lineRule="auto"/>
        <w:jc w:val="both"/>
      </w:pPr>
      <w:r>
        <w:rPr>
          <w:rFonts w:ascii="Arial" w:hAnsi="Arial" w:cs="Arial"/>
          <w:color w:val="000000"/>
          <w:sz w:val="18"/>
          <w:szCs w:val="18"/>
        </w:rPr>
        <w:t> </w:t>
      </w:r>
      <w:r>
        <w:rPr>
          <w:rFonts w:ascii="Arial" w:hAnsi="Arial" w:cs="Arial"/>
          <w:b/>
          <w:bCs/>
          <w:color w:val="000000"/>
          <w:sz w:val="21"/>
          <w:szCs w:val="21"/>
        </w:rPr>
        <w:t>IZJAVA - POTRDILO REFERENCA ZA VODJO PROJEKTA</w:t>
      </w:r>
    </w:p>
    <w:p w14:paraId="5EBBC70A" w14:textId="77777777" w:rsidR="0026773E" w:rsidRDefault="0026773E">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6773E" w14:paraId="13A4AB46"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FA6F1" w14:textId="77777777" w:rsidR="0026773E" w:rsidRDefault="00D92DBE">
            <w:r>
              <w:rPr>
                <w:rFonts w:ascii="Arial" w:hAnsi="Arial" w:cs="Arial"/>
                <w:color w:val="000000"/>
                <w:position w:val="-2"/>
                <w:sz w:val="18"/>
                <w:szCs w:val="18"/>
              </w:rPr>
              <w:t>ime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4635D" w14:textId="77777777" w:rsidR="0026773E" w:rsidRDefault="00D92DBE">
            <w:r>
              <w:rPr>
                <w:rFonts w:ascii="Arial" w:hAnsi="Arial" w:cs="Arial"/>
                <w:color w:val="000000"/>
                <w:position w:val="-2"/>
                <w:sz w:val="18"/>
                <w:szCs w:val="18"/>
              </w:rPr>
              <w:t> </w:t>
            </w:r>
          </w:p>
        </w:tc>
      </w:tr>
      <w:tr w:rsidR="0026773E" w14:paraId="06CCB4F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B50A8" w14:textId="77777777" w:rsidR="0026773E" w:rsidRDefault="00D92DBE">
            <w:r>
              <w:rPr>
                <w:rFonts w:ascii="Arial" w:hAnsi="Arial" w:cs="Arial"/>
                <w:color w:val="000000"/>
                <w:position w:val="-2"/>
                <w:sz w:val="18"/>
                <w:szCs w:val="18"/>
              </w:rPr>
              <w:t>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207A8" w14:textId="77777777" w:rsidR="0026773E" w:rsidRDefault="00D92DBE">
            <w:r>
              <w:rPr>
                <w:rFonts w:ascii="Arial" w:hAnsi="Arial" w:cs="Arial"/>
                <w:color w:val="000000"/>
                <w:position w:val="-2"/>
                <w:sz w:val="18"/>
                <w:szCs w:val="18"/>
              </w:rPr>
              <w:t> </w:t>
            </w:r>
          </w:p>
        </w:tc>
      </w:tr>
      <w:tr w:rsidR="0026773E" w14:paraId="6EB855E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62D3B" w14:textId="77777777" w:rsidR="0026773E" w:rsidRDefault="00D92DBE">
            <w:r>
              <w:rPr>
                <w:rFonts w:ascii="Arial" w:hAnsi="Arial" w:cs="Arial"/>
                <w:color w:val="000000"/>
                <w:position w:val="-2"/>
                <w:sz w:val="18"/>
                <w:szCs w:val="18"/>
              </w:rPr>
              <w:t>po pogodbi številka z dne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22CA9" w14:textId="77777777" w:rsidR="0026773E" w:rsidRDefault="00D92DBE">
            <w:r>
              <w:rPr>
                <w:rFonts w:ascii="Arial" w:hAnsi="Arial" w:cs="Arial"/>
                <w:color w:val="000000"/>
                <w:position w:val="-2"/>
                <w:sz w:val="18"/>
                <w:szCs w:val="18"/>
              </w:rPr>
              <w:t> </w:t>
            </w:r>
          </w:p>
        </w:tc>
      </w:tr>
      <w:tr w:rsidR="0026773E" w14:paraId="4864EC6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3E777" w14:textId="361544D5" w:rsidR="0026773E" w:rsidRDefault="00D92DBE" w:rsidP="00174A11">
            <w:r>
              <w:rPr>
                <w:rFonts w:ascii="Arial" w:hAnsi="Arial" w:cs="Arial"/>
                <w:color w:val="000000"/>
                <w:position w:val="-2"/>
                <w:sz w:val="18"/>
                <w:szCs w:val="18"/>
              </w:rPr>
              <w:t xml:space="preserve">v vrednosti investicije </w:t>
            </w:r>
            <w:r w:rsidR="00174A11">
              <w:rPr>
                <w:rFonts w:ascii="Arial" w:hAnsi="Arial" w:cs="Arial"/>
                <w:color w:val="000000"/>
                <w:position w:val="-2"/>
                <w:sz w:val="18"/>
                <w:szCs w:val="18"/>
              </w:rPr>
              <w:t xml:space="preserve">(GOI z opremo) </w:t>
            </w:r>
            <w:r>
              <w:rPr>
                <w:rFonts w:ascii="Arial" w:hAnsi="Arial" w:cs="Arial"/>
                <w:color w:val="000000"/>
                <w:position w:val="-2"/>
                <w:sz w:val="18"/>
                <w:szCs w:val="18"/>
              </w:rPr>
              <w:t>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39FC3" w14:textId="77777777" w:rsidR="0026773E" w:rsidRDefault="00D92DBE">
            <w:r>
              <w:rPr>
                <w:rFonts w:ascii="Arial" w:hAnsi="Arial" w:cs="Arial"/>
                <w:color w:val="000000"/>
                <w:position w:val="-2"/>
                <w:sz w:val="18"/>
                <w:szCs w:val="18"/>
              </w:rPr>
              <w:t> </w:t>
            </w:r>
          </w:p>
        </w:tc>
      </w:tr>
      <w:tr w:rsidR="0026773E" w14:paraId="34D2457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E60DD" w14:textId="51F9368E" w:rsidR="00174A11" w:rsidRDefault="00D92DBE">
            <w:pPr>
              <w:rPr>
                <w:rFonts w:ascii="Arial" w:hAnsi="Arial" w:cs="Arial"/>
                <w:color w:val="000000"/>
                <w:position w:val="-2"/>
                <w:sz w:val="18"/>
                <w:szCs w:val="18"/>
              </w:rPr>
            </w:pPr>
            <w:r>
              <w:rPr>
                <w:rFonts w:ascii="Arial" w:hAnsi="Arial" w:cs="Arial"/>
                <w:color w:val="000000"/>
                <w:position w:val="-2"/>
                <w:sz w:val="18"/>
                <w:szCs w:val="18"/>
              </w:rPr>
              <w:t>sodeloval kot</w:t>
            </w:r>
            <w:r w:rsidR="004370B6">
              <w:rPr>
                <w:rFonts w:ascii="Arial" w:hAnsi="Arial" w:cs="Arial"/>
                <w:color w:val="000000"/>
                <w:position w:val="-2"/>
                <w:sz w:val="18"/>
                <w:szCs w:val="18"/>
              </w:rPr>
              <w:t xml:space="preserve"> (ustrezno navesti!)</w:t>
            </w:r>
            <w:r w:rsidR="00174A11">
              <w:rPr>
                <w:rFonts w:ascii="Arial" w:hAnsi="Arial" w:cs="Arial"/>
                <w:color w:val="000000"/>
                <w:position w:val="-2"/>
                <w:sz w:val="18"/>
                <w:szCs w:val="18"/>
              </w:rPr>
              <w:t>:</w:t>
            </w:r>
          </w:p>
          <w:p w14:paraId="0BD00040" w14:textId="2B8CC1F2" w:rsidR="00174A11" w:rsidRPr="00174A11" w:rsidRDefault="00D92DBE" w:rsidP="00A51000">
            <w:pPr>
              <w:pStyle w:val="Odstavekseznama"/>
              <w:numPr>
                <w:ilvl w:val="0"/>
                <w:numId w:val="60"/>
              </w:numPr>
            </w:pPr>
            <w:r w:rsidRPr="00174A11">
              <w:rPr>
                <w:rFonts w:ascii="Arial" w:hAnsi="Arial" w:cs="Arial"/>
                <w:color w:val="000000"/>
                <w:position w:val="-2"/>
                <w:sz w:val="18"/>
                <w:szCs w:val="18"/>
              </w:rPr>
              <w:t>vodja projekta pri pripravi PZI dokumentacije</w:t>
            </w:r>
          </w:p>
          <w:p w14:paraId="7FD5B489" w14:textId="2551623C" w:rsidR="0026773E" w:rsidRPr="00174A11" w:rsidRDefault="00174A11" w:rsidP="00A51000">
            <w:pPr>
              <w:pStyle w:val="Odstavekseznama"/>
              <w:numPr>
                <w:ilvl w:val="0"/>
                <w:numId w:val="60"/>
              </w:numPr>
            </w:pPr>
            <w:r>
              <w:rPr>
                <w:rFonts w:ascii="Arial" w:hAnsi="Arial" w:cs="Arial"/>
                <w:color w:val="000000"/>
                <w:position w:val="-2"/>
                <w:sz w:val="18"/>
                <w:szCs w:val="18"/>
              </w:rPr>
              <w:t>PI/PA (gradbenih del, strojni</w:t>
            </w:r>
            <w:r w:rsidR="004370B6">
              <w:rPr>
                <w:rFonts w:ascii="Arial" w:hAnsi="Arial" w:cs="Arial"/>
                <w:color w:val="000000"/>
                <w:position w:val="-2"/>
                <w:sz w:val="18"/>
                <w:szCs w:val="18"/>
              </w:rPr>
              <w:t xml:space="preserve">h instalacij, </w:t>
            </w:r>
            <w:proofErr w:type="spellStart"/>
            <w:r w:rsidR="004370B6">
              <w:rPr>
                <w:rFonts w:ascii="Arial" w:hAnsi="Arial" w:cs="Arial"/>
                <w:color w:val="000000"/>
                <w:position w:val="-2"/>
                <w:sz w:val="18"/>
                <w:szCs w:val="18"/>
              </w:rPr>
              <w:t>elektroinstalacij</w:t>
            </w:r>
            <w:proofErr w:type="spellEnd"/>
            <w:r w:rsidR="004370B6">
              <w:rPr>
                <w:rFonts w:ascii="Arial" w:hAnsi="Arial" w:cs="Arial"/>
                <w:color w:val="000000"/>
                <w:position w:val="-2"/>
                <w:sz w:val="18"/>
                <w:szCs w:val="18"/>
              </w:rPr>
              <w:t xml:space="preserve">, </w:t>
            </w:r>
            <w:r>
              <w:rPr>
                <w:rFonts w:ascii="Arial" w:hAnsi="Arial" w:cs="Arial"/>
                <w:color w:val="000000"/>
                <w:position w:val="-2"/>
                <w:sz w:val="18"/>
                <w:szCs w:val="18"/>
              </w:rPr>
              <w:t>) pri pripravi PZI dokumentacije</w:t>
            </w:r>
            <w:r w:rsidR="00D92DBE" w:rsidRPr="00174A11">
              <w:rPr>
                <w:rFonts w:ascii="Arial" w:hAnsi="Arial" w:cs="Arial"/>
                <w:color w:val="000000"/>
                <w:position w:val="-2"/>
                <w:sz w:val="18"/>
                <w:szCs w:val="18"/>
              </w:rPr>
              <w:t> </w:t>
            </w:r>
          </w:p>
          <w:p w14:paraId="21953DBC" w14:textId="77777777" w:rsidR="00174A11" w:rsidRPr="00174A11" w:rsidRDefault="00174A11" w:rsidP="00A51000">
            <w:pPr>
              <w:pStyle w:val="Odstavekseznama"/>
              <w:numPr>
                <w:ilvl w:val="0"/>
                <w:numId w:val="60"/>
              </w:numPr>
            </w:pPr>
            <w:r>
              <w:rPr>
                <w:rFonts w:ascii="Arial" w:hAnsi="Arial" w:cs="Arial"/>
                <w:color w:val="000000"/>
                <w:position w:val="-2"/>
                <w:sz w:val="18"/>
                <w:szCs w:val="18"/>
              </w:rPr>
              <w:t>Vodja gradnje pri izvedbi GOI del</w:t>
            </w:r>
          </w:p>
          <w:p w14:paraId="62CD3EB2" w14:textId="05570FBA" w:rsidR="00174A11" w:rsidRDefault="00174A11" w:rsidP="00A51000">
            <w:pPr>
              <w:pStyle w:val="Odstavekseznama"/>
              <w:numPr>
                <w:ilvl w:val="0"/>
                <w:numId w:val="60"/>
              </w:numPr>
            </w:pPr>
            <w:r>
              <w:rPr>
                <w:rFonts w:ascii="Arial" w:hAnsi="Arial" w:cs="Arial"/>
                <w:color w:val="000000"/>
                <w:position w:val="-2"/>
                <w:sz w:val="18"/>
                <w:szCs w:val="18"/>
              </w:rPr>
              <w:t xml:space="preserve">Vodja del pri izvedbi GOI del (gradbena dela, </w:t>
            </w:r>
            <w:proofErr w:type="spellStart"/>
            <w:r>
              <w:rPr>
                <w:rFonts w:ascii="Arial" w:hAnsi="Arial" w:cs="Arial"/>
                <w:color w:val="000000"/>
                <w:position w:val="-2"/>
                <w:sz w:val="18"/>
                <w:szCs w:val="18"/>
              </w:rPr>
              <w:t>elektroinstalacije</w:t>
            </w:r>
            <w:proofErr w:type="spellEnd"/>
            <w:r>
              <w:rPr>
                <w:rFonts w:ascii="Arial" w:hAnsi="Arial" w:cs="Arial"/>
                <w:color w:val="000000"/>
                <w:position w:val="-2"/>
                <w:sz w:val="18"/>
                <w:szCs w:val="18"/>
              </w:rPr>
              <w:t xml:space="preserve">., strojne instalacije)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1D5C" w14:textId="77777777" w:rsidR="0026773E" w:rsidRDefault="00D92DBE">
            <w:r>
              <w:rPr>
                <w:rFonts w:ascii="Arial" w:hAnsi="Arial" w:cs="Arial"/>
                <w:color w:val="000000"/>
                <w:position w:val="-2"/>
                <w:sz w:val="18"/>
                <w:szCs w:val="18"/>
              </w:rPr>
              <w:t> </w:t>
            </w:r>
          </w:p>
        </w:tc>
      </w:tr>
      <w:tr w:rsidR="0026773E" w14:paraId="7800799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EACA3" w14:textId="77777777" w:rsidR="0026773E" w:rsidRDefault="00D92DBE">
            <w:pPr>
              <w:spacing w:before="135" w:after="135"/>
              <w:jc w:val="both"/>
              <w:textAlignment w:val="center"/>
            </w:pPr>
            <w:r>
              <w:rPr>
                <w:rFonts w:ascii="Arial" w:hAnsi="Arial" w:cs="Arial"/>
                <w:color w:val="000000"/>
                <w:position w:val="-2"/>
                <w:sz w:val="18"/>
                <w:szCs w:val="18"/>
              </w:rPr>
              <w:t>Na objektu pod CC-SI šifro</w:t>
            </w:r>
          </w:p>
          <w:p w14:paraId="0AF19F9E" w14:textId="28E54D5D" w:rsidR="0026773E" w:rsidRDefault="00D92DBE" w:rsidP="00174A11">
            <w:pPr>
              <w:spacing w:before="135" w:after="135"/>
              <w:jc w:val="both"/>
              <w:textAlignment w:val="center"/>
            </w:pPr>
            <w:r>
              <w:rPr>
                <w:rFonts w:ascii="Arial" w:hAnsi="Arial" w:cs="Arial"/>
                <w:color w:val="000000"/>
                <w:position w:val="-2"/>
                <w:sz w:val="18"/>
                <w:szCs w:val="18"/>
              </w:rPr>
              <w:t xml:space="preserve">vsebina PZI dokumentacije je obsegala </w:t>
            </w:r>
            <w:r w:rsidR="00174A11">
              <w:rPr>
                <w:rFonts w:ascii="Arial" w:hAnsi="Arial" w:cs="Arial"/>
                <w:color w:val="000000"/>
                <w:position w:val="-2"/>
                <w:sz w:val="18"/>
                <w:szCs w:val="18"/>
              </w:rPr>
              <w:t>ureditev interierja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51EEE" w14:textId="77777777" w:rsidR="0026773E" w:rsidRDefault="00D92DBE">
            <w:r>
              <w:rPr>
                <w:rFonts w:ascii="Arial" w:hAnsi="Arial" w:cs="Arial"/>
                <w:color w:val="000000"/>
                <w:position w:val="-2"/>
                <w:sz w:val="18"/>
                <w:szCs w:val="18"/>
              </w:rPr>
              <w:t>  </w:t>
            </w:r>
          </w:p>
        </w:tc>
      </w:tr>
      <w:tr w:rsidR="0026773E" w14:paraId="5007B87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4E753" w14:textId="72F21545" w:rsidR="0026773E" w:rsidRDefault="00D92DBE">
            <w:r>
              <w:rPr>
                <w:rFonts w:ascii="Arial" w:hAnsi="Arial" w:cs="Arial"/>
                <w:color w:val="000000"/>
                <w:position w:val="-2"/>
                <w:sz w:val="18"/>
                <w:szCs w:val="18"/>
              </w:rPr>
              <w:t>datum primo</w:t>
            </w:r>
            <w:r w:rsidR="00156080">
              <w:rPr>
                <w:rFonts w:ascii="Arial" w:hAnsi="Arial" w:cs="Arial"/>
                <w:color w:val="000000"/>
                <w:position w:val="-2"/>
                <w:sz w:val="18"/>
                <w:szCs w:val="18"/>
              </w:rPr>
              <w:t>p</w:t>
            </w:r>
            <w:r>
              <w:rPr>
                <w:rFonts w:ascii="Arial" w:hAnsi="Arial" w:cs="Arial"/>
                <w:color w:val="000000"/>
                <w:position w:val="-2"/>
                <w:sz w:val="18"/>
                <w:szCs w:val="18"/>
              </w:rPr>
              <w:t>redaje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B3CC8" w14:textId="77777777" w:rsidR="0026773E" w:rsidRDefault="00D92DBE">
            <w:r>
              <w:rPr>
                <w:rFonts w:ascii="Arial" w:hAnsi="Arial" w:cs="Arial"/>
                <w:color w:val="000000"/>
                <w:position w:val="-2"/>
                <w:sz w:val="18"/>
                <w:szCs w:val="18"/>
              </w:rPr>
              <w:t> </w:t>
            </w:r>
          </w:p>
        </w:tc>
      </w:tr>
      <w:tr w:rsidR="0026773E" w14:paraId="45D11639"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DB315" w14:textId="4C26EBAE" w:rsidR="0026773E" w:rsidRDefault="00D92DBE">
            <w:r>
              <w:rPr>
                <w:rFonts w:ascii="Arial" w:hAnsi="Arial" w:cs="Arial"/>
                <w:color w:val="000000"/>
                <w:position w:val="-2"/>
                <w:sz w:val="18"/>
                <w:szCs w:val="18"/>
              </w:rPr>
              <w:t>datum primo</w:t>
            </w:r>
            <w:r w:rsidR="00156080">
              <w:rPr>
                <w:rFonts w:ascii="Arial" w:hAnsi="Arial" w:cs="Arial"/>
                <w:color w:val="000000"/>
                <w:position w:val="-2"/>
                <w:sz w:val="18"/>
                <w:szCs w:val="18"/>
              </w:rPr>
              <w:t>p</w:t>
            </w:r>
            <w:r>
              <w:rPr>
                <w:rFonts w:ascii="Arial" w:hAnsi="Arial" w:cs="Arial"/>
                <w:color w:val="000000"/>
                <w:position w:val="-2"/>
                <w:sz w:val="18"/>
                <w:szCs w:val="18"/>
              </w:rPr>
              <w:t>redaje GOI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C0965" w14:textId="77777777" w:rsidR="0026773E" w:rsidRDefault="00D92DBE">
            <w:r>
              <w:rPr>
                <w:rFonts w:ascii="Arial" w:hAnsi="Arial" w:cs="Arial"/>
                <w:color w:val="000000"/>
                <w:position w:val="-2"/>
                <w:sz w:val="18"/>
                <w:szCs w:val="18"/>
              </w:rPr>
              <w:t> </w:t>
            </w:r>
          </w:p>
        </w:tc>
      </w:tr>
    </w:tbl>
    <w:p w14:paraId="014E5AD5" w14:textId="77777777" w:rsidR="0026773E" w:rsidRDefault="00D92DBE">
      <w:pPr>
        <w:spacing w:before="225" w:after="225" w:line="240" w:lineRule="auto"/>
        <w:jc w:val="both"/>
      </w:pPr>
      <w:r>
        <w:rPr>
          <w:rFonts w:ascii="Arial" w:hAnsi="Arial" w:cs="Arial"/>
          <w:color w:val="000000"/>
          <w:sz w:val="18"/>
          <w:szCs w:val="18"/>
        </w:rPr>
        <w:t> </w:t>
      </w:r>
    </w:p>
    <w:p w14:paraId="35FF5F51" w14:textId="77777777" w:rsidR="0026773E" w:rsidRPr="004370B6" w:rsidRDefault="00D92DBE">
      <w:pPr>
        <w:spacing w:before="225" w:after="225" w:line="240" w:lineRule="auto"/>
        <w:jc w:val="both"/>
        <w:rPr>
          <w:b/>
        </w:rPr>
      </w:pPr>
      <w:r w:rsidRPr="004370B6">
        <w:rPr>
          <w:rFonts w:ascii="Arial" w:hAnsi="Arial" w:cs="Arial"/>
          <w:b/>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6773E" w14:paraId="67851620" w14:textId="77777777">
        <w:tc>
          <w:tcPr>
            <w:tcW w:w="2325" w:type="dxa"/>
            <w:tcMar>
              <w:top w:w="75" w:type="dxa"/>
              <w:bottom w:w="75" w:type="dxa"/>
            </w:tcMar>
            <w:vAlign w:val="center"/>
          </w:tcPr>
          <w:p w14:paraId="20F87A46" w14:textId="77777777" w:rsidR="0026773E" w:rsidRDefault="00D92DBE">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7777982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42162B3A" w14:textId="77777777" w:rsidR="0026773E" w:rsidRDefault="00D92DBE">
            <w:r>
              <w:rPr>
                <w:rFonts w:ascii="Arial" w:hAnsi="Arial" w:cs="Arial"/>
                <w:color w:val="000000"/>
                <w:position w:val="-2"/>
                <w:sz w:val="18"/>
                <w:szCs w:val="18"/>
              </w:rPr>
              <w:t> </w:t>
            </w:r>
          </w:p>
        </w:tc>
      </w:tr>
      <w:tr w:rsidR="0026773E" w14:paraId="689A484D" w14:textId="77777777">
        <w:tc>
          <w:tcPr>
            <w:tcW w:w="2325" w:type="dxa"/>
            <w:tcMar>
              <w:top w:w="75" w:type="dxa"/>
              <w:bottom w:w="75" w:type="dxa"/>
            </w:tcMar>
            <w:vAlign w:val="center"/>
          </w:tcPr>
          <w:p w14:paraId="77AEC375" w14:textId="77777777" w:rsidR="0026773E" w:rsidRDefault="00D92DBE">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068D46AF"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4DD5FB1" w14:textId="77777777" w:rsidR="0026773E" w:rsidRDefault="0026773E"/>
          <w:p w14:paraId="6BAD0B60" w14:textId="77777777" w:rsidR="0026773E" w:rsidRDefault="00D92DBE">
            <w:pPr>
              <w:jc w:val="center"/>
            </w:pPr>
            <w:r>
              <w:rPr>
                <w:rFonts w:ascii="Arial" w:hAnsi="Arial" w:cs="Arial"/>
                <w:color w:val="A9A9A9"/>
                <w:position w:val="-2"/>
                <w:sz w:val="18"/>
                <w:szCs w:val="18"/>
              </w:rPr>
              <w:t>(žig in podpis)</w:t>
            </w:r>
          </w:p>
        </w:tc>
      </w:tr>
    </w:tbl>
    <w:p w14:paraId="01D49781" w14:textId="77777777" w:rsidR="0026773E" w:rsidRDefault="00D92DB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325251" w14:textId="77777777" w:rsidR="004370B6" w:rsidRDefault="004370B6">
      <w:pPr>
        <w:spacing w:before="225" w:after="225" w:line="240" w:lineRule="auto"/>
        <w:jc w:val="both"/>
      </w:pPr>
    </w:p>
    <w:p w14:paraId="53C4E80F" w14:textId="77777777" w:rsidR="0026773E" w:rsidRDefault="00D92DBE">
      <w:pPr>
        <w:spacing w:before="225" w:after="225" w:line="240" w:lineRule="auto"/>
        <w:jc w:val="both"/>
      </w:pPr>
      <w:r>
        <w:rPr>
          <w:rFonts w:ascii="Arial" w:hAnsi="Arial" w:cs="Arial"/>
          <w:b/>
          <w:bCs/>
          <w:color w:val="000000"/>
          <w:sz w:val="18"/>
          <w:szCs w:val="18"/>
          <w:u w:val="single"/>
        </w:rPr>
        <w:lastRenderedPageBreak/>
        <w:t>OPOMBA:</w:t>
      </w:r>
    </w:p>
    <w:tbl>
      <w:tblPr>
        <w:tblStyle w:val="NormalTablePHPDOCX"/>
        <w:tblW w:w="0" w:type="auto"/>
        <w:tblInd w:w="108" w:type="dxa"/>
        <w:tblLook w:val="04A0" w:firstRow="1" w:lastRow="0" w:firstColumn="1" w:lastColumn="0" w:noHBand="0" w:noVBand="1"/>
      </w:tblPr>
      <w:tblGrid>
        <w:gridCol w:w="8962"/>
      </w:tblGrid>
      <w:tr w:rsidR="0026773E" w14:paraId="59EFE68E" w14:textId="77777777">
        <w:tc>
          <w:tcPr>
            <w:tcW w:w="0" w:type="auto"/>
            <w:tcMar>
              <w:top w:w="0" w:type="auto"/>
              <w:bottom w:w="0" w:type="auto"/>
            </w:tcMar>
          </w:tcPr>
          <w:p w14:paraId="44076A22"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B7F6D4B"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290D960" w14:textId="77777777" w:rsidR="0026773E" w:rsidRDefault="00D92DBE" w:rsidP="00A51000">
            <w:pPr>
              <w:numPr>
                <w:ilvl w:val="0"/>
                <w:numId w:val="27"/>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36CB5A4" w14:textId="77777777" w:rsidR="0026773E" w:rsidRDefault="00D92DBE">
      <w:pPr>
        <w:spacing w:before="225" w:after="225" w:line="240" w:lineRule="auto"/>
        <w:jc w:val="both"/>
      </w:pPr>
      <w:r>
        <w:rPr>
          <w:rFonts w:ascii="Arial" w:hAnsi="Arial" w:cs="Arial"/>
          <w:color w:val="000000"/>
          <w:sz w:val="18"/>
          <w:szCs w:val="18"/>
        </w:rPr>
        <w:t> </w:t>
      </w:r>
    </w:p>
    <w:p w14:paraId="5C814F89" w14:textId="77777777" w:rsidR="0026773E" w:rsidRDefault="00D92DBE">
      <w:pPr>
        <w:spacing w:before="225" w:after="225" w:line="240" w:lineRule="auto"/>
        <w:jc w:val="both"/>
      </w:pPr>
      <w:r>
        <w:rPr>
          <w:rFonts w:ascii="Arial" w:hAnsi="Arial" w:cs="Arial"/>
          <w:color w:val="000000"/>
          <w:sz w:val="18"/>
          <w:szCs w:val="18"/>
        </w:rPr>
        <w:t> </w:t>
      </w:r>
    </w:p>
    <w:p w14:paraId="60AED707" w14:textId="77777777" w:rsidR="004370B6" w:rsidRDefault="004370B6">
      <w:pPr>
        <w:spacing w:before="225" w:after="225" w:line="240" w:lineRule="auto"/>
        <w:jc w:val="both"/>
        <w:rPr>
          <w:rFonts w:ascii="Arial" w:hAnsi="Arial" w:cs="Arial"/>
          <w:color w:val="000000"/>
          <w:sz w:val="18"/>
          <w:szCs w:val="18"/>
        </w:rPr>
      </w:pPr>
    </w:p>
    <w:p w14:paraId="2E7C0189" w14:textId="77777777" w:rsidR="004370B6" w:rsidRDefault="004370B6">
      <w:pPr>
        <w:spacing w:before="225" w:after="225" w:line="240" w:lineRule="auto"/>
        <w:jc w:val="both"/>
        <w:rPr>
          <w:rFonts w:ascii="Arial" w:hAnsi="Arial" w:cs="Arial"/>
          <w:color w:val="000000"/>
          <w:sz w:val="18"/>
          <w:szCs w:val="18"/>
        </w:rPr>
      </w:pPr>
    </w:p>
    <w:p w14:paraId="66539E03" w14:textId="77777777" w:rsidR="004370B6" w:rsidRDefault="004370B6">
      <w:pPr>
        <w:spacing w:before="225" w:after="225" w:line="240" w:lineRule="auto"/>
        <w:jc w:val="both"/>
        <w:rPr>
          <w:rFonts w:ascii="Arial" w:hAnsi="Arial" w:cs="Arial"/>
          <w:color w:val="000000"/>
          <w:sz w:val="18"/>
          <w:szCs w:val="18"/>
        </w:rPr>
      </w:pPr>
    </w:p>
    <w:p w14:paraId="30E1D09A" w14:textId="77777777" w:rsidR="004370B6" w:rsidRDefault="004370B6">
      <w:pPr>
        <w:spacing w:before="225" w:after="225" w:line="240" w:lineRule="auto"/>
        <w:jc w:val="both"/>
        <w:rPr>
          <w:rFonts w:ascii="Arial" w:hAnsi="Arial" w:cs="Arial"/>
          <w:color w:val="000000"/>
          <w:sz w:val="18"/>
          <w:szCs w:val="18"/>
        </w:rPr>
      </w:pPr>
    </w:p>
    <w:p w14:paraId="620C72EB" w14:textId="77777777" w:rsidR="004370B6" w:rsidRDefault="004370B6">
      <w:pPr>
        <w:spacing w:before="225" w:after="225" w:line="240" w:lineRule="auto"/>
        <w:jc w:val="both"/>
        <w:rPr>
          <w:rFonts w:ascii="Arial" w:hAnsi="Arial" w:cs="Arial"/>
          <w:color w:val="000000"/>
          <w:sz w:val="18"/>
          <w:szCs w:val="18"/>
        </w:rPr>
      </w:pPr>
    </w:p>
    <w:p w14:paraId="12A18C72" w14:textId="77777777" w:rsidR="004370B6" w:rsidRDefault="004370B6">
      <w:pPr>
        <w:spacing w:before="225" w:after="225" w:line="240" w:lineRule="auto"/>
        <w:jc w:val="both"/>
        <w:rPr>
          <w:rFonts w:ascii="Arial" w:hAnsi="Arial" w:cs="Arial"/>
          <w:color w:val="000000"/>
          <w:sz w:val="18"/>
          <w:szCs w:val="18"/>
        </w:rPr>
      </w:pPr>
    </w:p>
    <w:p w14:paraId="5A95BA8B" w14:textId="77777777" w:rsidR="004370B6" w:rsidRDefault="004370B6">
      <w:pPr>
        <w:spacing w:before="225" w:after="225" w:line="240" w:lineRule="auto"/>
        <w:jc w:val="both"/>
        <w:rPr>
          <w:rFonts w:ascii="Arial" w:hAnsi="Arial" w:cs="Arial"/>
          <w:color w:val="000000"/>
          <w:sz w:val="18"/>
          <w:szCs w:val="18"/>
        </w:rPr>
      </w:pPr>
    </w:p>
    <w:p w14:paraId="3D224B20" w14:textId="77777777" w:rsidR="004370B6" w:rsidRDefault="004370B6">
      <w:pPr>
        <w:spacing w:before="225" w:after="225" w:line="240" w:lineRule="auto"/>
        <w:jc w:val="both"/>
        <w:rPr>
          <w:rFonts w:ascii="Arial" w:hAnsi="Arial" w:cs="Arial"/>
          <w:color w:val="000000"/>
          <w:sz w:val="18"/>
          <w:szCs w:val="18"/>
        </w:rPr>
      </w:pPr>
    </w:p>
    <w:p w14:paraId="67A8E24A" w14:textId="77777777" w:rsidR="004370B6" w:rsidRDefault="004370B6">
      <w:pPr>
        <w:spacing w:before="225" w:after="225" w:line="240" w:lineRule="auto"/>
        <w:jc w:val="both"/>
        <w:rPr>
          <w:rFonts w:ascii="Arial" w:hAnsi="Arial" w:cs="Arial"/>
          <w:color w:val="000000"/>
          <w:sz w:val="18"/>
          <w:szCs w:val="18"/>
        </w:rPr>
      </w:pPr>
    </w:p>
    <w:p w14:paraId="54FE1EA7" w14:textId="77777777" w:rsidR="004370B6" w:rsidRDefault="004370B6">
      <w:pPr>
        <w:spacing w:before="225" w:after="225" w:line="240" w:lineRule="auto"/>
        <w:jc w:val="both"/>
        <w:rPr>
          <w:rFonts w:ascii="Arial" w:hAnsi="Arial" w:cs="Arial"/>
          <w:color w:val="000000"/>
          <w:sz w:val="18"/>
          <w:szCs w:val="18"/>
        </w:rPr>
      </w:pPr>
    </w:p>
    <w:p w14:paraId="33EACA7B" w14:textId="77777777" w:rsidR="004370B6" w:rsidRDefault="004370B6">
      <w:pPr>
        <w:spacing w:before="225" w:after="225" w:line="240" w:lineRule="auto"/>
        <w:jc w:val="both"/>
        <w:rPr>
          <w:rFonts w:ascii="Arial" w:hAnsi="Arial" w:cs="Arial"/>
          <w:color w:val="000000"/>
          <w:sz w:val="18"/>
          <w:szCs w:val="18"/>
        </w:rPr>
      </w:pPr>
    </w:p>
    <w:p w14:paraId="5166940B" w14:textId="77777777" w:rsidR="004370B6" w:rsidRDefault="004370B6">
      <w:pPr>
        <w:spacing w:before="225" w:after="225" w:line="240" w:lineRule="auto"/>
        <w:jc w:val="both"/>
        <w:rPr>
          <w:rFonts w:ascii="Arial" w:hAnsi="Arial" w:cs="Arial"/>
          <w:color w:val="000000"/>
          <w:sz w:val="18"/>
          <w:szCs w:val="18"/>
        </w:rPr>
      </w:pPr>
    </w:p>
    <w:p w14:paraId="674A4F26" w14:textId="77777777" w:rsidR="004370B6" w:rsidRDefault="004370B6">
      <w:pPr>
        <w:spacing w:before="225" w:after="225" w:line="240" w:lineRule="auto"/>
        <w:jc w:val="both"/>
        <w:rPr>
          <w:rFonts w:ascii="Arial" w:hAnsi="Arial" w:cs="Arial"/>
          <w:color w:val="000000"/>
          <w:sz w:val="18"/>
          <w:szCs w:val="18"/>
        </w:rPr>
      </w:pPr>
    </w:p>
    <w:p w14:paraId="28CB46E3" w14:textId="77777777" w:rsidR="004370B6" w:rsidRDefault="004370B6">
      <w:pPr>
        <w:spacing w:before="225" w:after="225" w:line="240" w:lineRule="auto"/>
        <w:jc w:val="both"/>
        <w:rPr>
          <w:rFonts w:ascii="Arial" w:hAnsi="Arial" w:cs="Arial"/>
          <w:color w:val="000000"/>
          <w:sz w:val="18"/>
          <w:szCs w:val="18"/>
        </w:rPr>
      </w:pPr>
    </w:p>
    <w:p w14:paraId="196B4364" w14:textId="77777777" w:rsidR="004370B6" w:rsidRDefault="004370B6">
      <w:pPr>
        <w:spacing w:before="225" w:after="225" w:line="240" w:lineRule="auto"/>
        <w:jc w:val="both"/>
        <w:rPr>
          <w:rFonts w:ascii="Arial" w:hAnsi="Arial" w:cs="Arial"/>
          <w:color w:val="000000"/>
          <w:sz w:val="18"/>
          <w:szCs w:val="18"/>
        </w:rPr>
      </w:pPr>
    </w:p>
    <w:p w14:paraId="43050D66" w14:textId="77777777" w:rsidR="004370B6" w:rsidRDefault="004370B6">
      <w:pPr>
        <w:spacing w:before="225" w:after="225" w:line="240" w:lineRule="auto"/>
        <w:jc w:val="both"/>
        <w:rPr>
          <w:rFonts w:ascii="Arial" w:hAnsi="Arial" w:cs="Arial"/>
          <w:color w:val="000000"/>
          <w:sz w:val="18"/>
          <w:szCs w:val="18"/>
        </w:rPr>
      </w:pPr>
    </w:p>
    <w:p w14:paraId="33DFD321" w14:textId="77777777" w:rsidR="004370B6" w:rsidRDefault="004370B6">
      <w:pPr>
        <w:spacing w:before="225" w:after="225" w:line="240" w:lineRule="auto"/>
        <w:jc w:val="both"/>
        <w:rPr>
          <w:rFonts w:ascii="Arial" w:hAnsi="Arial" w:cs="Arial"/>
          <w:color w:val="000000"/>
          <w:sz w:val="18"/>
          <w:szCs w:val="18"/>
        </w:rPr>
      </w:pPr>
    </w:p>
    <w:p w14:paraId="2CB360FF" w14:textId="77777777" w:rsidR="004370B6" w:rsidRDefault="004370B6">
      <w:pPr>
        <w:spacing w:before="225" w:after="225" w:line="240" w:lineRule="auto"/>
        <w:jc w:val="both"/>
        <w:rPr>
          <w:rFonts w:ascii="Arial" w:hAnsi="Arial" w:cs="Arial"/>
          <w:color w:val="000000"/>
          <w:sz w:val="18"/>
          <w:szCs w:val="18"/>
        </w:rPr>
      </w:pPr>
    </w:p>
    <w:p w14:paraId="789CDF77" w14:textId="77777777" w:rsidR="004370B6" w:rsidRDefault="004370B6">
      <w:pPr>
        <w:spacing w:before="225" w:after="225" w:line="240" w:lineRule="auto"/>
        <w:jc w:val="both"/>
        <w:rPr>
          <w:rFonts w:ascii="Arial" w:hAnsi="Arial" w:cs="Arial"/>
          <w:color w:val="000000"/>
          <w:sz w:val="18"/>
          <w:szCs w:val="18"/>
        </w:rPr>
      </w:pPr>
    </w:p>
    <w:p w14:paraId="3535C75A" w14:textId="77777777" w:rsidR="004370B6" w:rsidRDefault="004370B6">
      <w:pPr>
        <w:spacing w:before="225" w:after="225" w:line="240" w:lineRule="auto"/>
        <w:jc w:val="both"/>
        <w:rPr>
          <w:rFonts w:ascii="Arial" w:hAnsi="Arial" w:cs="Arial"/>
          <w:color w:val="000000"/>
          <w:sz w:val="18"/>
          <w:szCs w:val="18"/>
        </w:rPr>
      </w:pPr>
    </w:p>
    <w:p w14:paraId="6B2D898E" w14:textId="77777777" w:rsidR="004370B6" w:rsidRDefault="004370B6">
      <w:pPr>
        <w:spacing w:before="225" w:after="225" w:line="240" w:lineRule="auto"/>
        <w:jc w:val="both"/>
        <w:rPr>
          <w:rFonts w:ascii="Arial" w:hAnsi="Arial" w:cs="Arial"/>
          <w:color w:val="000000"/>
          <w:sz w:val="18"/>
          <w:szCs w:val="18"/>
        </w:rPr>
      </w:pPr>
    </w:p>
    <w:p w14:paraId="4D02FFD3" w14:textId="77777777" w:rsidR="004370B6" w:rsidRDefault="004370B6">
      <w:pPr>
        <w:spacing w:before="225" w:after="225" w:line="240" w:lineRule="auto"/>
        <w:jc w:val="both"/>
        <w:rPr>
          <w:rFonts w:ascii="Arial" w:hAnsi="Arial" w:cs="Arial"/>
          <w:color w:val="000000"/>
          <w:sz w:val="18"/>
          <w:szCs w:val="18"/>
        </w:rPr>
      </w:pPr>
    </w:p>
    <w:p w14:paraId="699E0410" w14:textId="77777777" w:rsidR="0026773E" w:rsidRDefault="00D92DBE">
      <w:pPr>
        <w:spacing w:before="225" w:after="225" w:line="240" w:lineRule="auto"/>
        <w:jc w:val="both"/>
      </w:pPr>
      <w:r>
        <w:rPr>
          <w:rFonts w:ascii="Arial" w:hAnsi="Arial" w:cs="Arial"/>
          <w:color w:val="000000"/>
          <w:sz w:val="18"/>
          <w:szCs w:val="18"/>
        </w:rPr>
        <w:t> </w:t>
      </w:r>
    </w:p>
    <w:p w14:paraId="6E0ECE53" w14:textId="77777777" w:rsidR="0026773E" w:rsidRDefault="00D92DBE">
      <w:pPr>
        <w:spacing w:before="225" w:after="225" w:line="240" w:lineRule="auto"/>
        <w:jc w:val="both"/>
      </w:pPr>
      <w:r>
        <w:rPr>
          <w:rFonts w:ascii="Arial" w:hAnsi="Arial" w:cs="Arial"/>
          <w:color w:val="000000"/>
          <w:sz w:val="18"/>
          <w:szCs w:val="18"/>
        </w:rPr>
        <w:t> </w:t>
      </w:r>
    </w:p>
    <w:p w14:paraId="490E314D" w14:textId="04D0EA23"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2</w:t>
      </w:r>
    </w:p>
    <w:p w14:paraId="40862739" w14:textId="77777777" w:rsidR="00D92DBE" w:rsidRPr="00252358" w:rsidRDefault="00D92DBE" w:rsidP="00D92DBE"/>
    <w:p w14:paraId="759B7DC9"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Zahteve za dosego ciljev Uredbe o zelenem javnem naročanju</w:t>
      </w:r>
    </w:p>
    <w:p w14:paraId="69357E2E" w14:textId="77777777" w:rsidR="00D92DBE" w:rsidRDefault="00D92DBE" w:rsidP="00D92DBE">
      <w:pPr>
        <w:spacing w:after="120"/>
        <w:rPr>
          <w:rFonts w:ascii="Arial" w:hAnsi="Arial" w:cs="Arial"/>
        </w:rPr>
      </w:pPr>
    </w:p>
    <w:p w14:paraId="443695C9" w14:textId="2EA325E6" w:rsidR="0026773E" w:rsidRDefault="00D92DBE">
      <w:pPr>
        <w:spacing w:before="225" w:after="225" w:line="240" w:lineRule="auto"/>
        <w:jc w:val="both"/>
      </w:pPr>
      <w:r>
        <w:rPr>
          <w:rFonts w:ascii="Arial" w:hAnsi="Arial" w:cs="Arial"/>
          <w:b/>
          <w:bCs/>
          <w:color w:val="000000"/>
          <w:sz w:val="18"/>
          <w:szCs w:val="18"/>
        </w:rPr>
        <w:t>V zvezi z javnim naročilom</w:t>
      </w:r>
      <w:r w:rsidR="004370B6">
        <w:rPr>
          <w:rFonts w:ascii="Arial" w:hAnsi="Arial" w:cs="Arial"/>
          <w:b/>
          <w:bCs/>
          <w:color w:val="000000"/>
          <w:sz w:val="18"/>
          <w:szCs w:val="18"/>
        </w:rPr>
        <w:t xml:space="preserve">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r>
        <w:rPr>
          <w:rFonts w:ascii="Arial" w:hAnsi="Arial" w:cs="Arial"/>
          <w:b/>
          <w:bCs/>
          <w:color w:val="000000"/>
          <w:sz w:val="18"/>
          <w:szCs w:val="18"/>
        </w:rPr>
        <w:t xml:space="preserve">, katerega predmet je izdelava projektne dokumentacije  in izvedba GOI del, izjavljamo, da bomo pri izvedbi predmeta javnega naročila upoštevali </w:t>
      </w:r>
      <w:proofErr w:type="spellStart"/>
      <w:r>
        <w:rPr>
          <w:rFonts w:ascii="Arial" w:hAnsi="Arial" w:cs="Arial"/>
          <w:b/>
          <w:bCs/>
          <w:color w:val="000000"/>
          <w:sz w:val="18"/>
          <w:szCs w:val="18"/>
        </w:rPr>
        <w:t>okoljske</w:t>
      </w:r>
      <w:proofErr w:type="spellEnd"/>
      <w:r>
        <w:rPr>
          <w:rFonts w:ascii="Arial" w:hAnsi="Arial" w:cs="Arial"/>
          <w:b/>
          <w:bCs/>
          <w:color w:val="000000"/>
          <w:sz w:val="18"/>
          <w:szCs w:val="18"/>
        </w:rPr>
        <w:t xml:space="preserve"> zahteve iz Uredbe o zelenem javnem naročanju (Uradni list RS, št. 51/17 in 64/19), ki se nanašajo na predmet naročila.</w:t>
      </w:r>
    </w:p>
    <w:p w14:paraId="7D1D0925" w14:textId="77777777" w:rsidR="0026773E" w:rsidRDefault="00D92DBE">
      <w:pPr>
        <w:spacing w:before="225" w:after="225" w:line="240" w:lineRule="auto"/>
        <w:jc w:val="both"/>
      </w:pPr>
      <w:r>
        <w:rPr>
          <w:rFonts w:ascii="Arial" w:hAnsi="Arial" w:cs="Arial"/>
          <w:color w:val="000000"/>
          <w:sz w:val="18"/>
          <w:szCs w:val="18"/>
        </w:rPr>
        <w:t> </w:t>
      </w:r>
    </w:p>
    <w:p w14:paraId="5DF4DB6F" w14:textId="77777777" w:rsidR="0026773E" w:rsidRDefault="00D92DBE">
      <w:pPr>
        <w:spacing w:before="225" w:after="225" w:line="240" w:lineRule="auto"/>
        <w:jc w:val="both"/>
      </w:pPr>
      <w:r>
        <w:rPr>
          <w:rFonts w:ascii="Arial" w:hAnsi="Arial" w:cs="Arial"/>
          <w:b/>
          <w:bCs/>
          <w:color w:val="000000"/>
          <w:sz w:val="18"/>
          <w:szCs w:val="18"/>
        </w:rPr>
        <w:t>Najkasneje pred pričetkom del oziroma vgradnjo blaga oziroma ob njegovi dobavi bomo naročniku predložili tudi dokazila, ki so zahtevana z Uredbo o zelenem javnem naročanju za posamezne vrste del in blaga, ki je predmet naročila.</w:t>
      </w:r>
    </w:p>
    <w:p w14:paraId="15930911" w14:textId="77777777" w:rsidR="0026773E" w:rsidRDefault="00D92DBE">
      <w:pPr>
        <w:spacing w:before="225" w:after="225" w:line="240" w:lineRule="auto"/>
        <w:jc w:val="both"/>
      </w:pPr>
      <w:r>
        <w:rPr>
          <w:rFonts w:ascii="Arial" w:hAnsi="Arial" w:cs="Arial"/>
          <w:color w:val="000000"/>
          <w:sz w:val="18"/>
          <w:szCs w:val="18"/>
        </w:rPr>
        <w:t> </w:t>
      </w:r>
    </w:p>
    <w:p w14:paraId="44CF9F8D" w14:textId="77777777" w:rsidR="0026773E" w:rsidRDefault="00D92DBE">
      <w:pPr>
        <w:spacing w:before="225" w:after="225" w:line="240" w:lineRule="auto"/>
        <w:jc w:val="both"/>
      </w:pPr>
      <w:r>
        <w:rPr>
          <w:rFonts w:ascii="Arial" w:hAnsi="Arial" w:cs="Arial"/>
          <w:color w:val="000000"/>
          <w:sz w:val="18"/>
          <w:szCs w:val="18"/>
        </w:rPr>
        <w:t> </w:t>
      </w:r>
    </w:p>
    <w:p w14:paraId="6C28BDE9" w14:textId="77777777" w:rsidR="0026773E" w:rsidRDefault="00D92DBE">
      <w:pPr>
        <w:spacing w:before="225" w:after="225" w:line="240" w:lineRule="auto"/>
        <w:jc w:val="both"/>
      </w:pPr>
      <w:r>
        <w:rPr>
          <w:rFonts w:ascii="Arial" w:hAnsi="Arial" w:cs="Arial"/>
          <w:color w:val="000000"/>
          <w:sz w:val="18"/>
          <w:szCs w:val="18"/>
        </w:rPr>
        <w:t>Datum: _______________</w:t>
      </w:r>
    </w:p>
    <w:p w14:paraId="720A7DBE" w14:textId="77777777" w:rsidR="0026773E" w:rsidRDefault="00D92DBE">
      <w:pPr>
        <w:spacing w:before="225" w:after="225" w:line="240" w:lineRule="auto"/>
        <w:jc w:val="both"/>
      </w:pPr>
      <w:r>
        <w:rPr>
          <w:rFonts w:ascii="Arial" w:hAnsi="Arial" w:cs="Arial"/>
          <w:color w:val="000000"/>
          <w:sz w:val="18"/>
          <w:szCs w:val="18"/>
        </w:rPr>
        <w:t>Podpis zakonitega zastopnika gospodarskega subjekta in žig: _______________________________</w:t>
      </w:r>
    </w:p>
    <w:p w14:paraId="1786C3A8" w14:textId="77777777" w:rsidR="0026773E" w:rsidRDefault="00D92DBE">
      <w:pPr>
        <w:spacing w:before="225" w:after="225" w:line="240" w:lineRule="auto"/>
        <w:jc w:val="both"/>
      </w:pPr>
      <w:r>
        <w:rPr>
          <w:rFonts w:ascii="Arial" w:hAnsi="Arial" w:cs="Arial"/>
          <w:color w:val="000000"/>
          <w:sz w:val="18"/>
          <w:szCs w:val="18"/>
        </w:rPr>
        <w:t xml:space="preserve">Gospodarski subjekti v JN so ponudnik, partner in vsi podizvajalci zato mora ponudnik v ponudbi predložiti dokazilo (Izjava gospodarskega subjekta o izpolnjevanju temeljnih </w:t>
      </w:r>
      <w:proofErr w:type="spellStart"/>
      <w:r>
        <w:rPr>
          <w:rFonts w:ascii="Arial" w:hAnsi="Arial" w:cs="Arial"/>
          <w:color w:val="000000"/>
          <w:sz w:val="18"/>
          <w:szCs w:val="18"/>
        </w:rPr>
        <w:t>okoljskih</w:t>
      </w:r>
      <w:proofErr w:type="spellEnd"/>
      <w:r>
        <w:rPr>
          <w:rFonts w:ascii="Arial" w:hAnsi="Arial" w:cs="Arial"/>
          <w:color w:val="000000"/>
          <w:sz w:val="18"/>
          <w:szCs w:val="18"/>
        </w:rPr>
        <w:t xml:space="preserve"> zahtev) za vsak sodelujoči gospodarski subjekt! </w:t>
      </w:r>
    </w:p>
    <w:p w14:paraId="280CD195" w14:textId="77777777" w:rsidR="0026773E" w:rsidRDefault="0026773E">
      <w:pPr>
        <w:sectPr w:rsidR="0026773E" w:rsidSect="00D92DBE">
          <w:footerReference w:type="default" r:id="rId20"/>
          <w:pgSz w:w="11906" w:h="16838"/>
          <w:pgMar w:top="1418" w:right="1418" w:bottom="1418" w:left="1418" w:header="567" w:footer="596" w:gutter="0"/>
          <w:cols w:space="708"/>
          <w:docGrid w:linePitch="360"/>
        </w:sectPr>
      </w:pPr>
    </w:p>
    <w:p w14:paraId="0ED11AE5" w14:textId="42114CCA"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3</w:t>
      </w:r>
    </w:p>
    <w:p w14:paraId="07018DE6" w14:textId="77777777" w:rsidR="00D92DBE" w:rsidRPr="00252358" w:rsidRDefault="00D92DBE" w:rsidP="00D92DBE"/>
    <w:p w14:paraId="61AD67B3"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470323D" w14:textId="77777777" w:rsidR="00D92DBE" w:rsidRDefault="00D92DBE" w:rsidP="00D92DBE">
      <w:pPr>
        <w:spacing w:after="120"/>
        <w:rPr>
          <w:rFonts w:ascii="Arial" w:hAnsi="Arial" w:cs="Arial"/>
        </w:rPr>
      </w:pPr>
    </w:p>
    <w:p w14:paraId="6F4443CC" w14:textId="77777777" w:rsidR="0026773E" w:rsidRDefault="00D92DBE">
      <w:pPr>
        <w:spacing w:before="225" w:after="225" w:line="240" w:lineRule="auto"/>
        <w:jc w:val="both"/>
      </w:pPr>
      <w:r>
        <w:rPr>
          <w:rFonts w:ascii="Arial" w:hAnsi="Arial" w:cs="Arial"/>
          <w:i/>
          <w:iCs/>
          <w:color w:val="000000"/>
          <w:sz w:val="18"/>
          <w:szCs w:val="18"/>
        </w:rPr>
        <w:t>Glava s podatki o garantu (zavarovalnici/banki) ali SWIFT ključ</w:t>
      </w:r>
    </w:p>
    <w:p w14:paraId="28E9C9B2" w14:textId="77777777" w:rsidR="0026773E" w:rsidRDefault="00D92DBE">
      <w:pPr>
        <w:spacing w:before="225" w:after="225" w:line="240" w:lineRule="auto"/>
        <w:jc w:val="both"/>
      </w:pPr>
      <w:r>
        <w:rPr>
          <w:rFonts w:ascii="Arial" w:hAnsi="Arial" w:cs="Arial"/>
          <w:color w:val="000000"/>
          <w:sz w:val="18"/>
          <w:szCs w:val="18"/>
        </w:rPr>
        <w:t>Za: SPLOŠNA BOLNIŠNICA NOVO MESTO, Šmihelska cesta 1, 8000 Novo mesto</w:t>
      </w:r>
    </w:p>
    <w:p w14:paraId="2BEB6A63" w14:textId="77777777" w:rsidR="0026773E" w:rsidRDefault="00D92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15D1EB4" w14:textId="77777777" w:rsidR="0026773E" w:rsidRDefault="00D92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C6F7E7C" w14:textId="77777777" w:rsidR="0026773E" w:rsidRDefault="00D92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C544380" w14:textId="77777777" w:rsidR="0026773E" w:rsidRDefault="00D92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7AE4C76" w14:textId="77777777" w:rsidR="0026773E" w:rsidRDefault="00D92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4B7FEDF" w14:textId="77777777" w:rsidR="0026773E" w:rsidRDefault="00D92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1B966BC" w14:textId="20E5F945" w:rsidR="0026773E" w:rsidRDefault="00D92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p>
    <w:p w14:paraId="70A71D33" w14:textId="77777777" w:rsidR="0026773E" w:rsidRDefault="00D92DBE">
      <w:pPr>
        <w:spacing w:before="225" w:after="225" w:line="240" w:lineRule="auto"/>
        <w:jc w:val="both"/>
      </w:pPr>
      <w:r>
        <w:rPr>
          <w:rFonts w:ascii="Arial" w:hAnsi="Arial" w:cs="Arial"/>
          <w:b/>
          <w:bCs/>
          <w:color w:val="000000"/>
          <w:sz w:val="18"/>
          <w:szCs w:val="18"/>
        </w:rPr>
        <w:t>ZNESEK IN VALUTA: 10 % pogodbene vrednosti z DDV</w:t>
      </w:r>
    </w:p>
    <w:p w14:paraId="561824BD" w14:textId="77777777" w:rsidR="0026773E" w:rsidRDefault="00D92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7464032" w14:textId="77777777" w:rsidR="0026773E" w:rsidRDefault="00D92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D19C0B0" w14:textId="77777777" w:rsidR="0026773E" w:rsidRDefault="00D92DBE">
      <w:pPr>
        <w:spacing w:before="225" w:after="225" w:line="240" w:lineRule="auto"/>
        <w:jc w:val="both"/>
      </w:pPr>
      <w:r>
        <w:rPr>
          <w:rFonts w:ascii="Arial" w:hAnsi="Arial" w:cs="Arial"/>
          <w:color w:val="000000"/>
          <w:sz w:val="18"/>
          <w:szCs w:val="18"/>
        </w:rPr>
        <w:t>2. Kopija garancije št. ______________</w:t>
      </w:r>
    </w:p>
    <w:p w14:paraId="400209F6" w14:textId="77777777" w:rsidR="0026773E" w:rsidRDefault="00D92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944FD08" w14:textId="77777777" w:rsidR="0026773E" w:rsidRDefault="00D92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6ABED81" w14:textId="77777777" w:rsidR="0026773E" w:rsidRDefault="00D92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C34049" w14:textId="77777777" w:rsidR="0026773E" w:rsidRDefault="00D92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98602DF" w14:textId="77777777" w:rsidR="0026773E" w:rsidRDefault="00D92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528CA06" w14:textId="77777777" w:rsidR="0026773E" w:rsidRDefault="00D92DB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DB3E0B" w14:textId="77777777" w:rsidR="0026773E" w:rsidRDefault="00D92DB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DE7FB32" w14:textId="77777777" w:rsidR="0026773E" w:rsidRDefault="00D92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79C86C7" w14:textId="77777777" w:rsidR="0026773E" w:rsidRDefault="00D92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AEB636D" w14:textId="77777777" w:rsidR="0026773E" w:rsidRDefault="00D92DB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6773E" w14:paraId="062D6769" w14:textId="77777777">
        <w:tc>
          <w:tcPr>
            <w:tcW w:w="4080" w:type="dxa"/>
            <w:tcMar>
              <w:top w:w="75" w:type="dxa"/>
              <w:bottom w:w="75" w:type="dxa"/>
            </w:tcMar>
            <w:vAlign w:val="center"/>
          </w:tcPr>
          <w:p w14:paraId="23520BFD"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1DA2B604" w14:textId="77777777" w:rsidR="0026773E" w:rsidRDefault="00D92DBE">
            <w:pPr>
              <w:jc w:val="center"/>
            </w:pPr>
            <w:r>
              <w:rPr>
                <w:rFonts w:ascii="Arial" w:hAnsi="Arial" w:cs="Arial"/>
                <w:color w:val="000000"/>
                <w:position w:val="-2"/>
                <w:sz w:val="18"/>
                <w:szCs w:val="18"/>
              </w:rPr>
              <w:t>Garant</w:t>
            </w:r>
          </w:p>
        </w:tc>
      </w:tr>
      <w:tr w:rsidR="0026773E" w14:paraId="5EA6D2A8" w14:textId="77777777">
        <w:tc>
          <w:tcPr>
            <w:tcW w:w="4080" w:type="dxa"/>
            <w:tcMar>
              <w:top w:w="75" w:type="dxa"/>
              <w:bottom w:w="75" w:type="dxa"/>
            </w:tcMar>
            <w:vAlign w:val="center"/>
          </w:tcPr>
          <w:p w14:paraId="16E4E43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6613C6E1" w14:textId="77777777" w:rsidR="0026773E" w:rsidRDefault="0026773E"/>
          <w:p w14:paraId="1FC188B9" w14:textId="77777777" w:rsidR="0026773E" w:rsidRDefault="00D92DBE">
            <w:pPr>
              <w:jc w:val="center"/>
            </w:pPr>
            <w:r>
              <w:rPr>
                <w:rFonts w:ascii="Arial" w:hAnsi="Arial" w:cs="Arial"/>
                <w:color w:val="A9A9A9"/>
                <w:position w:val="-2"/>
                <w:sz w:val="18"/>
                <w:szCs w:val="18"/>
              </w:rPr>
              <w:t>(žig in podpis)</w:t>
            </w:r>
          </w:p>
        </w:tc>
      </w:tr>
    </w:tbl>
    <w:p w14:paraId="40EC72BD" w14:textId="77777777" w:rsidR="0026773E" w:rsidRDefault="00D92DBE">
      <w:pPr>
        <w:spacing w:before="225" w:after="225" w:line="240" w:lineRule="auto"/>
        <w:jc w:val="both"/>
      </w:pPr>
      <w:r>
        <w:rPr>
          <w:rFonts w:ascii="Arial" w:hAnsi="Arial" w:cs="Arial"/>
          <w:color w:val="000000"/>
          <w:sz w:val="18"/>
          <w:szCs w:val="18"/>
        </w:rPr>
        <w:t> </w:t>
      </w:r>
    </w:p>
    <w:p w14:paraId="49FA923A" w14:textId="77777777" w:rsidR="0026773E" w:rsidRDefault="00D92DBE">
      <w:pPr>
        <w:spacing w:before="225" w:after="225" w:line="240" w:lineRule="auto"/>
        <w:jc w:val="both"/>
      </w:pPr>
      <w:r>
        <w:rPr>
          <w:rFonts w:ascii="Arial" w:hAnsi="Arial" w:cs="Arial"/>
          <w:color w:val="000000"/>
          <w:sz w:val="18"/>
          <w:szCs w:val="18"/>
        </w:rPr>
        <w:t> </w:t>
      </w:r>
    </w:p>
    <w:p w14:paraId="2CC8A58B" w14:textId="77777777" w:rsidR="0026773E" w:rsidRDefault="0026773E">
      <w:pPr>
        <w:sectPr w:rsidR="0026773E" w:rsidSect="00D92DBE">
          <w:footerReference w:type="default" r:id="rId21"/>
          <w:pgSz w:w="11906" w:h="16838"/>
          <w:pgMar w:top="1418" w:right="1418" w:bottom="1418" w:left="1418" w:header="567" w:footer="596" w:gutter="0"/>
          <w:cols w:space="708"/>
          <w:docGrid w:linePitch="360"/>
        </w:sectPr>
      </w:pPr>
    </w:p>
    <w:p w14:paraId="2883A39C" w14:textId="39048BA3"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4</w:t>
      </w:r>
    </w:p>
    <w:p w14:paraId="5D28508A" w14:textId="77777777" w:rsidR="00D92DBE" w:rsidRPr="00252358" w:rsidRDefault="00D92DBE" w:rsidP="00D92DBE"/>
    <w:p w14:paraId="6EA6B92A"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D1A63D7" w14:textId="77777777" w:rsidR="00D92DBE" w:rsidRDefault="00D92DBE" w:rsidP="00D92DBE">
      <w:pPr>
        <w:spacing w:after="120"/>
        <w:rPr>
          <w:rFonts w:ascii="Arial" w:hAnsi="Arial" w:cs="Arial"/>
        </w:rPr>
      </w:pPr>
    </w:p>
    <w:p w14:paraId="4874F204" w14:textId="77777777" w:rsidR="0026773E" w:rsidRDefault="00D92DBE">
      <w:pPr>
        <w:spacing w:before="225" w:after="225" w:line="240" w:lineRule="auto"/>
        <w:jc w:val="both"/>
      </w:pPr>
      <w:r>
        <w:rPr>
          <w:rFonts w:ascii="Arial" w:hAnsi="Arial" w:cs="Arial"/>
          <w:i/>
          <w:iCs/>
          <w:color w:val="000000"/>
          <w:sz w:val="18"/>
          <w:szCs w:val="18"/>
        </w:rPr>
        <w:t>Glava s podatki o garantu (zavarovalnici/banki) ali SWIFT ključ</w:t>
      </w:r>
    </w:p>
    <w:p w14:paraId="49756529" w14:textId="77777777" w:rsidR="0026773E" w:rsidRDefault="00D92DBE">
      <w:pPr>
        <w:spacing w:before="225" w:after="225" w:line="240" w:lineRule="auto"/>
        <w:jc w:val="both"/>
      </w:pPr>
      <w:r>
        <w:rPr>
          <w:rFonts w:ascii="Arial" w:hAnsi="Arial" w:cs="Arial"/>
          <w:color w:val="000000"/>
          <w:sz w:val="18"/>
          <w:szCs w:val="18"/>
        </w:rPr>
        <w:t>Za: SPLOŠNA BOLNIŠNICA NOVO MESTO, Šmihelska cesta 1, 8000 Novo mesto</w:t>
      </w:r>
    </w:p>
    <w:p w14:paraId="37B6AA57" w14:textId="77777777" w:rsidR="0026773E" w:rsidRDefault="00D92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5B19A47" w14:textId="77777777" w:rsidR="0026773E" w:rsidRDefault="00D92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9788B5B" w14:textId="77777777" w:rsidR="0026773E" w:rsidRDefault="00D92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086FBBF" w14:textId="77777777" w:rsidR="0026773E" w:rsidRDefault="00D92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574B87C" w14:textId="77777777" w:rsidR="0026773E" w:rsidRDefault="00D92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9D64EAD" w14:textId="77777777" w:rsidR="0026773E" w:rsidRDefault="00D92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0D9536B1" w14:textId="0A478C80" w:rsidR="0026773E" w:rsidRDefault="00D92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370B6" w:rsidRPr="004370B6">
        <w:rPr>
          <w:rFonts w:ascii="Arial" w:hAnsi="Arial" w:cs="Arial"/>
          <w:b/>
          <w:bCs/>
          <w:color w:val="000000"/>
          <w:sz w:val="18"/>
          <w:szCs w:val="18"/>
        </w:rPr>
        <w:t>IZDELAVA  PROJEKTNE IN INVESTICIJSKE DOKUMENTACIJE S PROJEKTANTSKIM NADZOROM, IZVEDBA GOI DEL IN DOBAVA OPREME ZA PROJEKT: »UREDITEV VEČNAMENSKE OPERACIJSKE DVORANE OP7«</w:t>
      </w:r>
    </w:p>
    <w:p w14:paraId="305FD0BC" w14:textId="77777777" w:rsidR="0026773E" w:rsidRDefault="00D92DBE">
      <w:pPr>
        <w:spacing w:before="225" w:after="225" w:line="240" w:lineRule="auto"/>
        <w:jc w:val="both"/>
      </w:pPr>
      <w:r>
        <w:rPr>
          <w:rFonts w:ascii="Arial" w:hAnsi="Arial" w:cs="Arial"/>
          <w:b/>
          <w:bCs/>
          <w:color w:val="000000"/>
          <w:sz w:val="18"/>
          <w:szCs w:val="18"/>
        </w:rPr>
        <w:t>ZNESEK IN VALUTA: 5% pogodbene vrednosti z DDV</w:t>
      </w:r>
    </w:p>
    <w:p w14:paraId="66D78B1F" w14:textId="77777777" w:rsidR="0026773E" w:rsidRDefault="00D92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6010165" w14:textId="77777777" w:rsidR="0026773E" w:rsidRDefault="00D92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F9F776E" w14:textId="77777777" w:rsidR="0026773E" w:rsidRDefault="00D92DBE">
      <w:pPr>
        <w:spacing w:before="225" w:after="225" w:line="240" w:lineRule="auto"/>
        <w:jc w:val="both"/>
      </w:pPr>
      <w:r>
        <w:rPr>
          <w:rFonts w:ascii="Arial" w:hAnsi="Arial" w:cs="Arial"/>
          <w:color w:val="000000"/>
          <w:sz w:val="18"/>
          <w:szCs w:val="18"/>
        </w:rPr>
        <w:t>2. Kopija garancije št. ______________</w:t>
      </w:r>
    </w:p>
    <w:p w14:paraId="43B574A1" w14:textId="77777777" w:rsidR="0026773E" w:rsidRDefault="00D92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3480AC6" w14:textId="77777777" w:rsidR="0026773E" w:rsidRDefault="00D92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DD20FF2" w14:textId="77777777" w:rsidR="0026773E" w:rsidRDefault="00D92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BA6B5E" w14:textId="77777777" w:rsidR="0026773E" w:rsidRDefault="00D92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0B5AE51" w14:textId="77777777" w:rsidR="0026773E" w:rsidRDefault="00D92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4ED49F9" w14:textId="77777777" w:rsidR="0026773E" w:rsidRDefault="00D92DB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3B8257" w14:textId="77777777" w:rsidR="0026773E" w:rsidRDefault="00D92DB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C0415E0" w14:textId="77777777" w:rsidR="0026773E" w:rsidRDefault="00D92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3C81D25" w14:textId="77777777" w:rsidR="0026773E" w:rsidRDefault="00D92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F130E7F" w14:textId="77777777" w:rsidR="0026773E" w:rsidRDefault="00D92DBE">
      <w:pPr>
        <w:spacing w:before="225" w:after="225" w:line="240" w:lineRule="auto"/>
        <w:jc w:val="both"/>
      </w:pPr>
      <w:r>
        <w:rPr>
          <w:rFonts w:ascii="Arial" w:hAnsi="Arial" w:cs="Arial"/>
          <w:color w:val="000000"/>
          <w:sz w:val="18"/>
          <w:szCs w:val="18"/>
        </w:rPr>
        <w:t> </w:t>
      </w:r>
    </w:p>
    <w:p w14:paraId="79201A4A" w14:textId="77777777" w:rsidR="0026773E" w:rsidRDefault="00D92DBE">
      <w:pPr>
        <w:spacing w:before="225" w:after="225" w:line="240" w:lineRule="auto"/>
        <w:jc w:val="both"/>
      </w:pPr>
      <w:r>
        <w:rPr>
          <w:rFonts w:ascii="Arial" w:hAnsi="Arial" w:cs="Arial"/>
          <w:color w:val="000000"/>
          <w:sz w:val="18"/>
          <w:szCs w:val="18"/>
        </w:rPr>
        <w:t> </w:t>
      </w:r>
    </w:p>
    <w:p w14:paraId="5F9D8842" w14:textId="77777777" w:rsidR="0026773E" w:rsidRDefault="00D92DBE">
      <w:pPr>
        <w:spacing w:before="225" w:after="225" w:line="240" w:lineRule="auto"/>
        <w:jc w:val="both"/>
      </w:pPr>
      <w:r>
        <w:rPr>
          <w:rFonts w:ascii="Arial" w:hAnsi="Arial" w:cs="Arial"/>
          <w:color w:val="000000"/>
          <w:sz w:val="18"/>
          <w:szCs w:val="18"/>
        </w:rPr>
        <w:t> </w:t>
      </w:r>
    </w:p>
    <w:p w14:paraId="39814416" w14:textId="77777777" w:rsidR="0026773E" w:rsidRDefault="00D92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773E" w14:paraId="06EFD29B" w14:textId="77777777">
        <w:tc>
          <w:tcPr>
            <w:tcW w:w="2500" w:type="pct"/>
            <w:tcMar>
              <w:top w:w="75" w:type="dxa"/>
              <w:bottom w:w="75" w:type="dxa"/>
            </w:tcMar>
            <w:vAlign w:val="center"/>
          </w:tcPr>
          <w:p w14:paraId="2F1DE05A"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2834A6CD" w14:textId="77777777" w:rsidR="0026773E" w:rsidRDefault="00D92DBE">
            <w:pPr>
              <w:jc w:val="center"/>
            </w:pPr>
            <w:r>
              <w:rPr>
                <w:rFonts w:ascii="Arial" w:hAnsi="Arial" w:cs="Arial"/>
                <w:color w:val="000000"/>
                <w:position w:val="-2"/>
                <w:sz w:val="18"/>
                <w:szCs w:val="18"/>
              </w:rPr>
              <w:t>Garant</w:t>
            </w:r>
          </w:p>
        </w:tc>
      </w:tr>
      <w:tr w:rsidR="0026773E" w14:paraId="4270AB8F" w14:textId="77777777">
        <w:tc>
          <w:tcPr>
            <w:tcW w:w="2500" w:type="pct"/>
            <w:tcMar>
              <w:top w:w="75" w:type="dxa"/>
              <w:bottom w:w="75" w:type="dxa"/>
            </w:tcMar>
            <w:vAlign w:val="center"/>
          </w:tcPr>
          <w:p w14:paraId="396F2667"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782109B1" w14:textId="77777777" w:rsidR="0026773E" w:rsidRDefault="0026773E"/>
          <w:p w14:paraId="267DC80F" w14:textId="77777777" w:rsidR="0026773E" w:rsidRDefault="00D92DBE">
            <w:pPr>
              <w:jc w:val="center"/>
            </w:pPr>
            <w:r>
              <w:rPr>
                <w:rFonts w:ascii="Arial" w:hAnsi="Arial" w:cs="Arial"/>
                <w:color w:val="A9A9A9"/>
                <w:position w:val="-2"/>
                <w:sz w:val="18"/>
                <w:szCs w:val="18"/>
              </w:rPr>
              <w:t>(žig in podpis)</w:t>
            </w:r>
          </w:p>
        </w:tc>
      </w:tr>
    </w:tbl>
    <w:p w14:paraId="77726B0E" w14:textId="77777777" w:rsidR="0026773E" w:rsidRDefault="00D92DBE">
      <w:pPr>
        <w:spacing w:before="225" w:after="225" w:line="240" w:lineRule="auto"/>
        <w:jc w:val="both"/>
      </w:pPr>
      <w:r>
        <w:rPr>
          <w:rFonts w:ascii="Arial" w:hAnsi="Arial" w:cs="Arial"/>
          <w:color w:val="000000"/>
          <w:sz w:val="18"/>
          <w:szCs w:val="18"/>
        </w:rPr>
        <w:t> </w:t>
      </w:r>
    </w:p>
    <w:p w14:paraId="7B81FDAE" w14:textId="77777777" w:rsidR="0026773E" w:rsidRDefault="00D92DBE">
      <w:pPr>
        <w:spacing w:before="225" w:after="225" w:line="240" w:lineRule="auto"/>
        <w:jc w:val="both"/>
      </w:pPr>
      <w:r>
        <w:rPr>
          <w:rFonts w:ascii="Arial" w:hAnsi="Arial" w:cs="Arial"/>
          <w:color w:val="000000"/>
          <w:sz w:val="18"/>
          <w:szCs w:val="18"/>
        </w:rPr>
        <w:t> </w:t>
      </w:r>
    </w:p>
    <w:p w14:paraId="44EDF751" w14:textId="77777777" w:rsidR="0026773E" w:rsidRDefault="0026773E">
      <w:pPr>
        <w:sectPr w:rsidR="0026773E" w:rsidSect="00D92DBE">
          <w:footerReference w:type="default" r:id="rId22"/>
          <w:pgSz w:w="11906" w:h="16838"/>
          <w:pgMar w:top="1418" w:right="1418" w:bottom="1418" w:left="1418" w:header="567" w:footer="596" w:gutter="0"/>
          <w:cols w:space="708"/>
          <w:docGrid w:linePitch="360"/>
        </w:sectPr>
      </w:pPr>
    </w:p>
    <w:p w14:paraId="7835C90C" w14:textId="0BD5390E" w:rsidR="00D92DBE" w:rsidRPr="00590863" w:rsidRDefault="00D92DBE" w:rsidP="00D92DBE">
      <w:pPr>
        <w:spacing w:after="0"/>
        <w:jc w:val="right"/>
        <w:rPr>
          <w:rFonts w:ascii="Arial" w:hAnsi="Arial" w:cs="Arial"/>
          <w:sz w:val="18"/>
          <w:szCs w:val="18"/>
        </w:rPr>
      </w:pPr>
      <w:r w:rsidRPr="00590863">
        <w:rPr>
          <w:rFonts w:ascii="Arial" w:hAnsi="Arial" w:cs="Arial"/>
          <w:sz w:val="18"/>
          <w:szCs w:val="18"/>
        </w:rPr>
        <w:lastRenderedPageBreak/>
        <w:t>Obrazec št: 1</w:t>
      </w:r>
      <w:r w:rsidR="004370B6">
        <w:rPr>
          <w:rFonts w:ascii="Arial" w:hAnsi="Arial" w:cs="Arial"/>
          <w:sz w:val="18"/>
          <w:szCs w:val="18"/>
        </w:rPr>
        <w:t>5</w:t>
      </w:r>
    </w:p>
    <w:p w14:paraId="426EBD68" w14:textId="77777777" w:rsidR="00D92DBE" w:rsidRPr="00252358" w:rsidRDefault="00D92DBE" w:rsidP="00D92DBE"/>
    <w:p w14:paraId="2D6515ED" w14:textId="77777777" w:rsidR="00D92DBE" w:rsidRDefault="00D92DBE" w:rsidP="00D92D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A06E218" w14:textId="77777777" w:rsidR="00D92DBE" w:rsidRDefault="00D92DBE" w:rsidP="00D92DBE">
      <w:pPr>
        <w:spacing w:after="120"/>
        <w:rPr>
          <w:rFonts w:ascii="Arial" w:hAnsi="Arial" w:cs="Arial"/>
        </w:rPr>
      </w:pPr>
    </w:p>
    <w:p w14:paraId="151C60A7" w14:textId="77777777" w:rsidR="0026773E" w:rsidRDefault="00D92DB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CB4A767" w14:textId="77777777" w:rsidR="0026773E" w:rsidRDefault="00D92DB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773E" w14:paraId="6BE70D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71839" w14:textId="77777777" w:rsidR="0026773E" w:rsidRDefault="00D92DBE">
            <w:pPr>
              <w:spacing w:before="135" w:after="135"/>
              <w:jc w:val="both"/>
              <w:textAlignment w:val="center"/>
            </w:pPr>
            <w:r>
              <w:rPr>
                <w:rFonts w:ascii="Arial" w:hAnsi="Arial" w:cs="Arial"/>
                <w:b/>
                <w:bCs/>
                <w:color w:val="000000"/>
                <w:position w:val="-2"/>
                <w:sz w:val="18"/>
                <w:szCs w:val="18"/>
              </w:rPr>
              <w:t>Ime in priimek</w:t>
            </w:r>
          </w:p>
          <w:p w14:paraId="0EB91BA6"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6E667A15" w14:textId="77777777" w:rsidR="0026773E" w:rsidRDefault="00D92DB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65C1B" w14:textId="77777777" w:rsidR="0026773E" w:rsidRDefault="00D92DBE">
            <w:pPr>
              <w:spacing w:before="135" w:after="135"/>
              <w:jc w:val="both"/>
              <w:textAlignment w:val="center"/>
            </w:pPr>
            <w:r>
              <w:rPr>
                <w:rFonts w:ascii="Arial" w:hAnsi="Arial" w:cs="Arial"/>
                <w:b/>
                <w:bCs/>
                <w:color w:val="000000"/>
                <w:position w:val="-2"/>
                <w:sz w:val="18"/>
                <w:szCs w:val="18"/>
              </w:rPr>
              <w:t>Naslov prebivališča</w:t>
            </w:r>
          </w:p>
          <w:p w14:paraId="2DE867FA"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47E9B883" w14:textId="77777777" w:rsidR="0026773E" w:rsidRDefault="00D92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8597F" w14:textId="77777777" w:rsidR="0026773E" w:rsidRDefault="00D92DBE">
            <w:pPr>
              <w:spacing w:before="135" w:after="135"/>
              <w:jc w:val="both"/>
              <w:textAlignment w:val="center"/>
            </w:pPr>
            <w:r>
              <w:rPr>
                <w:rFonts w:ascii="Arial" w:hAnsi="Arial" w:cs="Arial"/>
                <w:b/>
                <w:bCs/>
                <w:color w:val="000000"/>
                <w:position w:val="-2"/>
                <w:sz w:val="18"/>
                <w:szCs w:val="18"/>
              </w:rPr>
              <w:t>Delež lastništva</w:t>
            </w:r>
          </w:p>
          <w:p w14:paraId="146E4A29" w14:textId="77777777" w:rsidR="0026773E" w:rsidRDefault="00D92DBE">
            <w:pPr>
              <w:spacing w:before="135" w:after="135"/>
              <w:jc w:val="both"/>
              <w:textAlignment w:val="center"/>
            </w:pPr>
            <w:r>
              <w:rPr>
                <w:rFonts w:ascii="Arial" w:hAnsi="Arial" w:cs="Arial"/>
                <w:b/>
                <w:bCs/>
                <w:color w:val="000000"/>
                <w:position w:val="-2"/>
                <w:sz w:val="18"/>
                <w:szCs w:val="18"/>
              </w:rPr>
              <w:t>ali</w:t>
            </w:r>
          </w:p>
          <w:p w14:paraId="661FC575" w14:textId="77777777" w:rsidR="0026773E" w:rsidRDefault="00D92DBE">
            <w:pPr>
              <w:spacing w:before="135" w:after="135"/>
              <w:jc w:val="both"/>
              <w:textAlignment w:val="center"/>
            </w:pPr>
            <w:r>
              <w:rPr>
                <w:rFonts w:ascii="Arial" w:hAnsi="Arial" w:cs="Arial"/>
                <w:b/>
                <w:bCs/>
                <w:color w:val="000000"/>
                <w:position w:val="-2"/>
                <w:sz w:val="18"/>
                <w:szCs w:val="18"/>
              </w:rPr>
              <w:t>Delež lastništva gospodarskega subjekta</w:t>
            </w:r>
          </w:p>
        </w:tc>
      </w:tr>
      <w:tr w:rsidR="0026773E" w14:paraId="4A905A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C3C49"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1758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711BC"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0D03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FD2AA"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1780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7A90D"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6E28AE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6E200"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90BBE"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44786"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17C663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6E77C"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B4102"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9D613"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30E051B7" w14:textId="77777777" w:rsidR="0026773E" w:rsidRDefault="00D92DB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773E" w14:paraId="22E757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BB784" w14:textId="77777777" w:rsidR="0026773E" w:rsidRDefault="00D92DB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C1B38" w14:textId="77777777" w:rsidR="0026773E" w:rsidRDefault="00D92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D0C23" w14:textId="77777777" w:rsidR="0026773E" w:rsidRDefault="00D92DBE">
            <w:pPr>
              <w:spacing w:before="135" w:after="135"/>
              <w:jc w:val="both"/>
              <w:textAlignment w:val="center"/>
            </w:pPr>
            <w:r>
              <w:rPr>
                <w:rFonts w:ascii="Arial" w:hAnsi="Arial" w:cs="Arial"/>
                <w:b/>
                <w:bCs/>
                <w:color w:val="000000"/>
                <w:position w:val="-2"/>
                <w:sz w:val="18"/>
                <w:szCs w:val="18"/>
              </w:rPr>
              <w:t>Delež lastništva gospodarskega subjekta</w:t>
            </w:r>
          </w:p>
        </w:tc>
      </w:tr>
      <w:tr w:rsidR="0026773E" w14:paraId="62CA04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6CF4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BD2AE"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E33E8"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EE73D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7FFA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84E56"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225F7"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53AAE7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745CF"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DF61B"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756D5" w14:textId="77777777" w:rsidR="0026773E" w:rsidRDefault="00D92DBE">
            <w:pPr>
              <w:spacing w:before="135" w:after="135"/>
              <w:jc w:val="both"/>
              <w:textAlignment w:val="center"/>
            </w:pPr>
            <w:r>
              <w:rPr>
                <w:rFonts w:ascii="Arial" w:hAnsi="Arial" w:cs="Arial"/>
                <w:color w:val="000000"/>
                <w:position w:val="-2"/>
                <w:sz w:val="18"/>
                <w:szCs w:val="18"/>
              </w:rPr>
              <w:t> </w:t>
            </w:r>
          </w:p>
        </w:tc>
      </w:tr>
      <w:tr w:rsidR="0026773E" w14:paraId="0CEA65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E1C38"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D71C1" w14:textId="77777777" w:rsidR="0026773E" w:rsidRDefault="00D92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B1B0" w14:textId="77777777" w:rsidR="0026773E" w:rsidRDefault="00D92DBE">
            <w:pPr>
              <w:spacing w:before="135" w:after="135"/>
              <w:jc w:val="both"/>
              <w:textAlignment w:val="center"/>
            </w:pPr>
            <w:r>
              <w:rPr>
                <w:rFonts w:ascii="Arial" w:hAnsi="Arial" w:cs="Arial"/>
                <w:color w:val="000000"/>
                <w:position w:val="-2"/>
                <w:sz w:val="18"/>
                <w:szCs w:val="18"/>
              </w:rPr>
              <w:t> </w:t>
            </w:r>
          </w:p>
        </w:tc>
      </w:tr>
    </w:tbl>
    <w:p w14:paraId="174DAB00" w14:textId="77777777" w:rsidR="0026773E" w:rsidRDefault="00D92DB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6773E" w14:paraId="01536671" w14:textId="77777777">
        <w:tc>
          <w:tcPr>
            <w:tcW w:w="4080" w:type="dxa"/>
            <w:tcMar>
              <w:top w:w="75" w:type="dxa"/>
              <w:bottom w:w="75" w:type="dxa"/>
            </w:tcMar>
            <w:vAlign w:val="center"/>
          </w:tcPr>
          <w:p w14:paraId="19A5E057" w14:textId="77777777" w:rsidR="0026773E" w:rsidRDefault="00D92DBE">
            <w:r>
              <w:rPr>
                <w:rFonts w:ascii="Arial" w:hAnsi="Arial" w:cs="Arial"/>
                <w:color w:val="000000"/>
                <w:position w:val="-2"/>
                <w:sz w:val="18"/>
                <w:szCs w:val="18"/>
              </w:rPr>
              <w:t>Kraj in datum:</w:t>
            </w:r>
          </w:p>
        </w:tc>
        <w:tc>
          <w:tcPr>
            <w:tcW w:w="0" w:type="auto"/>
            <w:tcMar>
              <w:top w:w="75" w:type="dxa"/>
              <w:bottom w:w="75" w:type="dxa"/>
            </w:tcMar>
            <w:vAlign w:val="center"/>
          </w:tcPr>
          <w:p w14:paraId="0B9C2C12" w14:textId="77777777" w:rsidR="0026773E" w:rsidRDefault="00D92DBE">
            <w:r>
              <w:rPr>
                <w:rFonts w:ascii="Arial" w:hAnsi="Arial" w:cs="Arial"/>
                <w:color w:val="000000"/>
                <w:position w:val="-2"/>
                <w:sz w:val="18"/>
                <w:szCs w:val="18"/>
              </w:rPr>
              <w:t>Ime in priimek: _____________________</w:t>
            </w:r>
          </w:p>
        </w:tc>
      </w:tr>
      <w:tr w:rsidR="0026773E" w14:paraId="3D43CD2E" w14:textId="77777777">
        <w:tc>
          <w:tcPr>
            <w:tcW w:w="4080" w:type="dxa"/>
            <w:tcMar>
              <w:top w:w="75" w:type="dxa"/>
              <w:bottom w:w="75" w:type="dxa"/>
            </w:tcMar>
            <w:vAlign w:val="center"/>
          </w:tcPr>
          <w:p w14:paraId="778D9D7E" w14:textId="77777777" w:rsidR="0026773E" w:rsidRDefault="00D92DBE">
            <w:r>
              <w:rPr>
                <w:rFonts w:ascii="Arial" w:hAnsi="Arial" w:cs="Arial"/>
                <w:color w:val="000000"/>
                <w:position w:val="-2"/>
                <w:sz w:val="18"/>
                <w:szCs w:val="18"/>
              </w:rPr>
              <w:t> </w:t>
            </w:r>
          </w:p>
        </w:tc>
        <w:tc>
          <w:tcPr>
            <w:tcW w:w="0" w:type="auto"/>
            <w:tcMar>
              <w:top w:w="75" w:type="dxa"/>
              <w:bottom w:w="75" w:type="dxa"/>
            </w:tcMar>
            <w:vAlign w:val="center"/>
          </w:tcPr>
          <w:p w14:paraId="0EDFDD91" w14:textId="77777777" w:rsidR="0026773E" w:rsidRDefault="00D92DBE">
            <w:pPr>
              <w:jc w:val="center"/>
            </w:pPr>
            <w:r>
              <w:rPr>
                <w:rFonts w:ascii="Arial" w:hAnsi="Arial" w:cs="Arial"/>
                <w:color w:val="000000"/>
                <w:position w:val="-2"/>
                <w:sz w:val="18"/>
                <w:szCs w:val="18"/>
              </w:rPr>
              <w:t>(žig in podpis)</w:t>
            </w:r>
          </w:p>
        </w:tc>
      </w:tr>
    </w:tbl>
    <w:p w14:paraId="6D233ED1" w14:textId="77777777" w:rsidR="0026773E" w:rsidRDefault="00D92DBE">
      <w:pPr>
        <w:spacing w:before="225" w:after="225" w:line="240" w:lineRule="auto"/>
        <w:jc w:val="both"/>
      </w:pPr>
      <w:r>
        <w:rPr>
          <w:rFonts w:ascii="Arial" w:hAnsi="Arial" w:cs="Arial"/>
          <w:color w:val="000000"/>
          <w:sz w:val="18"/>
          <w:szCs w:val="18"/>
        </w:rPr>
        <w:t> </w:t>
      </w:r>
    </w:p>
    <w:p w14:paraId="7C2DC159" w14:textId="77777777" w:rsidR="0026773E" w:rsidRDefault="00D92D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25F630E" w14:textId="77777777" w:rsidR="0026773E" w:rsidRDefault="0026773E">
      <w:pPr>
        <w:sectPr w:rsidR="0026773E" w:rsidSect="00D92DBE">
          <w:footerReference w:type="default" r:id="rId23"/>
          <w:pgSz w:w="11906" w:h="16838"/>
          <w:pgMar w:top="1418" w:right="1418" w:bottom="1418" w:left="1418" w:header="567" w:footer="596" w:gutter="0"/>
          <w:cols w:space="708"/>
          <w:docGrid w:linePitch="360"/>
        </w:sectPr>
      </w:pPr>
    </w:p>
    <w:p w14:paraId="2067BCF8" w14:textId="4B4822F8" w:rsidR="00D92DBE" w:rsidRPr="00F325D9" w:rsidRDefault="00D92DBE" w:rsidP="00D92DB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F325D9">
        <w:rPr>
          <w:rFonts w:ascii="Arial" w:hAnsi="Arial" w:cs="Arial"/>
          <w:color w:val="FFFFFF" w:themeColor="background1"/>
        </w:rPr>
        <w:lastRenderedPageBreak/>
        <w:t>Vzorec pogodbe</w:t>
      </w:r>
      <w:r w:rsidR="004370B6">
        <w:rPr>
          <w:rFonts w:ascii="Arial" w:hAnsi="Arial" w:cs="Arial"/>
          <w:color w:val="FFFFFF" w:themeColor="background1"/>
        </w:rPr>
        <w:t xml:space="preserve"> – sklop 1</w:t>
      </w:r>
    </w:p>
    <w:p w14:paraId="46C9485E" w14:textId="77777777" w:rsidR="00D92DBE" w:rsidRDefault="00D92DBE" w:rsidP="00D92DBE">
      <w:pPr>
        <w:rPr>
          <w:rFonts w:ascii="Arial" w:hAnsi="Arial" w:cs="Arial"/>
        </w:rPr>
      </w:pPr>
    </w:p>
    <w:p w14:paraId="32EA1990" w14:textId="73E9688E" w:rsidR="0026773E" w:rsidRDefault="0026773E">
      <w:pPr>
        <w:spacing w:before="224" w:after="224" w:line="240" w:lineRule="auto"/>
        <w:jc w:val="center"/>
        <w:outlineLvl w:val="1"/>
      </w:pPr>
    </w:p>
    <w:p w14:paraId="59E373DD" w14:textId="77777777" w:rsidR="0026773E" w:rsidRDefault="00D92DBE">
      <w:pPr>
        <w:spacing w:before="225" w:after="225" w:line="240" w:lineRule="auto"/>
        <w:jc w:val="center"/>
      </w:pPr>
      <w:r>
        <w:rPr>
          <w:rFonts w:ascii="Arial" w:hAnsi="Arial" w:cs="Arial"/>
          <w:color w:val="000000"/>
          <w:sz w:val="18"/>
          <w:szCs w:val="18"/>
        </w:rPr>
        <w:t>sklenjena med</w:t>
      </w:r>
    </w:p>
    <w:p w14:paraId="05E0DB3A" w14:textId="77777777" w:rsidR="0026773E" w:rsidRDefault="00D92DBE">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6773E" w14:paraId="650B7343" w14:textId="77777777">
        <w:tc>
          <w:tcPr>
            <w:tcW w:w="3300" w:type="dxa"/>
            <w:tcMar>
              <w:top w:w="0" w:type="auto"/>
              <w:bottom w:w="0" w:type="auto"/>
            </w:tcMar>
            <w:vAlign w:val="center"/>
          </w:tcPr>
          <w:p w14:paraId="1E46EFCD" w14:textId="77777777" w:rsidR="0026773E" w:rsidRDefault="00D92DBE">
            <w:r>
              <w:rPr>
                <w:rFonts w:ascii="Arial" w:hAnsi="Arial" w:cs="Arial"/>
                <w:color w:val="000000"/>
                <w:position w:val="-2"/>
                <w:sz w:val="18"/>
                <w:szCs w:val="18"/>
              </w:rPr>
              <w:t>Matična številka:</w:t>
            </w:r>
          </w:p>
        </w:tc>
        <w:tc>
          <w:tcPr>
            <w:tcW w:w="0" w:type="auto"/>
            <w:tcMar>
              <w:top w:w="0" w:type="auto"/>
              <w:bottom w:w="0" w:type="auto"/>
            </w:tcMar>
            <w:vAlign w:val="center"/>
          </w:tcPr>
          <w:p w14:paraId="226A5A00" w14:textId="77777777" w:rsidR="0026773E" w:rsidRDefault="00D92DBE">
            <w:r>
              <w:rPr>
                <w:rFonts w:ascii="Arial" w:hAnsi="Arial" w:cs="Arial"/>
                <w:color w:val="000000"/>
                <w:position w:val="-2"/>
                <w:sz w:val="18"/>
                <w:szCs w:val="18"/>
              </w:rPr>
              <w:t>5054621000</w:t>
            </w:r>
          </w:p>
        </w:tc>
      </w:tr>
      <w:tr w:rsidR="0026773E" w14:paraId="71152C4B" w14:textId="77777777">
        <w:tc>
          <w:tcPr>
            <w:tcW w:w="3300" w:type="dxa"/>
            <w:tcMar>
              <w:top w:w="0" w:type="auto"/>
              <w:bottom w:w="0" w:type="auto"/>
            </w:tcMar>
            <w:vAlign w:val="center"/>
          </w:tcPr>
          <w:p w14:paraId="0351B333" w14:textId="77777777" w:rsidR="0026773E" w:rsidRDefault="00D92DBE">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054678B" w14:textId="77777777" w:rsidR="0026773E" w:rsidRDefault="00D92DBE">
            <w:r>
              <w:rPr>
                <w:rFonts w:ascii="Arial" w:hAnsi="Arial" w:cs="Arial"/>
                <w:color w:val="000000"/>
                <w:position w:val="-2"/>
                <w:sz w:val="18"/>
                <w:szCs w:val="18"/>
              </w:rPr>
              <w:t>SI 82657106</w:t>
            </w:r>
          </w:p>
        </w:tc>
      </w:tr>
      <w:tr w:rsidR="0026773E" w14:paraId="606973C6" w14:textId="77777777">
        <w:tc>
          <w:tcPr>
            <w:tcW w:w="3300" w:type="dxa"/>
            <w:tcMar>
              <w:top w:w="0" w:type="auto"/>
              <w:bottom w:w="0" w:type="auto"/>
            </w:tcMar>
            <w:vAlign w:val="center"/>
          </w:tcPr>
          <w:p w14:paraId="54512046" w14:textId="77777777" w:rsidR="0026773E" w:rsidRDefault="00D92DBE">
            <w:r>
              <w:rPr>
                <w:rFonts w:ascii="Arial" w:hAnsi="Arial" w:cs="Arial"/>
                <w:color w:val="000000"/>
                <w:position w:val="-2"/>
                <w:sz w:val="18"/>
                <w:szCs w:val="18"/>
              </w:rPr>
              <w:t>Transakcijski račun (TRR):</w:t>
            </w:r>
          </w:p>
        </w:tc>
        <w:tc>
          <w:tcPr>
            <w:tcW w:w="0" w:type="auto"/>
            <w:tcMar>
              <w:top w:w="0" w:type="auto"/>
              <w:bottom w:w="0" w:type="auto"/>
            </w:tcMar>
            <w:vAlign w:val="center"/>
          </w:tcPr>
          <w:p w14:paraId="474FEDFA" w14:textId="77777777" w:rsidR="0026773E" w:rsidRDefault="00D92DBE">
            <w:r>
              <w:rPr>
                <w:rFonts w:ascii="Arial" w:hAnsi="Arial" w:cs="Arial"/>
                <w:color w:val="000000"/>
                <w:position w:val="-2"/>
                <w:sz w:val="18"/>
                <w:szCs w:val="18"/>
              </w:rPr>
              <w:t>SI56 0110 0603 0278 379</w:t>
            </w:r>
          </w:p>
        </w:tc>
      </w:tr>
    </w:tbl>
    <w:p w14:paraId="488B589B" w14:textId="77777777" w:rsidR="0026773E" w:rsidRDefault="0026773E"/>
    <w:p w14:paraId="24D31ECF" w14:textId="77777777" w:rsidR="0026773E" w:rsidRDefault="00D92DBE">
      <w:pPr>
        <w:spacing w:before="225" w:after="225" w:line="240" w:lineRule="auto"/>
        <w:jc w:val="center"/>
      </w:pPr>
      <w:r>
        <w:rPr>
          <w:rFonts w:ascii="Arial" w:hAnsi="Arial" w:cs="Arial"/>
          <w:color w:val="000000"/>
          <w:sz w:val="18"/>
          <w:szCs w:val="18"/>
        </w:rPr>
        <w:t>in</w:t>
      </w:r>
    </w:p>
    <w:p w14:paraId="52519F46" w14:textId="77777777" w:rsidR="0026773E" w:rsidRDefault="00D92DB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6773E" w14:paraId="34B5FE9A" w14:textId="77777777">
        <w:tc>
          <w:tcPr>
            <w:tcW w:w="3300" w:type="dxa"/>
            <w:tcMar>
              <w:top w:w="0" w:type="auto"/>
              <w:bottom w:w="0" w:type="auto"/>
            </w:tcMar>
            <w:vAlign w:val="center"/>
          </w:tcPr>
          <w:p w14:paraId="2058237D" w14:textId="77777777" w:rsidR="0026773E" w:rsidRDefault="00D92DB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562AD4" w14:textId="77777777" w:rsidR="0026773E" w:rsidRDefault="00D92DBE">
            <w:r>
              <w:rPr>
                <w:rFonts w:ascii="Arial" w:hAnsi="Arial" w:cs="Arial"/>
                <w:color w:val="000000"/>
                <w:position w:val="-2"/>
                <w:sz w:val="18"/>
                <w:szCs w:val="18"/>
              </w:rPr>
              <w:t> </w:t>
            </w:r>
          </w:p>
        </w:tc>
      </w:tr>
      <w:tr w:rsidR="0026773E" w14:paraId="2B3F1861" w14:textId="77777777">
        <w:tc>
          <w:tcPr>
            <w:tcW w:w="3300" w:type="dxa"/>
            <w:tcMar>
              <w:top w:w="0" w:type="auto"/>
              <w:bottom w:w="0" w:type="auto"/>
            </w:tcMar>
            <w:vAlign w:val="center"/>
          </w:tcPr>
          <w:p w14:paraId="44F52FE3" w14:textId="77777777" w:rsidR="0026773E" w:rsidRDefault="00D92DB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D3AFE6B" w14:textId="77777777" w:rsidR="0026773E" w:rsidRDefault="00D92DBE">
            <w:r>
              <w:rPr>
                <w:rFonts w:ascii="Arial" w:hAnsi="Arial" w:cs="Arial"/>
                <w:color w:val="000000"/>
                <w:position w:val="-2"/>
                <w:sz w:val="18"/>
                <w:szCs w:val="18"/>
              </w:rPr>
              <w:t> </w:t>
            </w:r>
          </w:p>
        </w:tc>
      </w:tr>
      <w:tr w:rsidR="0026773E" w14:paraId="4D3CEAF4" w14:textId="77777777">
        <w:tc>
          <w:tcPr>
            <w:tcW w:w="3300" w:type="dxa"/>
            <w:tcMar>
              <w:top w:w="0" w:type="auto"/>
              <w:bottom w:w="0" w:type="auto"/>
            </w:tcMar>
            <w:vAlign w:val="center"/>
          </w:tcPr>
          <w:p w14:paraId="2E96FBFC" w14:textId="77777777" w:rsidR="0026773E" w:rsidRDefault="00D92DB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14DB59B" w14:textId="77777777" w:rsidR="0026773E" w:rsidRDefault="00D92DBE">
            <w:r>
              <w:rPr>
                <w:rFonts w:ascii="Arial" w:hAnsi="Arial" w:cs="Arial"/>
                <w:color w:val="000000"/>
                <w:position w:val="-2"/>
                <w:sz w:val="18"/>
                <w:szCs w:val="18"/>
              </w:rPr>
              <w:t> </w:t>
            </w:r>
          </w:p>
        </w:tc>
      </w:tr>
    </w:tbl>
    <w:p w14:paraId="350E5EFE" w14:textId="77777777" w:rsidR="0026773E" w:rsidRDefault="00D92DBE">
      <w:pPr>
        <w:spacing w:before="225" w:after="225" w:line="240" w:lineRule="auto"/>
        <w:jc w:val="both"/>
      </w:pPr>
      <w:r>
        <w:rPr>
          <w:rFonts w:ascii="Arial" w:hAnsi="Arial" w:cs="Arial"/>
          <w:color w:val="000000"/>
          <w:sz w:val="18"/>
          <w:szCs w:val="18"/>
        </w:rPr>
        <w:t> </w:t>
      </w:r>
    </w:p>
    <w:p w14:paraId="035F13A3" w14:textId="77777777" w:rsidR="0026773E" w:rsidRDefault="00D92DBE">
      <w:pPr>
        <w:spacing w:before="225" w:after="225" w:line="240" w:lineRule="auto"/>
        <w:jc w:val="both"/>
      </w:pPr>
      <w:r>
        <w:rPr>
          <w:rFonts w:ascii="Arial" w:hAnsi="Arial" w:cs="Arial"/>
          <w:b/>
          <w:bCs/>
          <w:color w:val="000000"/>
          <w:sz w:val="18"/>
          <w:szCs w:val="18"/>
        </w:rPr>
        <w:t>I. UVODNE DOLOČBE</w:t>
      </w:r>
    </w:p>
    <w:p w14:paraId="71811420" w14:textId="77777777" w:rsidR="0026773E" w:rsidRDefault="00D92DB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6773E" w14:paraId="5EDA3829" w14:textId="77777777">
        <w:tc>
          <w:tcPr>
            <w:tcW w:w="0" w:type="auto"/>
            <w:tcMar>
              <w:top w:w="0" w:type="auto"/>
              <w:bottom w:w="0" w:type="auto"/>
            </w:tcMar>
          </w:tcPr>
          <w:p w14:paraId="7FEE0D80" w14:textId="77777777" w:rsidR="0026773E" w:rsidRDefault="00D92DBE">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6773E" w14:paraId="67B25453" w14:textId="77777777">
              <w:tc>
                <w:tcPr>
                  <w:tcW w:w="0" w:type="auto"/>
                  <w:tcMar>
                    <w:top w:w="0" w:type="auto"/>
                    <w:bottom w:w="0" w:type="auto"/>
                  </w:tcMar>
                </w:tcPr>
                <w:p w14:paraId="6A88EDB2" w14:textId="77777777" w:rsidR="0026773E" w:rsidRDefault="00D92DBE" w:rsidP="00A51000">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2213ABCB" w14:textId="77777777" w:rsidR="0026773E" w:rsidRDefault="00D92DBE" w:rsidP="00A51000">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w:t>
                  </w:r>
                </w:p>
              </w:tc>
            </w:tr>
          </w:tbl>
          <w:p w14:paraId="3F59DC3A" w14:textId="77777777" w:rsidR="0026773E" w:rsidRDefault="0026773E"/>
          <w:p w14:paraId="7562825F"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izbran izvajalec del v okviru omenjenega javnega naročila, zaradi česar se sklepa predmetna pogodba.</w:t>
            </w:r>
          </w:p>
          <w:p w14:paraId="5F306687" w14:textId="3D5099CB" w:rsidR="003C29EF" w:rsidRDefault="003C29EF" w:rsidP="009A17AF">
            <w:pPr>
              <w:spacing w:before="225" w:after="225"/>
              <w:jc w:val="both"/>
            </w:pPr>
            <w:r w:rsidRPr="00BB1A5F">
              <w:rPr>
                <w:rFonts w:ascii="Arial" w:hAnsi="Arial" w:cs="Arial"/>
                <w:color w:val="000000"/>
                <w:sz w:val="18"/>
                <w:szCs w:val="18"/>
              </w:rPr>
              <w:t>S to pogodbo se strank</w:t>
            </w:r>
            <w:r>
              <w:rPr>
                <w:rFonts w:ascii="Arial" w:hAnsi="Arial" w:cs="Arial"/>
                <w:color w:val="000000"/>
                <w:sz w:val="18"/>
                <w:szCs w:val="18"/>
              </w:rPr>
              <w:t>i</w:t>
            </w:r>
            <w:r w:rsidRPr="00BB1A5F">
              <w:rPr>
                <w:rFonts w:ascii="Arial" w:hAnsi="Arial" w:cs="Arial"/>
                <w:color w:val="000000"/>
                <w:sz w:val="18"/>
                <w:szCs w:val="18"/>
              </w:rPr>
              <w:t xml:space="preserve"> dogovori</w:t>
            </w:r>
            <w:r>
              <w:rPr>
                <w:rFonts w:ascii="Arial" w:hAnsi="Arial" w:cs="Arial"/>
                <w:color w:val="000000"/>
                <w:sz w:val="18"/>
                <w:szCs w:val="18"/>
              </w:rPr>
              <w:t>ta</w:t>
            </w:r>
            <w:r w:rsidRPr="00BB1A5F">
              <w:rPr>
                <w:rFonts w:ascii="Arial" w:hAnsi="Arial" w:cs="Arial"/>
                <w:color w:val="000000"/>
                <w:sz w:val="18"/>
                <w:szCs w:val="18"/>
              </w:rPr>
              <w:t xml:space="preserve">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pogodbe in</w:t>
            </w:r>
            <w:r w:rsidRPr="00BB1A5F">
              <w:rPr>
                <w:rFonts w:ascii="Arial" w:hAnsi="Arial" w:cs="Arial"/>
                <w:color w:val="000000"/>
                <w:sz w:val="18"/>
                <w:szCs w:val="18"/>
              </w:rPr>
              <w:t xml:space="preserve"> da jih je razumel.</w:t>
            </w:r>
          </w:p>
        </w:tc>
      </w:tr>
    </w:tbl>
    <w:p w14:paraId="74A9650B" w14:textId="77777777" w:rsidR="0026773E" w:rsidRDefault="00D92DBE">
      <w:pPr>
        <w:spacing w:before="225" w:after="225" w:line="240" w:lineRule="auto"/>
        <w:jc w:val="both"/>
      </w:pPr>
      <w:r>
        <w:rPr>
          <w:rFonts w:ascii="Arial" w:hAnsi="Arial" w:cs="Arial"/>
          <w:b/>
          <w:bCs/>
          <w:color w:val="000000"/>
          <w:sz w:val="18"/>
          <w:szCs w:val="18"/>
        </w:rPr>
        <w:t>II. PREDMET POGODBE</w:t>
      </w:r>
    </w:p>
    <w:p w14:paraId="21964345" w14:textId="77777777" w:rsidR="0026773E" w:rsidRDefault="00D92DB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6773E" w14:paraId="2C2583DF" w14:textId="77777777">
        <w:tc>
          <w:tcPr>
            <w:tcW w:w="0" w:type="auto"/>
            <w:tcMar>
              <w:top w:w="0" w:type="auto"/>
              <w:bottom w:w="0" w:type="auto"/>
            </w:tcMar>
          </w:tcPr>
          <w:p w14:paraId="08C0EDE0" w14:textId="541ED14F" w:rsidR="009539DE" w:rsidRDefault="00D92DBE" w:rsidP="003C29EF">
            <w:pPr>
              <w:spacing w:before="225" w:after="225"/>
              <w:jc w:val="both"/>
              <w:rPr>
                <w:rFonts w:ascii="Arial" w:hAnsi="Arial" w:cs="Arial"/>
                <w:b/>
                <w:color w:val="000000"/>
                <w:sz w:val="18"/>
                <w:szCs w:val="18"/>
              </w:rPr>
            </w:pPr>
            <w:r>
              <w:rPr>
                <w:rFonts w:ascii="Arial" w:hAnsi="Arial" w:cs="Arial"/>
                <w:color w:val="000000"/>
                <w:sz w:val="18"/>
                <w:szCs w:val="18"/>
              </w:rPr>
              <w:t>S to pogodbo naročnik odda, izvajalec pa prevzame v izvedbo del</w:t>
            </w:r>
            <w:r w:rsidR="003C29EF">
              <w:rPr>
                <w:rFonts w:ascii="Arial" w:hAnsi="Arial" w:cs="Arial"/>
                <w:color w:val="000000"/>
                <w:sz w:val="18"/>
                <w:szCs w:val="18"/>
              </w:rPr>
              <w:t xml:space="preserve">a: </w:t>
            </w:r>
            <w:r w:rsidR="00390487">
              <w:rPr>
                <w:rFonts w:ascii="Arial" w:hAnsi="Arial" w:cs="Arial"/>
                <w:color w:val="000000"/>
                <w:sz w:val="18"/>
                <w:szCs w:val="18"/>
              </w:rPr>
              <w:t>IZDELAVA  PROJEKTNE IN INVESTICIJSKE DOKUMENTACIJE S PROJEKTANTSKIM NADZOROM, IZVEDBA GOI DEL IN DOBAVA OPREME ZA PROJEKT: »UREDITEV VEČNAMENSKE OPERACIJSKE DVORANE OP7«</w:t>
            </w:r>
            <w:r>
              <w:rPr>
                <w:rFonts w:ascii="Arial" w:hAnsi="Arial" w:cs="Arial"/>
                <w:color w:val="000000"/>
                <w:sz w:val="18"/>
                <w:szCs w:val="18"/>
              </w:rPr>
              <w:t xml:space="preserve"> </w:t>
            </w:r>
            <w:r w:rsidR="003C29EF">
              <w:rPr>
                <w:rFonts w:ascii="Arial" w:hAnsi="Arial" w:cs="Arial"/>
                <w:color w:val="000000"/>
                <w:sz w:val="18"/>
                <w:szCs w:val="18"/>
              </w:rPr>
              <w:t>v kletnih prostorih stavbe porodnišnice</w:t>
            </w:r>
            <w:r w:rsidR="009539DE">
              <w:rPr>
                <w:rFonts w:ascii="Arial" w:hAnsi="Arial" w:cs="Arial"/>
                <w:color w:val="000000"/>
                <w:sz w:val="18"/>
                <w:szCs w:val="18"/>
              </w:rPr>
              <w:t xml:space="preserve">, in sicer: </w:t>
            </w:r>
            <w:r w:rsidR="009539DE" w:rsidRPr="009539DE">
              <w:rPr>
                <w:rFonts w:ascii="Arial" w:hAnsi="Arial" w:cs="Arial"/>
                <w:b/>
                <w:color w:val="000000"/>
                <w:sz w:val="18"/>
                <w:szCs w:val="18"/>
              </w:rPr>
              <w:t xml:space="preserve">Sklop 1: Izdelava projektne in investicijske dokumentacije ter izvedba </w:t>
            </w:r>
            <w:r w:rsidR="009A17AF">
              <w:rPr>
                <w:rFonts w:ascii="Arial" w:hAnsi="Arial" w:cs="Arial"/>
                <w:b/>
                <w:color w:val="000000"/>
                <w:sz w:val="18"/>
                <w:szCs w:val="18"/>
              </w:rPr>
              <w:t>GOI</w:t>
            </w:r>
            <w:r w:rsidR="009539DE" w:rsidRPr="009539DE">
              <w:rPr>
                <w:rFonts w:ascii="Arial" w:hAnsi="Arial" w:cs="Arial"/>
                <w:b/>
                <w:color w:val="000000"/>
                <w:sz w:val="18"/>
                <w:szCs w:val="18"/>
              </w:rPr>
              <w:t xml:space="preserve"> del z vgradno medicinsko opremo</w:t>
            </w:r>
            <w:r w:rsidR="009539DE">
              <w:rPr>
                <w:rFonts w:ascii="Arial" w:hAnsi="Arial" w:cs="Arial"/>
                <w:b/>
                <w:color w:val="000000"/>
                <w:sz w:val="18"/>
                <w:szCs w:val="18"/>
              </w:rPr>
              <w:t>.</w:t>
            </w:r>
          </w:p>
          <w:p w14:paraId="6C725EF9" w14:textId="77777777" w:rsidR="009539DE" w:rsidRDefault="009539DE" w:rsidP="003C29EF">
            <w:pPr>
              <w:spacing w:before="225" w:after="225"/>
              <w:jc w:val="both"/>
              <w:rPr>
                <w:rFonts w:ascii="Arial" w:hAnsi="Arial" w:cs="Arial"/>
                <w:b/>
                <w:color w:val="000000"/>
                <w:sz w:val="18"/>
                <w:szCs w:val="18"/>
              </w:rPr>
            </w:pPr>
          </w:p>
          <w:p w14:paraId="1C9F73AD" w14:textId="2DFAC76A" w:rsidR="009539DE" w:rsidRPr="009539DE" w:rsidRDefault="009539DE" w:rsidP="003C29EF">
            <w:pPr>
              <w:spacing w:before="225" w:after="225"/>
              <w:jc w:val="both"/>
              <w:rPr>
                <w:rFonts w:ascii="Arial" w:hAnsi="Arial" w:cs="Arial"/>
                <w:b/>
                <w:color w:val="000000"/>
                <w:sz w:val="18"/>
                <w:szCs w:val="18"/>
              </w:rPr>
            </w:pPr>
          </w:p>
        </w:tc>
      </w:tr>
    </w:tbl>
    <w:p w14:paraId="3640DB8D" w14:textId="77777777" w:rsidR="0026773E" w:rsidRDefault="00D92DB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26773E" w14:paraId="0D624584" w14:textId="77777777">
        <w:tc>
          <w:tcPr>
            <w:tcW w:w="0" w:type="auto"/>
            <w:tcMar>
              <w:top w:w="0" w:type="auto"/>
              <w:bottom w:w="0" w:type="auto"/>
            </w:tcMar>
          </w:tcPr>
          <w:p w14:paraId="71338C62" w14:textId="1BA7711B" w:rsidR="00FD0FD1" w:rsidRDefault="00FD0FD1" w:rsidP="00FD0FD1">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w:t>
            </w:r>
            <w:r w:rsidR="00D240D7">
              <w:rPr>
                <w:rFonts w:ascii="Arial" w:hAnsi="Arial" w:cs="Arial"/>
                <w:color w:val="000000"/>
                <w:sz w:val="18"/>
                <w:szCs w:val="18"/>
              </w:rPr>
              <w:t xml:space="preserve"> ter predmetno razpisno dokumentacijo </w:t>
            </w:r>
            <w:r>
              <w:rPr>
                <w:rFonts w:ascii="Arial" w:hAnsi="Arial" w:cs="Arial"/>
                <w:color w:val="000000"/>
                <w:sz w:val="18"/>
                <w:szCs w:val="18"/>
              </w:rPr>
              <w:t xml:space="preserve">izvedel </w:t>
            </w:r>
            <w:r w:rsidR="009539DE" w:rsidRPr="009539DE">
              <w:rPr>
                <w:rFonts w:ascii="Arial" w:hAnsi="Arial" w:cs="Arial"/>
                <w:color w:val="000000"/>
                <w:sz w:val="18"/>
                <w:szCs w:val="18"/>
              </w:rPr>
              <w:t>IZDELAVA  PROJEKTNE IN INVESTICIJSKE DOKUMENTACIJE S PROJEKTANTSKIM NADZOROM, IZVEDBA GOI DEL IN DOBAVA OPREME ZA PROJEKT: »UREDITEV VEČNAMENSKE OPERACIJSKE DVORANE OP7«</w:t>
            </w:r>
            <w:r w:rsidR="00D240D7">
              <w:rPr>
                <w:rFonts w:ascii="Arial" w:hAnsi="Arial" w:cs="Arial"/>
                <w:color w:val="000000"/>
                <w:sz w:val="18"/>
                <w:szCs w:val="18"/>
              </w:rPr>
              <w:t>, ki obsega:</w:t>
            </w:r>
          </w:p>
          <w:tbl>
            <w:tblPr>
              <w:tblStyle w:val="NormalTablePHPDOCX"/>
              <w:tblW w:w="0" w:type="auto"/>
              <w:tblInd w:w="108" w:type="dxa"/>
              <w:tblLook w:val="04A0" w:firstRow="1" w:lastRow="0" w:firstColumn="1" w:lastColumn="0" w:noHBand="0" w:noVBand="1"/>
            </w:tblPr>
            <w:tblGrid>
              <w:gridCol w:w="8638"/>
            </w:tblGrid>
            <w:tr w:rsidR="00FD0FD1" w14:paraId="4DB4F417" w14:textId="77777777" w:rsidTr="00F325D9">
              <w:tc>
                <w:tcPr>
                  <w:tcW w:w="0" w:type="auto"/>
                  <w:tcMar>
                    <w:top w:w="0" w:type="auto"/>
                    <w:bottom w:w="0" w:type="auto"/>
                  </w:tcMar>
                </w:tcPr>
                <w:p w14:paraId="1C455A2B" w14:textId="395D61EA" w:rsidR="009539DE" w:rsidRPr="009539DE" w:rsidRDefault="009539DE" w:rsidP="009539DE">
                  <w:pPr>
                    <w:rPr>
                      <w:rFonts w:ascii="Arial" w:hAnsi="Arial" w:cs="Arial"/>
                      <w:color w:val="000000"/>
                      <w:sz w:val="18"/>
                      <w:szCs w:val="18"/>
                    </w:rPr>
                  </w:pPr>
                  <w:r w:rsidRPr="009539DE">
                    <w:rPr>
                      <w:rFonts w:ascii="Arial" w:hAnsi="Arial" w:cs="Arial"/>
                      <w:color w:val="000000"/>
                      <w:sz w:val="18"/>
                      <w:szCs w:val="18"/>
                    </w:rPr>
                    <w:t xml:space="preserve">Sklop 1: Izdelava projektne in investicijske dokumentacije ter izvedba </w:t>
                  </w:r>
                  <w:r w:rsidR="002830A4" w:rsidRPr="009539DE">
                    <w:rPr>
                      <w:rFonts w:ascii="Arial" w:hAnsi="Arial" w:cs="Arial"/>
                      <w:color w:val="000000"/>
                      <w:sz w:val="18"/>
                      <w:szCs w:val="18"/>
                    </w:rPr>
                    <w:t>GOI</w:t>
                  </w:r>
                  <w:r w:rsidRPr="009539DE">
                    <w:rPr>
                      <w:rFonts w:ascii="Arial" w:hAnsi="Arial" w:cs="Arial"/>
                      <w:color w:val="000000"/>
                      <w:sz w:val="18"/>
                      <w:szCs w:val="18"/>
                    </w:rPr>
                    <w:t xml:space="preserve"> de</w:t>
                  </w:r>
                  <w:r>
                    <w:rPr>
                      <w:rFonts w:ascii="Arial" w:hAnsi="Arial" w:cs="Arial"/>
                      <w:color w:val="000000"/>
                      <w:sz w:val="18"/>
                      <w:szCs w:val="18"/>
                    </w:rPr>
                    <w:t>l z vgradno medicinsko opremo</w:t>
                  </w:r>
                </w:p>
                <w:p w14:paraId="2BA0D740" w14:textId="77777777" w:rsidR="009539DE" w:rsidRP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Izdelava investicijske dokumentacije (DIIP, IP) projektne dokumentacije (PZI, PID) s projektantskim nadzorom</w:t>
                  </w:r>
                </w:p>
                <w:p w14:paraId="546E6B7F" w14:textId="77777777" w:rsidR="009539DE" w:rsidRP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izvedba GOI del</w:t>
                  </w:r>
                </w:p>
                <w:p w14:paraId="2B1EB849" w14:textId="4E821471" w:rsidR="009539DE" w:rsidRDefault="009539DE" w:rsidP="00A51000">
                  <w:pPr>
                    <w:numPr>
                      <w:ilvl w:val="0"/>
                      <w:numId w:val="47"/>
                    </w:numPr>
                    <w:rPr>
                      <w:rFonts w:ascii="Arial" w:hAnsi="Arial" w:cs="Arial"/>
                      <w:color w:val="000000"/>
                      <w:sz w:val="18"/>
                      <w:szCs w:val="18"/>
                    </w:rPr>
                  </w:pPr>
                  <w:r w:rsidRPr="009539DE">
                    <w:rPr>
                      <w:rFonts w:ascii="Arial" w:hAnsi="Arial" w:cs="Arial"/>
                      <w:color w:val="000000"/>
                      <w:sz w:val="18"/>
                      <w:szCs w:val="18"/>
                    </w:rPr>
                    <w:t xml:space="preserve">dobava </w:t>
                  </w:r>
                  <w:r w:rsidR="002830A4">
                    <w:rPr>
                      <w:rFonts w:ascii="Arial" w:hAnsi="Arial" w:cs="Arial"/>
                      <w:color w:val="000000"/>
                      <w:sz w:val="18"/>
                      <w:szCs w:val="18"/>
                    </w:rPr>
                    <w:t xml:space="preserve">in montaža </w:t>
                  </w:r>
                  <w:r w:rsidRPr="009539DE">
                    <w:rPr>
                      <w:rFonts w:ascii="Arial" w:hAnsi="Arial" w:cs="Arial"/>
                      <w:color w:val="000000"/>
                      <w:sz w:val="18"/>
                      <w:szCs w:val="18"/>
                    </w:rPr>
                    <w:t xml:space="preserve">vgradne medicinske opreme </w:t>
                  </w:r>
                </w:p>
                <w:p w14:paraId="7C03F8F5" w14:textId="131CCE9E" w:rsidR="009539DE" w:rsidRPr="009539DE" w:rsidRDefault="009539DE" w:rsidP="00A51000">
                  <w:pPr>
                    <w:numPr>
                      <w:ilvl w:val="0"/>
                      <w:numId w:val="47"/>
                    </w:numPr>
                    <w:rPr>
                      <w:rFonts w:ascii="Arial" w:hAnsi="Arial" w:cs="Arial"/>
                      <w:color w:val="000000"/>
                      <w:sz w:val="18"/>
                      <w:szCs w:val="18"/>
                    </w:rPr>
                  </w:pPr>
                  <w:r>
                    <w:rPr>
                      <w:rFonts w:ascii="Arial" w:hAnsi="Arial" w:cs="Arial"/>
                      <w:color w:val="000000"/>
                      <w:sz w:val="18"/>
                      <w:szCs w:val="18"/>
                    </w:rPr>
                    <w:t>ostalo potrebno opremo in dela po mnenju izvajalca</w:t>
                  </w:r>
                </w:p>
                <w:p w14:paraId="417C0412" w14:textId="62FCEE0D" w:rsidR="00FD0FD1" w:rsidRDefault="00FD0FD1" w:rsidP="009539DE">
                  <w:pPr>
                    <w:ind w:left="720"/>
                    <w:rPr>
                      <w:rFonts w:ascii="Arial" w:hAnsi="Arial" w:cs="Arial"/>
                      <w:color w:val="000000"/>
                      <w:sz w:val="18"/>
                      <w:szCs w:val="18"/>
                    </w:rPr>
                  </w:pPr>
                </w:p>
              </w:tc>
            </w:tr>
          </w:tbl>
          <w:p w14:paraId="3204F01F" w14:textId="77777777" w:rsidR="0026773E" w:rsidRDefault="00D92DBE">
            <w:pPr>
              <w:spacing w:before="225" w:after="225"/>
              <w:jc w:val="both"/>
            </w:pPr>
            <w:r>
              <w:rPr>
                <w:rFonts w:ascii="Arial" w:hAnsi="Arial" w:cs="Arial"/>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26773E" w14:paraId="3B9FC526" w14:textId="77777777">
              <w:tc>
                <w:tcPr>
                  <w:tcW w:w="0" w:type="auto"/>
                  <w:tcMar>
                    <w:top w:w="0" w:type="auto"/>
                    <w:bottom w:w="0" w:type="auto"/>
                  </w:tcMar>
                </w:tcPr>
                <w:p w14:paraId="027C9FF8" w14:textId="77777777" w:rsidR="0026773E" w:rsidRDefault="00D92DBE" w:rsidP="00A51000">
                  <w:pPr>
                    <w:numPr>
                      <w:ilvl w:val="0"/>
                      <w:numId w:val="29"/>
                    </w:numPr>
                    <w:jc w:val="both"/>
                    <w:rPr>
                      <w:rFonts w:ascii="Arial" w:hAnsi="Arial" w:cs="Arial"/>
                      <w:color w:val="000000"/>
                      <w:sz w:val="18"/>
                      <w:szCs w:val="18"/>
                    </w:rPr>
                  </w:pPr>
                  <w:r>
                    <w:rPr>
                      <w:rFonts w:ascii="Arial" w:hAnsi="Arial" w:cs="Arial"/>
                      <w:color w:val="000000"/>
                      <w:sz w:val="18"/>
                      <w:szCs w:val="18"/>
                    </w:rPr>
                    <w:t>Razpisna dokumentacija naročnika</w:t>
                  </w:r>
                  <w:r w:rsidR="003C29EF">
                    <w:rPr>
                      <w:rFonts w:ascii="Arial" w:hAnsi="Arial" w:cs="Arial"/>
                      <w:color w:val="000000"/>
                      <w:sz w:val="18"/>
                      <w:szCs w:val="18"/>
                    </w:rPr>
                    <w:t xml:space="preserve"> z vsemi prilogami</w:t>
                  </w:r>
                  <w:r>
                    <w:rPr>
                      <w:rFonts w:ascii="Arial" w:hAnsi="Arial" w:cs="Arial"/>
                      <w:color w:val="000000"/>
                      <w:sz w:val="18"/>
                      <w:szCs w:val="18"/>
                    </w:rPr>
                    <w:t xml:space="preserve"> v postopku oddaje javnega naročila številka objave na Portalu javnih naročil {_____________} z dne {__________};</w:t>
                  </w:r>
                </w:p>
                <w:p w14:paraId="0211A43F" w14:textId="77777777" w:rsidR="003C29EF" w:rsidRDefault="003C29EF" w:rsidP="00A51000">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14:paraId="79D6AC60" w14:textId="77777777" w:rsidR="0026773E" w:rsidRDefault="0026773E" w:rsidP="003C29EF">
                  <w:pPr>
                    <w:ind w:left="720"/>
                    <w:jc w:val="both"/>
                    <w:rPr>
                      <w:rFonts w:ascii="Arial" w:hAnsi="Arial" w:cs="Arial"/>
                      <w:color w:val="000000"/>
                      <w:sz w:val="18"/>
                      <w:szCs w:val="18"/>
                    </w:rPr>
                  </w:pPr>
                </w:p>
              </w:tc>
            </w:tr>
          </w:tbl>
          <w:p w14:paraId="7B5B12C0" w14:textId="612C53D6" w:rsidR="0026773E" w:rsidRDefault="00D92DBE" w:rsidP="00FD0FD1">
            <w:pPr>
              <w:spacing w:before="225" w:after="225"/>
              <w:rPr>
                <w:rFonts w:ascii="Arial" w:hAnsi="Arial" w:cs="Arial"/>
                <w:color w:val="000000"/>
                <w:sz w:val="18"/>
                <w:szCs w:val="18"/>
              </w:rPr>
            </w:pPr>
            <w:r>
              <w:rPr>
                <w:rFonts w:ascii="Arial" w:hAnsi="Arial" w:cs="Arial"/>
                <w:color w:val="000000"/>
                <w:sz w:val="18"/>
                <w:szCs w:val="18"/>
              </w:rPr>
              <w:t>Predmetni dokumenti so priloga in sestavni del te pogodbe.</w:t>
            </w:r>
            <w:r w:rsidR="00FD0FD1">
              <w:rPr>
                <w:rFonts w:ascii="Arial" w:hAnsi="Arial" w:cs="Arial"/>
                <w:color w:val="000000"/>
                <w:sz w:val="18"/>
                <w:szCs w:val="18"/>
              </w:rPr>
              <w:t xml:space="preserve"> </w:t>
            </w:r>
            <w:r>
              <w:rPr>
                <w:rFonts w:ascii="Arial" w:hAnsi="Arial" w:cs="Arial"/>
                <w:color w:val="000000"/>
                <w:sz w:val="18"/>
                <w:szCs w:val="18"/>
              </w:rPr>
              <w:t xml:space="preserve">Za tolmačenje pogodbe se upošteva prioriteta dokumentov po vrstnem redu navedbe v </w:t>
            </w:r>
            <w:r w:rsidR="00870FFE">
              <w:rPr>
                <w:rFonts w:ascii="Arial" w:hAnsi="Arial" w:cs="Arial"/>
                <w:color w:val="000000"/>
                <w:sz w:val="18"/>
                <w:szCs w:val="18"/>
              </w:rPr>
              <w:t>prejš</w:t>
            </w:r>
            <w:r>
              <w:rPr>
                <w:rFonts w:ascii="Arial" w:hAnsi="Arial" w:cs="Arial"/>
                <w:color w:val="000000"/>
                <w:sz w:val="18"/>
                <w:szCs w:val="18"/>
              </w:rPr>
              <w:t>njem odstavku</w:t>
            </w:r>
            <w:r w:rsidR="00837DCF">
              <w:rPr>
                <w:rFonts w:ascii="Arial" w:hAnsi="Arial" w:cs="Arial"/>
                <w:color w:val="000000"/>
                <w:sz w:val="18"/>
                <w:szCs w:val="18"/>
              </w:rPr>
              <w:t>.</w:t>
            </w:r>
          </w:p>
          <w:p w14:paraId="6FEB48AF" w14:textId="77777777" w:rsidR="00FD0FD1" w:rsidRDefault="00FD0FD1" w:rsidP="00FD0FD1">
            <w:pPr>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8746"/>
            </w:tblGrid>
            <w:tr w:rsidR="00EE02FE" w:rsidRPr="00EE02FE" w14:paraId="0B8B8293" w14:textId="77777777" w:rsidTr="00F325D9">
              <w:tc>
                <w:tcPr>
                  <w:tcW w:w="0" w:type="auto"/>
                  <w:tcMar>
                    <w:top w:w="0" w:type="auto"/>
                    <w:bottom w:w="0" w:type="auto"/>
                  </w:tcMar>
                </w:tcPr>
                <w:p w14:paraId="5553414E" w14:textId="77777777" w:rsidR="009539DE" w:rsidRDefault="009539DE" w:rsidP="00FD0FD1">
                  <w:pPr>
                    <w:jc w:val="both"/>
                    <w:rPr>
                      <w:rFonts w:ascii="Arial" w:hAnsi="Arial" w:cs="Arial"/>
                      <w:sz w:val="18"/>
                      <w:szCs w:val="18"/>
                    </w:rPr>
                  </w:pPr>
                </w:p>
                <w:p w14:paraId="3692CEEA" w14:textId="218B011B" w:rsidR="00FD0FD1" w:rsidRPr="00EE02FE" w:rsidRDefault="00FD0FD1" w:rsidP="00FD0FD1">
                  <w:pPr>
                    <w:jc w:val="both"/>
                    <w:rPr>
                      <w:rFonts w:ascii="Arial" w:hAnsi="Arial" w:cs="Arial"/>
                      <w:sz w:val="18"/>
                      <w:szCs w:val="18"/>
                    </w:rPr>
                  </w:pPr>
                  <w:r w:rsidRPr="00EE02FE">
                    <w:rPr>
                      <w:rFonts w:ascii="Arial" w:hAnsi="Arial" w:cs="Arial"/>
                      <w:sz w:val="18"/>
                      <w:szCs w:val="18"/>
                    </w:rPr>
                    <w:t xml:space="preserve">Predmet te pogodbe v okviru izdelave projektne dokumentacije je tudi sodelovanje  po predaji dokumentacije naročniku brezplačno oz. v okviru pogodbenega zneska: </w:t>
                  </w:r>
                </w:p>
                <w:p w14:paraId="3918A546" w14:textId="77777777"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naročnikovi reviziji projektne dokumentacije (ne glede na porabljen čas),</w:t>
                  </w:r>
                </w:p>
                <w:p w14:paraId="0189461A" w14:textId="77777777"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dopolnitvah PZI in morebitni odpravi napak (ne glede na porabljen čas),</w:t>
                  </w:r>
                </w:p>
                <w:p w14:paraId="0A52F47E" w14:textId="5632ABE0"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dopolnitvah PZI in morebitni odpravi napak v projektni dokumentaciji (ne glede na porabljen čas),</w:t>
                  </w:r>
                </w:p>
                <w:p w14:paraId="2B7A3D39" w14:textId="0CBB108C" w:rsidR="00FD0FD1" w:rsidRPr="00EE02FE" w:rsidRDefault="00FD0FD1" w:rsidP="00A51000">
                  <w:pPr>
                    <w:numPr>
                      <w:ilvl w:val="1"/>
                      <w:numId w:val="36"/>
                    </w:numPr>
                    <w:jc w:val="both"/>
                    <w:rPr>
                      <w:rFonts w:ascii="Arial" w:hAnsi="Arial" w:cs="Arial"/>
                      <w:sz w:val="18"/>
                      <w:szCs w:val="18"/>
                    </w:rPr>
                  </w:pPr>
                  <w:r w:rsidRPr="00EE02FE">
                    <w:rPr>
                      <w:rFonts w:ascii="Arial" w:hAnsi="Arial" w:cs="Arial"/>
                      <w:sz w:val="18"/>
                      <w:szCs w:val="18"/>
                    </w:rPr>
                    <w:t>pri odpravljanju napak in pomanjkljivosti v projektni dokumentaciji, ki se pokažejo pri izvajanju del, ne glede na porabljen čas ter pri morebitnih spremembah projektov, do katerih pride na željo naročnika.</w:t>
                  </w:r>
                </w:p>
              </w:tc>
            </w:tr>
          </w:tbl>
          <w:p w14:paraId="021CE87B" w14:textId="77777777" w:rsidR="00FD0FD1" w:rsidRPr="00EE02FE" w:rsidRDefault="00FD0FD1" w:rsidP="00FD0FD1">
            <w:pPr>
              <w:spacing w:before="225" w:after="225"/>
              <w:jc w:val="both"/>
              <w:rPr>
                <w:rFonts w:ascii="Arial" w:hAnsi="Arial" w:cs="Arial"/>
                <w:sz w:val="18"/>
                <w:szCs w:val="18"/>
              </w:rPr>
            </w:pPr>
            <w:r w:rsidRPr="00EE02FE">
              <w:rPr>
                <w:rFonts w:ascii="Arial" w:hAnsi="Arial" w:cs="Arial"/>
                <w:sz w:val="18"/>
                <w:szCs w:val="18"/>
              </w:rPr>
              <w:t>Dokumentacija mora biti izdelana in predana naročniku v naslednji obliki:</w:t>
            </w:r>
          </w:p>
          <w:p w14:paraId="2A0F72D1" w14:textId="77777777" w:rsidR="00FD0FD1" w:rsidRPr="00EE02FE" w:rsidRDefault="00FD0FD1" w:rsidP="00A51000">
            <w:pPr>
              <w:pStyle w:val="Odstavekseznama"/>
              <w:numPr>
                <w:ilvl w:val="0"/>
                <w:numId w:val="37"/>
              </w:numPr>
              <w:spacing w:before="225" w:after="225"/>
              <w:jc w:val="both"/>
            </w:pPr>
            <w:r w:rsidRPr="00EE02FE">
              <w:rPr>
                <w:rFonts w:ascii="Arial" w:hAnsi="Arial" w:cs="Arial"/>
                <w:sz w:val="18"/>
                <w:szCs w:val="18"/>
              </w:rPr>
              <w:t xml:space="preserve">natisnjena v treh izvodih in 1x na elektronskem mediju v formatu </w:t>
            </w:r>
            <w:proofErr w:type="spellStart"/>
            <w:r w:rsidRPr="00EE02FE">
              <w:rPr>
                <w:rFonts w:ascii="Arial" w:hAnsi="Arial" w:cs="Arial"/>
                <w:sz w:val="18"/>
                <w:szCs w:val="18"/>
              </w:rPr>
              <w:t>docx</w:t>
            </w:r>
            <w:proofErr w:type="spellEnd"/>
            <w:r w:rsidRPr="00EE02FE">
              <w:rPr>
                <w:rFonts w:ascii="Arial" w:hAnsi="Arial" w:cs="Arial"/>
                <w:sz w:val="18"/>
                <w:szCs w:val="18"/>
              </w:rPr>
              <w:t xml:space="preserve">, </w:t>
            </w:r>
            <w:proofErr w:type="spellStart"/>
            <w:r w:rsidRPr="00EE02FE">
              <w:rPr>
                <w:rFonts w:ascii="Arial" w:hAnsi="Arial" w:cs="Arial"/>
                <w:sz w:val="18"/>
                <w:szCs w:val="18"/>
              </w:rPr>
              <w:t>pdf</w:t>
            </w:r>
            <w:proofErr w:type="spellEnd"/>
            <w:r w:rsidRPr="00EE02FE">
              <w:rPr>
                <w:rFonts w:ascii="Arial" w:hAnsi="Arial" w:cs="Arial"/>
                <w:sz w:val="18"/>
                <w:szCs w:val="18"/>
              </w:rPr>
              <w:t xml:space="preserve"> in </w:t>
            </w:r>
            <w:proofErr w:type="spellStart"/>
            <w:r w:rsidRPr="00EE02FE">
              <w:rPr>
                <w:rFonts w:ascii="Arial" w:hAnsi="Arial" w:cs="Arial"/>
                <w:sz w:val="18"/>
                <w:szCs w:val="18"/>
              </w:rPr>
              <w:t>dwg</w:t>
            </w:r>
            <w:proofErr w:type="spellEnd"/>
            <w:r w:rsidRPr="00EE02FE">
              <w:rPr>
                <w:rFonts w:ascii="Arial" w:hAnsi="Arial" w:cs="Arial"/>
                <w:sz w:val="18"/>
                <w:szCs w:val="18"/>
              </w:rPr>
              <w:t xml:space="preserve"> (nezaklenjen, z vsemi podlogami in za vsa strokovna področja).</w:t>
            </w:r>
          </w:p>
          <w:p w14:paraId="2DB479A2" w14:textId="77777777" w:rsidR="00FD0FD1" w:rsidRPr="00EE02FE" w:rsidRDefault="00FD0FD1" w:rsidP="00FD0FD1">
            <w:pPr>
              <w:spacing w:before="225" w:after="225"/>
              <w:jc w:val="both"/>
            </w:pPr>
            <w:r w:rsidRPr="00EE02FE">
              <w:rPr>
                <w:rFonts w:ascii="Arial" w:hAnsi="Arial" w:cs="Arial"/>
                <w:sz w:val="18"/>
                <w:szCs w:val="18"/>
              </w:rPr>
              <w:t>Vsi zapisi na elektronskem mediju morajo biti shranjeni v obliki, ki naročniku omogoča nadaljnjo obdelavo, dodelavo, spreminjanje, shranjevanje in izpisovanje.</w:t>
            </w:r>
          </w:p>
          <w:p w14:paraId="12F0EBB0" w14:textId="77777777" w:rsidR="002830A4" w:rsidRPr="00E8225F" w:rsidRDefault="002830A4" w:rsidP="002830A4">
            <w:pPr>
              <w:spacing w:before="225" w:after="225" w:line="276" w:lineRule="auto"/>
              <w:jc w:val="both"/>
              <w:rPr>
                <w:rFonts w:ascii="Arial" w:hAnsi="Arial" w:cs="Arial"/>
                <w:sz w:val="18"/>
                <w:szCs w:val="18"/>
              </w:rPr>
            </w:pPr>
            <w:r w:rsidRPr="00E8225F">
              <w:rPr>
                <w:rFonts w:ascii="Arial" w:hAnsi="Arial" w:cs="Arial"/>
                <w:sz w:val="18"/>
                <w:szCs w:val="18"/>
              </w:rPr>
              <w:t xml:space="preserve">Izvedba storitev mora biti skladna z določili Gradbenega zakona (Uradni list RS, št. </w:t>
            </w:r>
            <w:r w:rsidRPr="00A24EF1">
              <w:rPr>
                <w:rFonts w:ascii="Arial" w:hAnsi="Arial" w:cs="Arial"/>
                <w:sz w:val="18"/>
                <w:szCs w:val="18"/>
              </w:rPr>
              <w:t>199/21 in 105/22 – ZZNŠPP</w:t>
            </w:r>
            <w:r w:rsidRPr="00E8225F">
              <w:rPr>
                <w:rFonts w:ascii="Arial" w:hAnsi="Arial" w:cs="Arial"/>
                <w:sz w:val="18"/>
                <w:szCs w:val="18"/>
              </w:rPr>
              <w:t xml:space="preserve">) in Pravilnika o podrobnejši vsebini dokumentacije in obrazcih, povezanih z graditvijo objektov (Uradni list RS, št. 36/18, 51/18 – </w:t>
            </w:r>
            <w:proofErr w:type="spellStart"/>
            <w:r w:rsidRPr="00E8225F">
              <w:rPr>
                <w:rFonts w:ascii="Arial" w:hAnsi="Arial" w:cs="Arial"/>
                <w:sz w:val="18"/>
                <w:szCs w:val="18"/>
              </w:rPr>
              <w:t>popr</w:t>
            </w:r>
            <w:proofErr w:type="spellEnd"/>
            <w:r w:rsidRPr="00E8225F">
              <w:rPr>
                <w:rFonts w:ascii="Arial" w:hAnsi="Arial" w:cs="Arial"/>
                <w:sz w:val="18"/>
                <w:szCs w:val="18"/>
              </w:rPr>
              <w:t>.</w:t>
            </w:r>
            <w:r>
              <w:rPr>
                <w:rFonts w:ascii="Arial" w:hAnsi="Arial" w:cs="Arial"/>
                <w:sz w:val="18"/>
                <w:szCs w:val="18"/>
              </w:rPr>
              <w:t>,</w:t>
            </w:r>
            <w:r w:rsidRPr="00E8225F">
              <w:rPr>
                <w:rFonts w:ascii="Arial" w:hAnsi="Arial" w:cs="Arial"/>
                <w:sz w:val="18"/>
                <w:szCs w:val="18"/>
              </w:rPr>
              <w:t xml:space="preserve"> 197/20</w:t>
            </w:r>
            <w:r>
              <w:rPr>
                <w:rFonts w:ascii="Arial" w:hAnsi="Arial" w:cs="Arial"/>
                <w:sz w:val="18"/>
                <w:szCs w:val="18"/>
              </w:rPr>
              <w:t xml:space="preserve"> </w:t>
            </w:r>
            <w:r w:rsidRPr="00A24EF1">
              <w:rPr>
                <w:rFonts w:ascii="Arial" w:hAnsi="Arial" w:cs="Arial"/>
                <w:sz w:val="18"/>
                <w:szCs w:val="18"/>
              </w:rPr>
              <w:t>in 199/21 – GZ-1</w:t>
            </w:r>
            <w:r w:rsidRPr="00E8225F">
              <w:rPr>
                <w:rFonts w:ascii="Arial" w:hAnsi="Arial" w:cs="Arial"/>
                <w:sz w:val="18"/>
                <w:szCs w:val="18"/>
              </w:rPr>
              <w:t>).</w:t>
            </w:r>
          </w:p>
          <w:p w14:paraId="57663711" w14:textId="77777777" w:rsidR="002830A4" w:rsidRDefault="002830A4" w:rsidP="002830A4">
            <w:pPr>
              <w:jc w:val="both"/>
              <w:rPr>
                <w:rFonts w:ascii="Arial" w:hAnsi="Arial" w:cs="Arial"/>
                <w:b/>
                <w:color w:val="000000"/>
                <w:sz w:val="18"/>
                <w:szCs w:val="18"/>
              </w:rPr>
            </w:pPr>
            <w:r w:rsidRPr="00E8225F">
              <w:rPr>
                <w:rFonts w:ascii="Arial" w:hAnsi="Arial" w:cs="Arial"/>
                <w:sz w:val="18"/>
                <w:szCs w:val="18"/>
              </w:rPr>
              <w:t>Pri izvedbi del bo izvajalec upošteval Uredbo o zelenem javnem naročanju (Uradni list RS, št. 51/17</w:t>
            </w:r>
            <w:r>
              <w:rPr>
                <w:rFonts w:ascii="Arial" w:hAnsi="Arial" w:cs="Arial"/>
                <w:sz w:val="18"/>
                <w:szCs w:val="18"/>
              </w:rPr>
              <w:t>,</w:t>
            </w:r>
            <w:r w:rsidRPr="00E8225F">
              <w:rPr>
                <w:rFonts w:ascii="Arial" w:hAnsi="Arial" w:cs="Arial"/>
                <w:sz w:val="18"/>
                <w:szCs w:val="18"/>
              </w:rPr>
              <w:t xml:space="preserve"> 64/19</w:t>
            </w:r>
            <w:r>
              <w:rPr>
                <w:rFonts w:ascii="Arial" w:hAnsi="Arial" w:cs="Arial"/>
                <w:sz w:val="18"/>
                <w:szCs w:val="18"/>
              </w:rPr>
              <w:t xml:space="preserve"> </w:t>
            </w:r>
            <w:r w:rsidRPr="00273D17">
              <w:rPr>
                <w:rFonts w:ascii="Arial" w:hAnsi="Arial" w:cs="Arial"/>
                <w:sz w:val="18"/>
                <w:szCs w:val="18"/>
              </w:rPr>
              <w:t>in 121/21</w:t>
            </w:r>
            <w:r w:rsidRPr="00E8225F">
              <w:rPr>
                <w:rFonts w:ascii="Arial" w:hAnsi="Arial" w:cs="Arial"/>
                <w:sz w:val="18"/>
                <w:szCs w:val="18"/>
              </w:rPr>
              <w:t xml:space="preserve">) in predvidel vgrajeni material in opremo, ki je </w:t>
            </w:r>
            <w:proofErr w:type="spellStart"/>
            <w:r w:rsidRPr="00E8225F">
              <w:rPr>
                <w:rFonts w:ascii="Arial" w:hAnsi="Arial" w:cs="Arial"/>
                <w:sz w:val="18"/>
                <w:szCs w:val="18"/>
              </w:rPr>
              <w:t>okoljsko</w:t>
            </w:r>
            <w:proofErr w:type="spellEnd"/>
            <w:r w:rsidRPr="00E8225F">
              <w:rPr>
                <w:rFonts w:ascii="Arial" w:hAnsi="Arial" w:cs="Arial"/>
                <w:sz w:val="18"/>
                <w:szCs w:val="18"/>
              </w:rPr>
              <w:t xml:space="preserve"> manj obremenjujoča in v skladu </w:t>
            </w:r>
            <w:r>
              <w:rPr>
                <w:rFonts w:ascii="Arial" w:hAnsi="Arial" w:cs="Arial"/>
                <w:sz w:val="18"/>
                <w:szCs w:val="18"/>
              </w:rPr>
              <w:t xml:space="preserve">s predmetno </w:t>
            </w:r>
            <w:r w:rsidRPr="00E8225F">
              <w:rPr>
                <w:rFonts w:ascii="Arial" w:hAnsi="Arial" w:cs="Arial"/>
                <w:sz w:val="18"/>
                <w:szCs w:val="18"/>
              </w:rPr>
              <w:t xml:space="preserve"> uredbo</w:t>
            </w:r>
            <w:r w:rsidR="003C29EF" w:rsidRPr="000B497C">
              <w:rPr>
                <w:rFonts w:ascii="Arial" w:hAnsi="Arial" w:cs="Arial"/>
                <w:b/>
                <w:color w:val="000000"/>
                <w:sz w:val="18"/>
                <w:szCs w:val="18"/>
              </w:rPr>
              <w:t xml:space="preserve"> </w:t>
            </w:r>
          </w:p>
          <w:p w14:paraId="581B82D2" w14:textId="77777777" w:rsidR="002830A4" w:rsidRDefault="002830A4" w:rsidP="002830A4">
            <w:pPr>
              <w:jc w:val="center"/>
              <w:rPr>
                <w:rFonts w:ascii="Arial" w:hAnsi="Arial" w:cs="Arial"/>
                <w:b/>
                <w:color w:val="000000"/>
                <w:sz w:val="18"/>
                <w:szCs w:val="18"/>
              </w:rPr>
            </w:pPr>
          </w:p>
          <w:p w14:paraId="1842A0D7" w14:textId="075B6417" w:rsidR="00FD0FD1" w:rsidRPr="000B497C" w:rsidRDefault="00FD0FD1" w:rsidP="002830A4">
            <w:pPr>
              <w:jc w:val="center"/>
              <w:rPr>
                <w:b/>
              </w:rPr>
            </w:pPr>
            <w:r w:rsidRPr="000B497C">
              <w:rPr>
                <w:rFonts w:ascii="Arial" w:hAnsi="Arial" w:cs="Arial"/>
                <w:b/>
                <w:color w:val="000000"/>
                <w:sz w:val="18"/>
                <w:szCs w:val="18"/>
              </w:rPr>
              <w:t>5</w:t>
            </w:r>
            <w:r w:rsidRPr="000B497C">
              <w:rPr>
                <w:rFonts w:ascii="Arial" w:hAnsi="Arial" w:cs="Arial"/>
                <w:b/>
                <w:bCs/>
                <w:color w:val="000000"/>
                <w:sz w:val="18"/>
                <w:szCs w:val="18"/>
              </w:rPr>
              <w:t>. člen</w:t>
            </w:r>
          </w:p>
          <w:p w14:paraId="4A20E805" w14:textId="609AEAB1" w:rsidR="00E8225F" w:rsidRPr="00E8225F" w:rsidRDefault="00E8225F" w:rsidP="00E8225F">
            <w:pPr>
              <w:spacing w:before="225" w:after="225"/>
              <w:jc w:val="both"/>
              <w:rPr>
                <w:rFonts w:ascii="Arial" w:hAnsi="Arial" w:cs="Arial"/>
                <w:sz w:val="18"/>
                <w:szCs w:val="18"/>
              </w:rPr>
            </w:pPr>
            <w:r w:rsidRPr="00E8225F">
              <w:rPr>
                <w:rFonts w:ascii="Arial" w:hAnsi="Arial" w:cs="Arial"/>
                <w:sz w:val="18"/>
                <w:szCs w:val="18"/>
              </w:rPr>
              <w:t>Predmet pogodbe je</w:t>
            </w:r>
            <w:r w:rsidR="000B497C">
              <w:rPr>
                <w:rFonts w:ascii="Arial" w:hAnsi="Arial" w:cs="Arial"/>
                <w:sz w:val="18"/>
                <w:szCs w:val="18"/>
              </w:rPr>
              <w:t xml:space="preserve"> tudi</w:t>
            </w:r>
            <w:r w:rsidRPr="00E8225F">
              <w:rPr>
                <w:rFonts w:ascii="Arial" w:hAnsi="Arial" w:cs="Arial"/>
                <w:sz w:val="18"/>
                <w:szCs w:val="18"/>
              </w:rPr>
              <w:t xml:space="preserve"> izvedba vseh potrebnih gradbeno obrtniško instalacijskih del za obnovo obstoječih prostorov (GOI del</w:t>
            </w:r>
            <w:r w:rsidR="000B497C">
              <w:rPr>
                <w:rFonts w:ascii="Arial" w:hAnsi="Arial" w:cs="Arial"/>
                <w:sz w:val="18"/>
                <w:szCs w:val="18"/>
              </w:rPr>
              <w:t>a</w:t>
            </w:r>
            <w:r w:rsidRPr="00E8225F">
              <w:rPr>
                <w:rFonts w:ascii="Arial" w:hAnsi="Arial" w:cs="Arial"/>
                <w:sz w:val="18"/>
                <w:szCs w:val="18"/>
              </w:rPr>
              <w:t>).</w:t>
            </w:r>
          </w:p>
          <w:p w14:paraId="636E8EBB" w14:textId="322A6C8E" w:rsidR="00E8225F" w:rsidRDefault="00E8225F" w:rsidP="00E8225F">
            <w:pPr>
              <w:spacing w:before="225" w:after="225"/>
              <w:jc w:val="both"/>
              <w:rPr>
                <w:rFonts w:ascii="Arial" w:hAnsi="Arial" w:cs="Arial"/>
                <w:sz w:val="18"/>
                <w:szCs w:val="18"/>
              </w:rPr>
            </w:pPr>
            <w:r w:rsidRPr="00E8225F">
              <w:rPr>
                <w:rFonts w:ascii="Arial" w:hAnsi="Arial" w:cs="Arial"/>
                <w:sz w:val="18"/>
                <w:szCs w:val="18"/>
              </w:rPr>
              <w:t>Izvajalec bo poleg izvedbe GOI del, v okviru dogovorjene pogodbene cene opravil še:</w:t>
            </w:r>
          </w:p>
          <w:p w14:paraId="4EC23F19" w14:textId="299C7E14" w:rsidR="000B497C" w:rsidRDefault="00E8225F" w:rsidP="00A51000">
            <w:pPr>
              <w:pStyle w:val="Odstavekseznama"/>
              <w:numPr>
                <w:ilvl w:val="0"/>
                <w:numId w:val="48"/>
              </w:numPr>
              <w:spacing w:before="225" w:after="225" w:line="276" w:lineRule="auto"/>
              <w:jc w:val="both"/>
              <w:rPr>
                <w:rFonts w:ascii="Arial" w:hAnsi="Arial" w:cs="Arial"/>
                <w:sz w:val="18"/>
                <w:szCs w:val="18"/>
              </w:rPr>
            </w:pPr>
            <w:r w:rsidRPr="000B497C">
              <w:rPr>
                <w:rFonts w:ascii="Arial" w:hAnsi="Arial" w:cs="Arial"/>
                <w:sz w:val="18"/>
                <w:szCs w:val="18"/>
              </w:rPr>
              <w:lastRenderedPageBreak/>
              <w:t xml:space="preserve">izvedbo vseh transportnih in drugih pomožnih storitev ter dobavo vse materialov in proizvodov, potrebnih za izvedbo pogodbenih del te pogodbe, kot tudi prevzel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 </w:t>
            </w:r>
          </w:p>
          <w:p w14:paraId="3F2BF8F5" w14:textId="77777777" w:rsid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14:paraId="0000FB8F" w14:textId="77777777" w:rsid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 lastne stroške pravočasno izvedel oziroma priskrbel morebitne dodatne raziskave delovišča in jih pravilno upošteval pri izvedbi pogodbenega dela.</w:t>
            </w:r>
          </w:p>
          <w:p w14:paraId="2BB44500" w14:textId="554C6CDF" w:rsidR="00E8225F" w:rsidRPr="000B497C" w:rsidRDefault="00E8225F" w:rsidP="00A51000">
            <w:pPr>
              <w:pStyle w:val="Odstavekseznama"/>
              <w:numPr>
                <w:ilvl w:val="0"/>
                <w:numId w:val="48"/>
              </w:numPr>
              <w:autoSpaceDE w:val="0"/>
              <w:autoSpaceDN w:val="0"/>
              <w:adjustRightInd w:val="0"/>
              <w:spacing w:before="225" w:after="225" w:line="276" w:lineRule="auto"/>
              <w:jc w:val="both"/>
              <w:rPr>
                <w:rFonts w:ascii="Arial" w:hAnsi="Arial" w:cs="Arial"/>
                <w:sz w:val="18"/>
                <w:szCs w:val="18"/>
              </w:rPr>
            </w:pPr>
            <w:r w:rsidRPr="000B497C">
              <w:rPr>
                <w:rFonts w:ascii="Arial" w:hAnsi="Arial" w:cs="Arial"/>
                <w:sz w:val="18"/>
                <w:szCs w:val="18"/>
              </w:rPr>
              <w:t>naslednja opravila, določena z gradbeno zakonodajo, ne glede na to, kateremu udeležencu pri graditvi objekta so naložena: voditi gradbeni dnevnik ter zbrati vse listine, ki so podlaga za uspešen kvalitativni ter kvantitativni pregled, upoštevati in prevzeti obveznosti naročnika, ki jih določa Uredba o ravnanju z odpadki, ki nastanejo pri gradbenih delih (Uradni list RS, št. 34/08</w:t>
            </w:r>
            <w:r w:rsidR="002830A4">
              <w:rPr>
                <w:rFonts w:ascii="Arial" w:hAnsi="Arial" w:cs="Arial"/>
                <w:sz w:val="18"/>
                <w:szCs w:val="18"/>
              </w:rPr>
              <w:t xml:space="preserve"> in 44/22 – ZVO-2</w:t>
            </w:r>
            <w:r w:rsidRPr="000B497C">
              <w:rPr>
                <w:rFonts w:ascii="Arial" w:hAnsi="Arial" w:cs="Arial"/>
                <w:sz w:val="18"/>
                <w:szCs w:val="18"/>
              </w:rPr>
              <w:t>) ter Uredba o zelenem javnem naročanju, izvesti končno čiščenje objekta pred primopredajo.</w:t>
            </w:r>
          </w:p>
          <w:p w14:paraId="3DC7DB2E" w14:textId="1B08E311" w:rsidR="00E8225F" w:rsidRPr="00DA66C1" w:rsidRDefault="00E8225F" w:rsidP="00E8225F">
            <w:pPr>
              <w:spacing w:before="225" w:after="225" w:line="276" w:lineRule="auto"/>
              <w:jc w:val="both"/>
              <w:rPr>
                <w:rFonts w:ascii="Arial" w:hAnsi="Arial" w:cs="Arial"/>
                <w:sz w:val="18"/>
                <w:szCs w:val="18"/>
              </w:rPr>
            </w:pPr>
            <w:r w:rsidRPr="00DA66C1">
              <w:rPr>
                <w:rFonts w:ascii="Arial" w:hAnsi="Arial" w:cs="Arial"/>
                <w:sz w:val="18"/>
                <w:szCs w:val="18"/>
              </w:rPr>
              <w:t>Pri izvedbi GOI del bo izvajalec upošteval Uredbo o zelenem javnem naročanju.</w:t>
            </w:r>
          </w:p>
          <w:p w14:paraId="22BE33A1" w14:textId="055198F6" w:rsidR="000A3D72" w:rsidRDefault="000A3D72" w:rsidP="000A3D72">
            <w:pPr>
              <w:jc w:val="center"/>
            </w:pPr>
            <w:r>
              <w:rPr>
                <w:rFonts w:ascii="Arial" w:hAnsi="Arial" w:cs="Arial"/>
                <w:b/>
                <w:bCs/>
                <w:color w:val="000000"/>
                <w:sz w:val="18"/>
                <w:szCs w:val="18"/>
              </w:rPr>
              <w:t>6. člen</w:t>
            </w:r>
          </w:p>
          <w:p w14:paraId="75CF6C45" w14:textId="1CE16F8B" w:rsidR="003C29EF" w:rsidRPr="00BB1A5F" w:rsidRDefault="008009EA" w:rsidP="003C29EF">
            <w:pPr>
              <w:spacing w:before="225" w:after="225" w:line="276" w:lineRule="auto"/>
              <w:jc w:val="both"/>
              <w:rPr>
                <w:rFonts w:ascii="Arial" w:hAnsi="Arial" w:cs="Arial"/>
                <w:color w:val="000000"/>
                <w:sz w:val="18"/>
                <w:szCs w:val="18"/>
              </w:rPr>
            </w:pPr>
            <w:r>
              <w:rPr>
                <w:rFonts w:ascii="Arial" w:hAnsi="Arial" w:cs="Arial"/>
                <w:color w:val="000000"/>
                <w:sz w:val="18"/>
                <w:szCs w:val="18"/>
              </w:rPr>
              <w:t>Predmet pogodbe, ki se nanaša na d</w:t>
            </w:r>
            <w:r w:rsidR="003C29EF">
              <w:rPr>
                <w:rFonts w:ascii="Arial" w:hAnsi="Arial" w:cs="Arial"/>
                <w:color w:val="000000"/>
                <w:sz w:val="18"/>
                <w:szCs w:val="18"/>
              </w:rPr>
              <w:t>obav</w:t>
            </w:r>
            <w:r>
              <w:rPr>
                <w:rFonts w:ascii="Arial" w:hAnsi="Arial" w:cs="Arial"/>
                <w:color w:val="000000"/>
                <w:sz w:val="18"/>
                <w:szCs w:val="18"/>
              </w:rPr>
              <w:t>o</w:t>
            </w:r>
            <w:r w:rsidR="003C29EF" w:rsidRPr="00BB1A5F">
              <w:rPr>
                <w:rFonts w:ascii="Arial" w:hAnsi="Arial" w:cs="Arial"/>
                <w:color w:val="000000"/>
                <w:sz w:val="18"/>
                <w:szCs w:val="18"/>
              </w:rPr>
              <w:t xml:space="preserve"> </w:t>
            </w:r>
            <w:r w:rsidR="000B497C">
              <w:rPr>
                <w:rFonts w:ascii="Arial" w:hAnsi="Arial" w:cs="Arial"/>
                <w:color w:val="000000"/>
                <w:sz w:val="18"/>
                <w:szCs w:val="18"/>
              </w:rPr>
              <w:t xml:space="preserve">vgradne </w:t>
            </w:r>
            <w:r w:rsidR="003C29EF" w:rsidRPr="00BB1A5F">
              <w:rPr>
                <w:rFonts w:ascii="Arial" w:hAnsi="Arial" w:cs="Arial"/>
                <w:color w:val="000000"/>
                <w:sz w:val="18"/>
                <w:szCs w:val="18"/>
              </w:rPr>
              <w:t>opreme</w:t>
            </w:r>
            <w:r>
              <w:rPr>
                <w:rFonts w:ascii="Arial" w:hAnsi="Arial" w:cs="Arial"/>
                <w:color w:val="000000"/>
                <w:sz w:val="18"/>
                <w:szCs w:val="18"/>
              </w:rPr>
              <w:t xml:space="preserve"> obsega </w:t>
            </w:r>
            <w:r w:rsidR="003C29EF" w:rsidRPr="00BB1A5F">
              <w:rPr>
                <w:rFonts w:ascii="Arial" w:hAnsi="Arial" w:cs="Arial"/>
                <w:color w:val="000000"/>
                <w:sz w:val="18"/>
                <w:szCs w:val="18"/>
              </w:rPr>
              <w:t>dobav</w:t>
            </w:r>
            <w:r>
              <w:rPr>
                <w:rFonts w:ascii="Arial" w:hAnsi="Arial" w:cs="Arial"/>
                <w:color w:val="000000"/>
                <w:sz w:val="18"/>
                <w:szCs w:val="18"/>
              </w:rPr>
              <w:t>o in montažo</w:t>
            </w:r>
            <w:r w:rsidR="003C29EF" w:rsidRPr="00BB1A5F">
              <w:rPr>
                <w:rFonts w:ascii="Arial" w:hAnsi="Arial" w:cs="Arial"/>
                <w:color w:val="000000"/>
                <w:sz w:val="18"/>
                <w:szCs w:val="18"/>
              </w:rPr>
              <w:t xml:space="preserve"> opreme v skladu z zahtevami iz</w:t>
            </w:r>
            <w:r w:rsidR="003C29EF">
              <w:rPr>
                <w:rFonts w:ascii="Arial" w:hAnsi="Arial" w:cs="Arial"/>
                <w:color w:val="000000"/>
                <w:sz w:val="18"/>
                <w:szCs w:val="18"/>
              </w:rPr>
              <w:t xml:space="preserve"> </w:t>
            </w:r>
            <w:r w:rsidR="003C29EF" w:rsidRPr="00BB1A5F">
              <w:rPr>
                <w:rFonts w:ascii="Arial" w:hAnsi="Arial" w:cs="Arial"/>
                <w:color w:val="000000"/>
                <w:sz w:val="18"/>
                <w:szCs w:val="18"/>
              </w:rPr>
              <w:t xml:space="preserve">dokumentacije </w:t>
            </w:r>
            <w:r>
              <w:rPr>
                <w:rFonts w:ascii="Arial" w:hAnsi="Arial" w:cs="Arial"/>
                <w:color w:val="000000"/>
                <w:sz w:val="18"/>
                <w:szCs w:val="18"/>
              </w:rPr>
              <w:t xml:space="preserve">in </w:t>
            </w:r>
            <w:r w:rsidR="003C29EF" w:rsidRPr="00BB1A5F">
              <w:rPr>
                <w:rFonts w:ascii="Arial" w:hAnsi="Arial" w:cs="Arial"/>
                <w:color w:val="000000"/>
                <w:sz w:val="18"/>
                <w:szCs w:val="18"/>
              </w:rPr>
              <w:t xml:space="preserve">vključuje namestitev </w:t>
            </w:r>
            <w:r w:rsidR="003C29EF">
              <w:rPr>
                <w:rFonts w:ascii="Arial" w:hAnsi="Arial" w:cs="Arial"/>
                <w:color w:val="000000"/>
                <w:sz w:val="18"/>
                <w:szCs w:val="18"/>
              </w:rPr>
              <w:t>oziroma</w:t>
            </w:r>
            <w:r w:rsidR="003C29EF" w:rsidRPr="00BB1A5F">
              <w:rPr>
                <w:rFonts w:ascii="Arial" w:hAnsi="Arial" w:cs="Arial"/>
                <w:color w:val="000000"/>
                <w:sz w:val="18"/>
                <w:szCs w:val="18"/>
              </w:rPr>
              <w:t xml:space="preserve"> vgradnjo</w:t>
            </w:r>
            <w:r w:rsidR="000B497C">
              <w:rPr>
                <w:rFonts w:ascii="Arial" w:hAnsi="Arial" w:cs="Arial"/>
                <w:color w:val="000000"/>
                <w:sz w:val="18"/>
                <w:szCs w:val="18"/>
              </w:rPr>
              <w:t>,</w:t>
            </w:r>
            <w:r w:rsidR="003C29EF" w:rsidRPr="00BB1A5F">
              <w:rPr>
                <w:rFonts w:ascii="Arial" w:hAnsi="Arial" w:cs="Arial"/>
                <w:color w:val="000000"/>
                <w:sz w:val="18"/>
                <w:szCs w:val="18"/>
              </w:rPr>
              <w:t xml:space="preserve"> montažo dobavljene</w:t>
            </w:r>
            <w:r w:rsidR="003C29EF">
              <w:rPr>
                <w:rFonts w:ascii="Arial" w:hAnsi="Arial" w:cs="Arial"/>
                <w:color w:val="000000"/>
                <w:sz w:val="18"/>
                <w:szCs w:val="18"/>
              </w:rPr>
              <w:t xml:space="preserve"> </w:t>
            </w:r>
            <w:r w:rsidR="003C29EF" w:rsidRPr="00BB1A5F">
              <w:rPr>
                <w:rFonts w:ascii="Arial" w:hAnsi="Arial" w:cs="Arial"/>
                <w:color w:val="000000"/>
                <w:sz w:val="18"/>
                <w:szCs w:val="18"/>
              </w:rPr>
              <w:t>opreme, zagon in preizkus delovanja, predložitev</w:t>
            </w:r>
            <w:r w:rsidR="003C29EF">
              <w:rPr>
                <w:rFonts w:ascii="Arial" w:hAnsi="Arial" w:cs="Arial"/>
                <w:color w:val="000000"/>
                <w:sz w:val="18"/>
                <w:szCs w:val="18"/>
              </w:rPr>
              <w:t xml:space="preserve"> </w:t>
            </w:r>
            <w:r w:rsidR="003C29EF" w:rsidRPr="00BB1A5F">
              <w:rPr>
                <w:rFonts w:ascii="Arial" w:hAnsi="Arial" w:cs="Arial"/>
                <w:color w:val="000000"/>
                <w:sz w:val="18"/>
                <w:szCs w:val="18"/>
              </w:rPr>
              <w:t>ustreznih poročil, preverjanje doseganja zahtevanih parametrov (za opremo, kjer je to predvideno v</w:t>
            </w:r>
            <w:r w:rsidR="003C29EF">
              <w:rPr>
                <w:rFonts w:ascii="Arial" w:hAnsi="Arial" w:cs="Arial"/>
                <w:color w:val="000000"/>
                <w:sz w:val="18"/>
                <w:szCs w:val="18"/>
              </w:rPr>
              <w:t xml:space="preserve"> </w:t>
            </w:r>
            <w:r w:rsidR="003C29EF" w:rsidRPr="00BB1A5F">
              <w:rPr>
                <w:rFonts w:ascii="Arial" w:hAnsi="Arial" w:cs="Arial"/>
                <w:color w:val="000000"/>
                <w:sz w:val="18"/>
                <w:szCs w:val="18"/>
              </w:rPr>
              <w:t>tehničnih zahtevah), predajo vse tehnične dokumentacije za uporabo, obratovanje in vzdrževanje,</w:t>
            </w:r>
            <w:r w:rsidR="003C29EF">
              <w:rPr>
                <w:rFonts w:ascii="Arial" w:hAnsi="Arial" w:cs="Arial"/>
                <w:color w:val="000000"/>
                <w:sz w:val="18"/>
                <w:szCs w:val="18"/>
              </w:rPr>
              <w:t xml:space="preserve"> </w:t>
            </w:r>
            <w:r w:rsidR="003C29EF" w:rsidRPr="00BB1A5F">
              <w:rPr>
                <w:rFonts w:ascii="Arial" w:hAnsi="Arial" w:cs="Arial"/>
                <w:color w:val="000000"/>
                <w:sz w:val="18"/>
                <w:szCs w:val="18"/>
              </w:rPr>
              <w:t>šolanje uporabnikovega osebja, prim</w:t>
            </w:r>
            <w:r w:rsidR="00DA66C1">
              <w:rPr>
                <w:rFonts w:ascii="Arial" w:hAnsi="Arial" w:cs="Arial"/>
                <w:color w:val="000000"/>
                <w:sz w:val="18"/>
                <w:szCs w:val="18"/>
              </w:rPr>
              <w:t xml:space="preserve">opredajo vse dobavljene opreme in </w:t>
            </w:r>
            <w:r w:rsidR="003C29EF" w:rsidRPr="00BB1A5F">
              <w:rPr>
                <w:rFonts w:ascii="Arial" w:hAnsi="Arial" w:cs="Arial"/>
                <w:color w:val="000000"/>
                <w:sz w:val="18"/>
                <w:szCs w:val="18"/>
              </w:rPr>
              <w:t>odpravo napak v</w:t>
            </w:r>
            <w:r w:rsidR="003C29EF">
              <w:rPr>
                <w:rFonts w:ascii="Arial" w:hAnsi="Arial" w:cs="Arial"/>
                <w:color w:val="000000"/>
                <w:sz w:val="18"/>
                <w:szCs w:val="18"/>
              </w:rPr>
              <w:t xml:space="preserve"> </w:t>
            </w:r>
            <w:r w:rsidR="003C29EF" w:rsidRPr="00BB1A5F">
              <w:rPr>
                <w:rFonts w:ascii="Arial" w:hAnsi="Arial" w:cs="Arial"/>
                <w:color w:val="000000"/>
                <w:sz w:val="18"/>
                <w:szCs w:val="18"/>
              </w:rPr>
              <w:t>času 2</w:t>
            </w:r>
            <w:r w:rsidR="000B497C">
              <w:rPr>
                <w:rFonts w:ascii="Arial" w:hAnsi="Arial" w:cs="Arial"/>
                <w:color w:val="000000"/>
                <w:sz w:val="18"/>
                <w:szCs w:val="18"/>
              </w:rPr>
              <w:t>4</w:t>
            </w:r>
            <w:r w:rsidR="003C29EF" w:rsidRPr="00BB1A5F">
              <w:rPr>
                <w:rFonts w:ascii="Arial" w:hAnsi="Arial" w:cs="Arial"/>
                <w:color w:val="000000"/>
                <w:sz w:val="18"/>
                <w:szCs w:val="18"/>
              </w:rPr>
              <w:t>-mesečnega garancijskega roka za vso opremo.</w:t>
            </w:r>
          </w:p>
          <w:p w14:paraId="31798987" w14:textId="77777777" w:rsidR="003C29EF" w:rsidRDefault="003C29EF" w:rsidP="003C29EF">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 xml:space="preserve">Oprema mora biti nova iz redne proizvodnje in še nikoli uporabljena. </w:t>
            </w:r>
          </w:p>
          <w:p w14:paraId="1E9DE0A1" w14:textId="77777777" w:rsidR="003C29EF" w:rsidRPr="00BB1A5F" w:rsidRDefault="003C29EF" w:rsidP="003C29EF">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Pr>
                <w:rFonts w:ascii="Arial" w:hAnsi="Arial" w:cs="Arial"/>
                <w:color w:val="000000"/>
                <w:sz w:val="18"/>
                <w:szCs w:val="18"/>
              </w:rPr>
              <w:t xml:space="preserve"> </w:t>
            </w:r>
          </w:p>
          <w:p w14:paraId="29BF3923" w14:textId="77777777" w:rsidR="008009EA" w:rsidRDefault="008009EA" w:rsidP="008009EA">
            <w:pPr>
              <w:jc w:val="center"/>
            </w:pPr>
            <w:r>
              <w:rPr>
                <w:rFonts w:ascii="Arial" w:hAnsi="Arial" w:cs="Arial"/>
                <w:b/>
                <w:bCs/>
                <w:color w:val="000000"/>
                <w:sz w:val="18"/>
                <w:szCs w:val="18"/>
              </w:rPr>
              <w:t>7. člen</w:t>
            </w:r>
          </w:p>
          <w:p w14:paraId="27FFB37B" w14:textId="77777777" w:rsidR="003C29EF" w:rsidRDefault="003C29EF" w:rsidP="003C29EF">
            <w:pPr>
              <w:spacing w:before="225" w:after="225"/>
              <w:jc w:val="both"/>
              <w:rPr>
                <w:rFonts w:ascii="Arial" w:hAnsi="Arial" w:cs="Arial"/>
                <w:color w:val="000000"/>
                <w:sz w:val="18"/>
                <w:szCs w:val="18"/>
              </w:rPr>
            </w:pPr>
            <w:r w:rsidRPr="00BB1A5F">
              <w:rPr>
                <w:rFonts w:ascii="Arial" w:hAnsi="Arial" w:cs="Arial"/>
                <w:color w:val="000000"/>
                <w:sz w:val="18"/>
                <w:szCs w:val="18"/>
              </w:rPr>
              <w:t>Obveznost izvajalca za predmet pogodbe, ki je zajet v ceni, so torej vsa intelektualna, fizična, strojna,</w:t>
            </w:r>
            <w:r>
              <w:rPr>
                <w:rFonts w:ascii="Arial" w:hAnsi="Arial" w:cs="Arial"/>
                <w:color w:val="000000"/>
                <w:sz w:val="18"/>
                <w:szCs w:val="18"/>
              </w:rPr>
              <w:t xml:space="preserve"> </w:t>
            </w:r>
            <w:r w:rsidRPr="00BB1A5F">
              <w:rPr>
                <w:rFonts w:ascii="Arial" w:hAnsi="Arial" w:cs="Arial"/>
                <w:color w:val="000000"/>
                <w:sz w:val="18"/>
                <w:szCs w:val="18"/>
              </w:rPr>
              <w:t>organizacijska in druga strokovna ter pomožna dela oziroma opravila, ki so potrebna za izvedbo in</w:t>
            </w:r>
            <w:r>
              <w:rPr>
                <w:rFonts w:ascii="Arial" w:hAnsi="Arial" w:cs="Arial"/>
                <w:color w:val="000000"/>
                <w:sz w:val="18"/>
                <w:szCs w:val="18"/>
              </w:rPr>
              <w:t xml:space="preserve"> </w:t>
            </w:r>
            <w:r w:rsidRPr="00BB1A5F">
              <w:rPr>
                <w:rFonts w:ascii="Arial" w:hAnsi="Arial" w:cs="Arial"/>
                <w:color w:val="000000"/>
                <w:sz w:val="18"/>
                <w:szCs w:val="18"/>
              </w:rPr>
              <w:t>predajo celotnega predmeta pogodbe, z instalirano, priključeno, zagnano in preizkušeno opremo, ne</w:t>
            </w:r>
            <w:r>
              <w:rPr>
                <w:rFonts w:ascii="Arial" w:hAnsi="Arial" w:cs="Arial"/>
                <w:color w:val="000000"/>
                <w:sz w:val="18"/>
                <w:szCs w:val="18"/>
              </w:rPr>
              <w:t xml:space="preserve"> </w:t>
            </w:r>
            <w:r w:rsidRPr="00BB1A5F">
              <w:rPr>
                <w:rFonts w:ascii="Arial" w:hAnsi="Arial" w:cs="Arial"/>
                <w:color w:val="000000"/>
                <w:sz w:val="18"/>
                <w:szCs w:val="18"/>
              </w:rPr>
              <w:t xml:space="preserve">glede na njihovo vrsto in obseg </w:t>
            </w:r>
            <w:r>
              <w:rPr>
                <w:rFonts w:ascii="Arial" w:hAnsi="Arial" w:cs="Arial"/>
                <w:color w:val="000000"/>
                <w:sz w:val="18"/>
                <w:szCs w:val="18"/>
              </w:rPr>
              <w:t>ter</w:t>
            </w:r>
            <w:r w:rsidRPr="00BB1A5F">
              <w:rPr>
                <w:rFonts w:ascii="Arial" w:hAnsi="Arial" w:cs="Arial"/>
                <w:color w:val="000000"/>
                <w:sz w:val="18"/>
                <w:szCs w:val="18"/>
              </w:rPr>
              <w:t xml:space="preserve"> ne glede na to, ali so izrecno navedena v pogodbi ali ne – vse v skladu</w:t>
            </w:r>
            <w:r>
              <w:rPr>
                <w:rFonts w:ascii="Arial" w:hAnsi="Arial" w:cs="Arial"/>
                <w:color w:val="000000"/>
                <w:sz w:val="18"/>
                <w:szCs w:val="18"/>
              </w:rPr>
              <w:t xml:space="preserve"> </w:t>
            </w:r>
            <w:r w:rsidRPr="00BB1A5F">
              <w:rPr>
                <w:rFonts w:ascii="Arial" w:hAnsi="Arial" w:cs="Arial"/>
                <w:color w:val="000000"/>
                <w:sz w:val="18"/>
                <w:szCs w:val="18"/>
              </w:rPr>
              <w:t>z določilom »ključ v roke« (659. člen O</w:t>
            </w:r>
            <w:r>
              <w:rPr>
                <w:rFonts w:ascii="Arial" w:hAnsi="Arial" w:cs="Arial"/>
                <w:color w:val="000000"/>
                <w:sz w:val="18"/>
                <w:szCs w:val="18"/>
              </w:rPr>
              <w:t>bligacijskega zakonika</w:t>
            </w:r>
            <w:r w:rsidRPr="00BB1A5F">
              <w:rPr>
                <w:rFonts w:ascii="Arial" w:hAnsi="Arial" w:cs="Arial"/>
                <w:color w:val="000000"/>
                <w:sz w:val="18"/>
                <w:szCs w:val="18"/>
              </w:rPr>
              <w:t>), zaradi česar morebitni kasnejši odmiki od ponudbene cene</w:t>
            </w:r>
            <w:r>
              <w:rPr>
                <w:rFonts w:ascii="Arial" w:hAnsi="Arial" w:cs="Arial"/>
                <w:color w:val="000000"/>
                <w:sz w:val="18"/>
                <w:szCs w:val="18"/>
              </w:rPr>
              <w:t xml:space="preserve"> </w:t>
            </w:r>
            <w:r w:rsidRPr="00BB1A5F">
              <w:rPr>
                <w:rFonts w:ascii="Arial" w:hAnsi="Arial" w:cs="Arial"/>
                <w:color w:val="000000"/>
                <w:sz w:val="18"/>
                <w:szCs w:val="18"/>
              </w:rPr>
              <w:t>niso možni.</w:t>
            </w:r>
          </w:p>
          <w:p w14:paraId="17953F44" w14:textId="77777777" w:rsidR="008009EA" w:rsidRPr="00A4076F" w:rsidRDefault="008009EA" w:rsidP="008009EA">
            <w:pPr>
              <w:spacing w:before="225" w:after="225"/>
              <w:jc w:val="both"/>
            </w:pPr>
            <w:r w:rsidRPr="00A4076F">
              <w:rPr>
                <w:rFonts w:ascii="Arial" w:hAnsi="Arial" w:cs="Arial"/>
                <w:sz w:val="18"/>
                <w:szCs w:val="18"/>
              </w:rPr>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14:paraId="53A8D56A" w14:textId="77777777" w:rsidR="008009EA" w:rsidRDefault="008009EA" w:rsidP="008009EA">
            <w:pPr>
              <w:spacing w:before="225" w:after="225"/>
              <w:jc w:val="both"/>
              <w:rPr>
                <w:rFonts w:ascii="Arial" w:hAnsi="Arial" w:cs="Arial"/>
                <w:sz w:val="18"/>
                <w:szCs w:val="18"/>
              </w:rPr>
            </w:pPr>
            <w:r w:rsidRPr="00A4076F">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0F1028D0" w14:textId="77777777" w:rsidR="00837DCF" w:rsidRDefault="00837DCF" w:rsidP="00837DCF">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79FA7D37" w14:textId="77777777" w:rsidR="00837DCF" w:rsidRDefault="00837DCF" w:rsidP="00837DCF">
            <w:pPr>
              <w:spacing w:before="225" w:after="225"/>
              <w:jc w:val="both"/>
            </w:pPr>
            <w:r>
              <w:rPr>
                <w:rFonts w:ascii="Arial" w:hAnsi="Arial" w:cs="Arial"/>
                <w:color w:val="000000"/>
                <w:sz w:val="18"/>
                <w:szCs w:val="18"/>
              </w:rPr>
              <w:t>Cene za dodatna in spremenjena dela se določijo v okviru pogajanj med naročnikom in izvajalcem in ne smejo presegati cen na trgu za istovrstna dela, blago in opremo, upoštevaje pogoje, ki so vezani na njihovo naročilo.</w:t>
            </w:r>
          </w:p>
          <w:p w14:paraId="19A29607" w14:textId="77777777" w:rsidR="00837DCF" w:rsidRDefault="00837DCF" w:rsidP="00837DCF">
            <w:pPr>
              <w:spacing w:before="225" w:after="225"/>
              <w:jc w:val="both"/>
            </w:pPr>
            <w:r>
              <w:rPr>
                <w:rFonts w:ascii="Arial" w:hAnsi="Arial" w:cs="Arial"/>
                <w:color w:val="000000"/>
                <w:sz w:val="18"/>
                <w:szCs w:val="18"/>
              </w:rPr>
              <w:lastRenderedPageBreak/>
              <w:t>Za dodatna in spremenjena dela, ki so se izkazala za potrebna po sklenitvi te pogodbe, lahko naročnik odda naročilo izvajalcu osnovnega naročila ob upoštevanju določb zakona, ki ureja javno naročanje.</w:t>
            </w:r>
          </w:p>
        </w:tc>
      </w:tr>
    </w:tbl>
    <w:p w14:paraId="0E118A8F" w14:textId="77777777" w:rsidR="0026773E" w:rsidRDefault="008009EA">
      <w:pPr>
        <w:spacing w:after="0" w:line="240" w:lineRule="auto"/>
        <w:jc w:val="center"/>
      </w:pPr>
      <w:r>
        <w:rPr>
          <w:rFonts w:ascii="Arial" w:hAnsi="Arial" w:cs="Arial"/>
          <w:b/>
          <w:bCs/>
          <w:color w:val="000000"/>
          <w:sz w:val="18"/>
          <w:szCs w:val="18"/>
        </w:rPr>
        <w:lastRenderedPageBreak/>
        <w:t>8</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408C504" w14:textId="77777777">
        <w:tc>
          <w:tcPr>
            <w:tcW w:w="0" w:type="auto"/>
            <w:tcMar>
              <w:top w:w="0" w:type="auto"/>
              <w:bottom w:w="0" w:type="auto"/>
            </w:tcMar>
          </w:tcPr>
          <w:p w14:paraId="003C9654" w14:textId="77777777" w:rsidR="002830A4" w:rsidRDefault="002830A4" w:rsidP="002830A4">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2F5FC692" w14:textId="77777777" w:rsidR="002830A4" w:rsidRDefault="002830A4" w:rsidP="002830A4">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1586160E" w14:textId="3BF74BC5" w:rsidR="005413CA" w:rsidRPr="002830A4" w:rsidRDefault="002830A4" w:rsidP="00837DCF">
            <w:pPr>
              <w:spacing w:before="225" w:after="225"/>
              <w:jc w:val="both"/>
              <w:rPr>
                <w:rFonts w:ascii="Arial" w:hAnsi="Arial" w:cs="Arial"/>
                <w:color w:val="000000"/>
                <w:sz w:val="18"/>
                <w:szCs w:val="18"/>
              </w:rPr>
            </w:pPr>
            <w:r>
              <w:rPr>
                <w:rFonts w:ascii="Arial" w:hAnsi="Arial" w:cs="Arial"/>
                <w:color w:val="000000"/>
                <w:sz w:val="18"/>
                <w:szCs w:val="18"/>
              </w:rPr>
              <w:t xml:space="preserve">Izvajalec tudi potrjuje, da je seznanjen z vso izdelano dokumentacijo, </w:t>
            </w:r>
            <w:r w:rsidRPr="0065042D">
              <w:rPr>
                <w:rFonts w:ascii="Arial" w:hAnsi="Arial" w:cs="Arial"/>
                <w:color w:val="000000"/>
                <w:sz w:val="18"/>
                <w:szCs w:val="18"/>
              </w:rPr>
              <w:t>z obsegom in zahtevnostjo pogodbenih del</w:t>
            </w:r>
            <w:r>
              <w:rPr>
                <w:rFonts w:ascii="Arial" w:hAnsi="Arial" w:cs="Arial"/>
                <w:color w:val="000000"/>
                <w:sz w:val="18"/>
                <w:szCs w:val="18"/>
              </w:rPr>
              <w:t>, in ostalimi pogoji, po katerih bo dela izvajal,</w:t>
            </w:r>
            <w:r>
              <w:t xml:space="preserve"> </w:t>
            </w:r>
            <w:r w:rsidRPr="0065042D">
              <w:rPr>
                <w:rFonts w:ascii="Arial" w:hAnsi="Arial" w:cs="Arial"/>
                <w:color w:val="000000"/>
                <w:sz w:val="18"/>
                <w:szCs w:val="18"/>
              </w:rPr>
              <w:t>poznana</w:t>
            </w:r>
            <w:r>
              <w:rPr>
                <w:rFonts w:ascii="Arial" w:hAnsi="Arial" w:cs="Arial"/>
                <w:color w:val="000000"/>
                <w:sz w:val="18"/>
                <w:szCs w:val="18"/>
              </w:rPr>
              <w:t xml:space="preserve"> mu je </w:t>
            </w:r>
            <w:r w:rsidRPr="0065042D">
              <w:rPr>
                <w:rFonts w:ascii="Arial" w:hAnsi="Arial" w:cs="Arial"/>
                <w:color w:val="000000"/>
                <w:sz w:val="18"/>
                <w:szCs w:val="18"/>
              </w:rPr>
              <w:t>lokacija izvedbe del, tudi gradbišče, na katerem bo dela izvajal</w:t>
            </w:r>
            <w:r>
              <w:rPr>
                <w:rFonts w:ascii="Arial" w:hAnsi="Arial" w:cs="Arial"/>
                <w:color w:val="000000"/>
                <w:sz w:val="18"/>
                <w:szCs w:val="18"/>
              </w:rPr>
              <w:t>,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6F7B118D" w14:textId="77777777" w:rsidR="0026773E" w:rsidRDefault="00D92DBE">
      <w:pPr>
        <w:spacing w:before="225" w:after="225" w:line="240" w:lineRule="auto"/>
        <w:jc w:val="both"/>
      </w:pPr>
      <w:r>
        <w:rPr>
          <w:rFonts w:ascii="Arial" w:hAnsi="Arial" w:cs="Arial"/>
          <w:b/>
          <w:bCs/>
          <w:color w:val="000000"/>
          <w:sz w:val="18"/>
          <w:szCs w:val="18"/>
        </w:rPr>
        <w:t>III. POGODBENA CENA IN OBRAČUN DEL</w:t>
      </w:r>
    </w:p>
    <w:p w14:paraId="5F5D4C07" w14:textId="77777777" w:rsidR="0026773E" w:rsidRDefault="008163FD">
      <w:pPr>
        <w:spacing w:after="0" w:line="240" w:lineRule="auto"/>
        <w:jc w:val="center"/>
      </w:pPr>
      <w:r>
        <w:rPr>
          <w:rFonts w:ascii="Arial" w:hAnsi="Arial" w:cs="Arial"/>
          <w:b/>
          <w:bCs/>
          <w:color w:val="000000"/>
          <w:sz w:val="18"/>
          <w:szCs w:val="18"/>
        </w:rPr>
        <w:t>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BDD08EF" w14:textId="77777777">
        <w:tc>
          <w:tcPr>
            <w:tcW w:w="0" w:type="auto"/>
            <w:tcMar>
              <w:top w:w="0" w:type="auto"/>
              <w:bottom w:w="0" w:type="auto"/>
            </w:tcMar>
          </w:tcPr>
          <w:p w14:paraId="193A817C" w14:textId="77777777" w:rsidR="0026773E" w:rsidRPr="00D62CE3" w:rsidRDefault="00D92DBE">
            <w:pPr>
              <w:spacing w:before="225" w:after="225"/>
              <w:jc w:val="both"/>
              <w:rPr>
                <w:rFonts w:ascii="Arial" w:hAnsi="Arial" w:cs="Arial"/>
                <w:color w:val="000000"/>
                <w:sz w:val="18"/>
                <w:szCs w:val="18"/>
              </w:rPr>
            </w:pPr>
            <w:r w:rsidRPr="00D62CE3">
              <w:rPr>
                <w:rFonts w:ascii="Arial" w:hAnsi="Arial" w:cs="Arial"/>
                <w:color w:val="000000"/>
                <w:sz w:val="18"/>
                <w:szCs w:val="18"/>
              </w:rPr>
              <w:t>Pogodbena cena za dela po tej pogodbi je določena na osnovi ponudbe in znaša:</w:t>
            </w:r>
            <w:r w:rsidR="00E24664" w:rsidRPr="00D62CE3">
              <w:rPr>
                <w:rFonts w:ascii="Arial" w:hAnsi="Arial" w:cs="Arial"/>
                <w:color w:val="000000"/>
                <w:sz w:val="18"/>
                <w:szCs w:val="18"/>
              </w:rPr>
              <w:t xml:space="preserve"> </w:t>
            </w:r>
            <w:r w:rsidRPr="00D62CE3">
              <w:rPr>
                <w:rFonts w:ascii="Arial" w:hAnsi="Arial" w:cs="Arial"/>
                <w:color w:val="000000"/>
                <w:sz w:val="18"/>
                <w:szCs w:val="18"/>
              </w:rPr>
              <w:t>___________________ EUR brez DDV</w:t>
            </w:r>
            <w:r w:rsidR="00E24664" w:rsidRPr="00D62CE3">
              <w:rPr>
                <w:rFonts w:ascii="Arial" w:hAnsi="Arial" w:cs="Arial"/>
                <w:color w:val="000000"/>
                <w:sz w:val="18"/>
                <w:szCs w:val="18"/>
              </w:rPr>
              <w:t xml:space="preserve"> oz. ____________________ EUR z DDV, od tega: </w:t>
            </w:r>
          </w:p>
          <w:tbl>
            <w:tblPr>
              <w:tblStyle w:val="NormalTablePHPDOCX"/>
              <w:tblW w:w="8734" w:type="dxa"/>
              <w:tblInd w:w="108" w:type="dxa"/>
              <w:tblLook w:val="04A0" w:firstRow="1" w:lastRow="0" w:firstColumn="1" w:lastColumn="0" w:noHBand="0" w:noVBand="1"/>
            </w:tblPr>
            <w:tblGrid>
              <w:gridCol w:w="3148"/>
              <w:gridCol w:w="1059"/>
              <w:gridCol w:w="1984"/>
              <w:gridCol w:w="709"/>
              <w:gridCol w:w="1834"/>
            </w:tblGrid>
            <w:tr w:rsidR="009E38B6" w:rsidRPr="00D62CE3" w14:paraId="3FB6B22A" w14:textId="77777777" w:rsidTr="00F325D9">
              <w:tc>
                <w:tcPr>
                  <w:tcW w:w="18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863CD3"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Postavka</w:t>
                  </w:r>
                </w:p>
              </w:tc>
              <w:tc>
                <w:tcPr>
                  <w:tcW w:w="6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D84F21"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EM in kol</w:t>
                  </w:r>
                </w:p>
              </w:tc>
              <w:tc>
                <w:tcPr>
                  <w:tcW w:w="11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609527"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Vrednost brez DDV</w:t>
                  </w:r>
                </w:p>
              </w:tc>
              <w:tc>
                <w:tcPr>
                  <w:tcW w:w="4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46F627"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DDV</w:t>
                  </w:r>
                </w:p>
              </w:tc>
              <w:tc>
                <w:tcPr>
                  <w:tcW w:w="10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5DE8BF" w14:textId="77777777" w:rsidR="009E38B6" w:rsidRPr="00D62CE3" w:rsidRDefault="009E38B6" w:rsidP="009E38B6">
                  <w:pPr>
                    <w:spacing w:line="276" w:lineRule="auto"/>
                    <w:jc w:val="center"/>
                  </w:pPr>
                  <w:r w:rsidRPr="00D62CE3">
                    <w:rPr>
                      <w:rFonts w:ascii="Arial" w:hAnsi="Arial" w:cs="Arial"/>
                      <w:b/>
                      <w:bCs/>
                      <w:color w:val="000000"/>
                      <w:position w:val="-2"/>
                      <w:sz w:val="18"/>
                      <w:szCs w:val="18"/>
                      <w:shd w:val="clear" w:color="auto" w:fill="D1D1D1"/>
                    </w:rPr>
                    <w:t>Vrednost z DDV</w:t>
                  </w:r>
                </w:p>
              </w:tc>
            </w:tr>
            <w:tr w:rsidR="009E38B6" w:rsidRPr="00D62CE3" w14:paraId="1EDB6CC7"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DD9BC" w14:textId="6736E882"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 Izdelava projektne</w:t>
                  </w:r>
                  <w:r w:rsidR="000B497C" w:rsidRPr="00D62CE3">
                    <w:rPr>
                      <w:rFonts w:ascii="Arial" w:hAnsi="Arial" w:cs="Arial"/>
                      <w:color w:val="000000"/>
                      <w:position w:val="-2"/>
                      <w:sz w:val="18"/>
                      <w:szCs w:val="18"/>
                    </w:rPr>
                    <w:t xml:space="preserve"> in investicijske</w:t>
                  </w:r>
                  <w:r w:rsidRPr="00D62CE3">
                    <w:rPr>
                      <w:rFonts w:ascii="Arial" w:hAnsi="Arial" w:cs="Arial"/>
                      <w:color w:val="000000"/>
                      <w:position w:val="-2"/>
                      <w:sz w:val="18"/>
                      <w:szCs w:val="18"/>
                    </w:rPr>
                    <w:t xml:space="preserve"> dokumentacije </w:t>
                  </w:r>
                </w:p>
                <w:p w14:paraId="60CCEC8E" w14:textId="77777777" w:rsidR="000B497C" w:rsidRPr="00D62CE3" w:rsidRDefault="000B497C"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DIIP</w:t>
                  </w:r>
                </w:p>
                <w:p w14:paraId="309BE1EC" w14:textId="4082B1E5" w:rsidR="000B497C" w:rsidRPr="00D62CE3" w:rsidRDefault="000B497C"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IP</w:t>
                  </w:r>
                </w:p>
                <w:p w14:paraId="7FF6F163" w14:textId="77777777" w:rsidR="009E38B6" w:rsidRPr="00D62CE3" w:rsidRDefault="009E38B6"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PZI</w:t>
                  </w:r>
                </w:p>
                <w:p w14:paraId="3F9758FA" w14:textId="77777777" w:rsidR="009E38B6" w:rsidRPr="00D62CE3" w:rsidRDefault="009E38B6" w:rsidP="00A51000">
                  <w:pPr>
                    <w:pStyle w:val="Odstavekseznama"/>
                    <w:numPr>
                      <w:ilvl w:val="0"/>
                      <w:numId w:val="38"/>
                    </w:numPr>
                    <w:ind w:left="555" w:hanging="195"/>
                    <w:rPr>
                      <w:rFonts w:ascii="Arial" w:hAnsi="Arial" w:cs="Arial"/>
                      <w:sz w:val="18"/>
                      <w:szCs w:val="18"/>
                    </w:rPr>
                  </w:pPr>
                  <w:r w:rsidRPr="00D62CE3">
                    <w:rPr>
                      <w:rFonts w:ascii="Arial" w:hAnsi="Arial" w:cs="Arial"/>
                      <w:sz w:val="18"/>
                      <w:szCs w:val="18"/>
                    </w:rPr>
                    <w:t>PID</w:t>
                  </w:r>
                </w:p>
                <w:p w14:paraId="1AD2C293" w14:textId="77777777" w:rsidR="009E38B6" w:rsidRPr="00D62CE3" w:rsidRDefault="002B3F0F" w:rsidP="00A51000">
                  <w:pPr>
                    <w:pStyle w:val="Odstavekseznama"/>
                    <w:numPr>
                      <w:ilvl w:val="0"/>
                      <w:numId w:val="38"/>
                    </w:numPr>
                    <w:ind w:left="555" w:hanging="195"/>
                  </w:pPr>
                  <w:r w:rsidRPr="00D62CE3">
                    <w:rPr>
                      <w:rFonts w:ascii="Arial" w:hAnsi="Arial" w:cs="Arial"/>
                      <w:sz w:val="18"/>
                      <w:szCs w:val="18"/>
                    </w:rPr>
                    <w:t xml:space="preserve">Projektantski </w:t>
                  </w:r>
                  <w:r w:rsidR="009E38B6" w:rsidRPr="00D62CE3">
                    <w:rPr>
                      <w:rFonts w:ascii="Arial" w:hAnsi="Arial" w:cs="Arial"/>
                      <w:sz w:val="18"/>
                      <w:szCs w:val="18"/>
                    </w:rPr>
                    <w:t>nadzor</w:t>
                  </w:r>
                </w:p>
                <w:p w14:paraId="02D55D9D" w14:textId="77777777" w:rsidR="000B497C" w:rsidRPr="00D62CE3" w:rsidRDefault="000B497C" w:rsidP="000B497C">
                  <w:pPr>
                    <w:ind w:left="360"/>
                    <w:rPr>
                      <w:rFonts w:ascii="Arial" w:hAnsi="Arial" w:cs="Arial"/>
                      <w:sz w:val="20"/>
                    </w:rPr>
                  </w:pPr>
                </w:p>
                <w:p w14:paraId="2C3D4BF5" w14:textId="53AAFE6A" w:rsidR="000B497C" w:rsidRPr="00D62CE3" w:rsidRDefault="000B497C" w:rsidP="000B497C">
                  <w:pPr>
                    <w:ind w:left="360"/>
                    <w:rPr>
                      <w:rFonts w:ascii="Arial" w:hAnsi="Arial" w:cs="Arial"/>
                    </w:rPr>
                  </w:pPr>
                  <w:r w:rsidRPr="00D62CE3">
                    <w:rPr>
                      <w:rFonts w:ascii="Arial" w:hAnsi="Arial" w:cs="Arial"/>
                      <w:sz w:val="20"/>
                    </w:rPr>
                    <w:t>SKUPAJ:</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C760"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47C891C1"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7951AD5F" w14:textId="77777777" w:rsidR="009E38B6" w:rsidRPr="00D62CE3" w:rsidRDefault="009E38B6" w:rsidP="009E38B6">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4D752107" w14:textId="77777777" w:rsidR="000B497C" w:rsidRPr="00D62CE3" w:rsidRDefault="000B497C" w:rsidP="000B497C">
                  <w:pPr>
                    <w:spacing w:line="276" w:lineRule="auto"/>
                    <w:rPr>
                      <w:rFonts w:ascii="Arial" w:hAnsi="Arial" w:cs="Arial"/>
                      <w:color w:val="000000"/>
                      <w:position w:val="-2"/>
                      <w:sz w:val="18"/>
                      <w:szCs w:val="18"/>
                    </w:rPr>
                  </w:pPr>
                  <w:r w:rsidRPr="00D62CE3">
                    <w:rPr>
                      <w:rFonts w:ascii="Arial" w:hAnsi="Arial" w:cs="Arial"/>
                      <w:color w:val="000000"/>
                      <w:position w:val="-2"/>
                      <w:sz w:val="18"/>
                      <w:szCs w:val="18"/>
                    </w:rPr>
                    <w:t>1kpl</w:t>
                  </w:r>
                </w:p>
                <w:p w14:paraId="748C77D2" w14:textId="2180EBC7" w:rsidR="000B497C" w:rsidRPr="00D62CE3" w:rsidRDefault="000B497C" w:rsidP="000B497C">
                  <w:pPr>
                    <w:spacing w:line="276" w:lineRule="auto"/>
                  </w:pPr>
                  <w:r w:rsidRPr="00D62CE3">
                    <w:rPr>
                      <w:rFonts w:ascii="Arial" w:hAnsi="Arial" w:cs="Arial"/>
                      <w:color w:val="000000"/>
                      <w:position w:val="-2"/>
                      <w:sz w:val="18"/>
                      <w:szCs w:val="18"/>
                    </w:rPr>
                    <w:t>1kpl</w:t>
                  </w:r>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DA3E8"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5D56C"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9576A"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9E38B6" w:rsidRPr="00D62CE3" w14:paraId="34A28C1D"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8DE04" w14:textId="77777777" w:rsidR="009E38B6" w:rsidRPr="00D62CE3" w:rsidRDefault="009E38B6" w:rsidP="009E38B6">
                  <w:pPr>
                    <w:spacing w:line="276" w:lineRule="auto"/>
                  </w:pPr>
                  <w:r w:rsidRPr="00D62CE3">
                    <w:rPr>
                      <w:rFonts w:ascii="Arial" w:hAnsi="Arial" w:cs="Arial"/>
                      <w:color w:val="000000"/>
                      <w:position w:val="-2"/>
                      <w:sz w:val="18"/>
                      <w:szCs w:val="18"/>
                    </w:rPr>
                    <w:t>2. GOI vzdrževalna dela</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A237C" w14:textId="77777777" w:rsidR="009E38B6" w:rsidRPr="00D62CE3" w:rsidRDefault="009E38B6" w:rsidP="009E38B6">
                  <w:pPr>
                    <w:spacing w:line="276" w:lineRule="auto"/>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01255"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C08E3"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DEDA4"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9E38B6" w:rsidRPr="00D62CE3" w14:paraId="00A92496"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5FEB6" w14:textId="4E75005D" w:rsidR="009E38B6" w:rsidRPr="00D62CE3" w:rsidRDefault="009E38B6" w:rsidP="009E38B6">
                  <w:pPr>
                    <w:spacing w:line="276" w:lineRule="auto"/>
                  </w:pPr>
                  <w:r w:rsidRPr="00D62CE3">
                    <w:rPr>
                      <w:rFonts w:ascii="Arial" w:hAnsi="Arial" w:cs="Arial"/>
                      <w:color w:val="000000"/>
                      <w:position w:val="-2"/>
                      <w:sz w:val="18"/>
                      <w:szCs w:val="18"/>
                    </w:rPr>
                    <w:t xml:space="preserve">3. Dobava in montaža </w:t>
                  </w:r>
                  <w:r w:rsidR="000B497C" w:rsidRPr="00D62CE3">
                    <w:rPr>
                      <w:rFonts w:ascii="Arial" w:hAnsi="Arial" w:cs="Arial"/>
                      <w:color w:val="000000"/>
                      <w:position w:val="-2"/>
                      <w:sz w:val="18"/>
                      <w:szCs w:val="18"/>
                    </w:rPr>
                    <w:t xml:space="preserve">vgradne </w:t>
                  </w:r>
                  <w:r w:rsidRPr="00D62CE3">
                    <w:rPr>
                      <w:rFonts w:ascii="Arial" w:hAnsi="Arial" w:cs="Arial"/>
                      <w:color w:val="000000"/>
                      <w:position w:val="-2"/>
                      <w:sz w:val="18"/>
                      <w:szCs w:val="18"/>
                    </w:rPr>
                    <w:t>opreme</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98593" w14:textId="77777777" w:rsidR="009E38B6" w:rsidRPr="00D62CE3" w:rsidRDefault="009E38B6" w:rsidP="009E38B6">
                  <w:pPr>
                    <w:spacing w:line="276" w:lineRule="auto"/>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6431A"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90918" w14:textId="77777777" w:rsidR="009E38B6" w:rsidRPr="00D62CE3" w:rsidRDefault="009E38B6" w:rsidP="009E38B6">
                  <w:pPr>
                    <w:spacing w:line="276" w:lineRule="auto"/>
                  </w:pPr>
                  <w:r w:rsidRPr="00D62CE3">
                    <w:rPr>
                      <w:rFonts w:ascii="Arial" w:hAnsi="Arial" w:cs="Arial"/>
                      <w:color w:val="000000"/>
                      <w:position w:val="-2"/>
                      <w:sz w:val="18"/>
                      <w:szCs w:val="18"/>
                    </w:rPr>
                    <w:t> </w:t>
                  </w: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ED6F3" w14:textId="77777777" w:rsidR="009E38B6" w:rsidRPr="00D62CE3" w:rsidRDefault="009E38B6" w:rsidP="009E38B6">
                  <w:pPr>
                    <w:spacing w:line="276" w:lineRule="auto"/>
                  </w:pPr>
                  <w:r w:rsidRPr="00D62CE3">
                    <w:rPr>
                      <w:rFonts w:ascii="Arial" w:hAnsi="Arial" w:cs="Arial"/>
                      <w:color w:val="000000"/>
                      <w:position w:val="-2"/>
                      <w:sz w:val="18"/>
                      <w:szCs w:val="18"/>
                    </w:rPr>
                    <w:t> </w:t>
                  </w:r>
                </w:p>
              </w:tc>
            </w:tr>
            <w:tr w:rsidR="000B497C" w:rsidRPr="00D62CE3" w14:paraId="4D7B0882" w14:textId="77777777" w:rsidTr="00F325D9">
              <w:tc>
                <w:tcPr>
                  <w:tcW w:w="1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D303D" w14:textId="2CDA0A62" w:rsidR="000B497C" w:rsidRPr="00D62CE3" w:rsidRDefault="000B497C" w:rsidP="000B497C">
                  <w:pPr>
                    <w:rPr>
                      <w:rFonts w:ascii="Arial" w:hAnsi="Arial" w:cs="Arial"/>
                      <w:color w:val="000000"/>
                      <w:position w:val="-2"/>
                      <w:sz w:val="18"/>
                      <w:szCs w:val="18"/>
                    </w:rPr>
                  </w:pPr>
                  <w:r w:rsidRPr="00D62CE3">
                    <w:rPr>
                      <w:rFonts w:ascii="Arial" w:hAnsi="Arial" w:cs="Arial"/>
                      <w:color w:val="000000"/>
                      <w:position w:val="-2"/>
                      <w:sz w:val="18"/>
                      <w:szCs w:val="18"/>
                    </w:rPr>
                    <w:t>4.</w:t>
                  </w:r>
                  <w:r w:rsidRPr="00D62CE3">
                    <w:t xml:space="preserve"> </w:t>
                  </w:r>
                  <w:r w:rsidRPr="00D62CE3">
                    <w:rPr>
                      <w:rFonts w:ascii="Arial" w:hAnsi="Arial" w:cs="Arial"/>
                      <w:color w:val="000000"/>
                      <w:position w:val="-2"/>
                      <w:sz w:val="18"/>
                      <w:szCs w:val="18"/>
                    </w:rPr>
                    <w:t>Ostala potrebna oprema in dela po mnenju izvajalca</w:t>
                  </w:r>
                </w:p>
              </w:tc>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07066" w14:textId="43CD11BE" w:rsidR="000B497C" w:rsidRPr="00D62CE3" w:rsidRDefault="000B497C" w:rsidP="009E38B6">
                  <w:pPr>
                    <w:rPr>
                      <w:rFonts w:ascii="Arial" w:hAnsi="Arial" w:cs="Arial"/>
                      <w:color w:val="000000"/>
                      <w:position w:val="-2"/>
                      <w:sz w:val="18"/>
                      <w:szCs w:val="18"/>
                    </w:rPr>
                  </w:pPr>
                  <w:r w:rsidRPr="00D62CE3">
                    <w:rPr>
                      <w:rFonts w:ascii="Arial" w:hAnsi="Arial" w:cs="Arial"/>
                      <w:color w:val="000000"/>
                      <w:position w:val="-2"/>
                      <w:sz w:val="18"/>
                      <w:szCs w:val="18"/>
                    </w:rPr>
                    <w:t xml:space="preserve">1 </w:t>
                  </w:r>
                  <w:proofErr w:type="spellStart"/>
                  <w:r w:rsidRPr="00D62CE3">
                    <w:rPr>
                      <w:rFonts w:ascii="Arial" w:hAnsi="Arial" w:cs="Arial"/>
                      <w:color w:val="000000"/>
                      <w:position w:val="-2"/>
                      <w:sz w:val="18"/>
                      <w:szCs w:val="18"/>
                    </w:rPr>
                    <w:t>kpl</w:t>
                  </w:r>
                  <w:proofErr w:type="spellEnd"/>
                </w:p>
              </w:tc>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4C389" w14:textId="77777777" w:rsidR="000B497C" w:rsidRPr="00D62CE3" w:rsidRDefault="000B497C" w:rsidP="009E38B6">
                  <w:pPr>
                    <w:rPr>
                      <w:rFonts w:ascii="Arial" w:hAnsi="Arial" w:cs="Arial"/>
                      <w:color w:val="000000"/>
                      <w:position w:val="-2"/>
                      <w:sz w:val="18"/>
                      <w:szCs w:val="18"/>
                    </w:rPr>
                  </w:pPr>
                </w:p>
              </w:tc>
              <w:tc>
                <w:tcPr>
                  <w:tcW w:w="4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E2761" w14:textId="77777777" w:rsidR="000B497C" w:rsidRPr="00D62CE3" w:rsidRDefault="000B497C" w:rsidP="009E38B6">
                  <w:pPr>
                    <w:rPr>
                      <w:rFonts w:ascii="Arial" w:hAnsi="Arial" w:cs="Arial"/>
                      <w:color w:val="000000"/>
                      <w:position w:val="-2"/>
                      <w:sz w:val="18"/>
                      <w:szCs w:val="18"/>
                    </w:rPr>
                  </w:pPr>
                </w:p>
              </w:tc>
              <w:tc>
                <w:tcPr>
                  <w:tcW w:w="1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96817" w14:textId="77777777" w:rsidR="000B497C" w:rsidRPr="00D62CE3" w:rsidRDefault="000B497C" w:rsidP="009E38B6">
                  <w:pPr>
                    <w:rPr>
                      <w:rFonts w:ascii="Arial" w:hAnsi="Arial" w:cs="Arial"/>
                      <w:color w:val="000000"/>
                      <w:position w:val="-2"/>
                      <w:sz w:val="18"/>
                      <w:szCs w:val="18"/>
                    </w:rPr>
                  </w:pPr>
                </w:p>
              </w:tc>
            </w:tr>
          </w:tbl>
          <w:p w14:paraId="73ED4F27" w14:textId="77777777" w:rsidR="0026773E" w:rsidRPr="00D62CE3" w:rsidRDefault="00D92DBE">
            <w:pPr>
              <w:spacing w:before="225" w:after="225"/>
              <w:jc w:val="both"/>
            </w:pPr>
            <w:r w:rsidRPr="00D62CE3">
              <w:rPr>
                <w:rFonts w:ascii="Arial" w:hAnsi="Arial" w:cs="Arial"/>
                <w:color w:val="000000"/>
                <w:sz w:val="18"/>
                <w:szCs w:val="18"/>
              </w:rPr>
              <w:t>Pogodbena cena je nespremenljiva (fiksna) za ves čas izvedbe del.</w:t>
            </w:r>
          </w:p>
          <w:p w14:paraId="72028201" w14:textId="329E8E19" w:rsidR="0026773E" w:rsidRPr="00D62CE3" w:rsidRDefault="00D92DBE">
            <w:pPr>
              <w:spacing w:before="225" w:after="225"/>
              <w:jc w:val="both"/>
              <w:rPr>
                <w:rFonts w:ascii="Arial" w:hAnsi="Arial" w:cs="Arial"/>
                <w:color w:val="000000"/>
                <w:sz w:val="18"/>
                <w:szCs w:val="18"/>
              </w:rPr>
            </w:pPr>
            <w:r w:rsidRPr="00D62CE3">
              <w:rPr>
                <w:rFonts w:ascii="Arial" w:hAnsi="Arial" w:cs="Arial"/>
                <w:color w:val="000000"/>
                <w:sz w:val="18"/>
                <w:szCs w:val="18"/>
              </w:rPr>
              <w:t xml:space="preserve">Pogodbena cena iz </w:t>
            </w:r>
            <w:r w:rsidR="00DD37D7" w:rsidRPr="00D62CE3">
              <w:rPr>
                <w:rFonts w:ascii="Arial" w:hAnsi="Arial" w:cs="Arial"/>
                <w:color w:val="000000"/>
                <w:sz w:val="18"/>
                <w:szCs w:val="18"/>
              </w:rPr>
              <w:t>prejšnjega</w:t>
            </w:r>
            <w:r w:rsidRPr="00D62CE3">
              <w:rPr>
                <w:rFonts w:ascii="Arial" w:hAnsi="Arial" w:cs="Arial"/>
                <w:color w:val="000000"/>
                <w:sz w:val="18"/>
                <w:szCs w:val="18"/>
              </w:rPr>
              <w:t xml:space="preserve"> odstavka je določena po načelu »ključ v roke«. Pogodbena klavzula »ključ v roke« pomeni, da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te pogodbe, izključen pa je vpliv manjkajočih del nanjo.</w:t>
            </w:r>
          </w:p>
          <w:p w14:paraId="654248E3" w14:textId="77777777" w:rsidR="008163FD" w:rsidRPr="00D62CE3" w:rsidRDefault="008163FD" w:rsidP="008163FD">
            <w:pPr>
              <w:spacing w:before="225" w:after="225" w:line="276" w:lineRule="auto"/>
              <w:jc w:val="both"/>
              <w:rPr>
                <w:rFonts w:ascii="Arial" w:hAnsi="Arial" w:cs="Arial"/>
                <w:sz w:val="18"/>
                <w:szCs w:val="18"/>
              </w:rPr>
            </w:pPr>
            <w:r w:rsidRPr="00D62CE3">
              <w:rPr>
                <w:rFonts w:ascii="Arial" w:hAnsi="Arial" w:cs="Arial"/>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AF3154A" w14:textId="0DDF64C7" w:rsidR="0026773E" w:rsidRPr="00D62CE3" w:rsidRDefault="00D92DBE">
            <w:pPr>
              <w:spacing w:before="225" w:after="225"/>
            </w:pPr>
            <w:r w:rsidRPr="00D62CE3">
              <w:rPr>
                <w:rFonts w:ascii="Arial" w:hAnsi="Arial" w:cs="Arial"/>
                <w:color w:val="000000"/>
                <w:sz w:val="18"/>
                <w:szCs w:val="18"/>
              </w:rPr>
              <w:t>Izvajalec se izrecno strinja, da so v pogodbeno ceno vključene vse aktivnosti opredeljene s to pogodbo ali njenimi sestavnimi deli, med drugim tudi:</w:t>
            </w:r>
          </w:p>
          <w:tbl>
            <w:tblPr>
              <w:tblStyle w:val="NormalTablePHPDOCX"/>
              <w:tblW w:w="0" w:type="auto"/>
              <w:tblLook w:val="04A0" w:firstRow="1" w:lastRow="0" w:firstColumn="1" w:lastColumn="0" w:noHBand="0" w:noVBand="1"/>
            </w:tblPr>
            <w:tblGrid>
              <w:gridCol w:w="8746"/>
            </w:tblGrid>
            <w:tr w:rsidR="0026773E" w14:paraId="7B121B5B" w14:textId="77777777">
              <w:tc>
                <w:tcPr>
                  <w:tcW w:w="0" w:type="auto"/>
                  <w:tcMar>
                    <w:top w:w="0" w:type="auto"/>
                    <w:bottom w:w="0" w:type="auto"/>
                  </w:tcMar>
                </w:tcPr>
                <w:p w14:paraId="1A849625"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vrednost vseh del po popisu s potrebnim materialom, z dostavo in montažo, vsa pripravljalna in izvedbena dela, vsa pomožna dela za izvedbo pogodbenih del;</w:t>
                  </w:r>
                </w:p>
                <w:p w14:paraId="6B80D03F"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vsi potrebni delovni odri in delovni pripomočki ter podobno;</w:t>
                  </w:r>
                </w:p>
                <w:p w14:paraId="47C1F3AD"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strokovna odprava vseh napak v zvezi s pogodbeno dogovorjenimi deli;</w:t>
                  </w:r>
                </w:p>
                <w:p w14:paraId="76AE182C"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čiščenje gradbišča in okolice med gradnjo in po zaključku del;</w:t>
                  </w:r>
                </w:p>
                <w:p w14:paraId="0FE25882"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4B179442" w14:textId="629F83E9" w:rsidR="009A17AF" w:rsidRPr="00D62CE3" w:rsidRDefault="009A17AF"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zagotavljanje požarne straže v primeru opravljanja vročih del;</w:t>
                  </w:r>
                </w:p>
                <w:p w14:paraId="796A24E7"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stroški zavarovanja vseh del po predračunu, gradbišča, delavcev na gradbišču ter morebitna odgovornost za škodo nasproti tretji osebi;</w:t>
                  </w:r>
                </w:p>
                <w:p w14:paraId="78169C2A"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ureditev in označitev gradbišča, zavarovanje gradbišča oziroma delovišča do primopredaje naročniku v skladu z varnostnim načrtom in drugimi predpisi;</w:t>
                  </w:r>
                </w:p>
                <w:p w14:paraId="1671E6FB"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color w:val="000000"/>
                      <w:sz w:val="18"/>
                      <w:szCs w:val="18"/>
                    </w:rPr>
                    <w:t>ureditev in varovanje skladiščne kapacitete za material tega naročila skozi celoten potek izvedbe del ;</w:t>
                  </w:r>
                </w:p>
                <w:p w14:paraId="2AB6D811"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color w:val="000000"/>
                      <w:sz w:val="18"/>
                      <w:szCs w:val="18"/>
                    </w:rPr>
                    <w:t xml:space="preserve">postavitev objektov za svoje kadre in osebje na objektu ter prostor za skupne sestanke v dogovoru </w:t>
                  </w:r>
                  <w:r w:rsidRPr="00D62CE3">
                    <w:rPr>
                      <w:rFonts w:ascii="Arial" w:hAnsi="Arial" w:cs="Arial"/>
                      <w:sz w:val="18"/>
                      <w:szCs w:val="18"/>
                    </w:rPr>
                    <w:t>z naročnikom in drugimi izvajalci;</w:t>
                  </w:r>
                </w:p>
                <w:p w14:paraId="66AEBE2F"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stroški izvedbe priključkov na omrežja, obratovalni stroški gradbišča, stroški energije, vode ter morebitnih drugih komunalnih storitev ter stroški čiščenj;</w:t>
                  </w:r>
                </w:p>
                <w:p w14:paraId="58C30B0E"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stroški za ravnanje z gradbenimi odpadki v skladu z zakonodajo;</w:t>
                  </w:r>
                </w:p>
                <w:p w14:paraId="4D8C0D33"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stroške za predpisane preiskave in ateste;</w:t>
                  </w:r>
                </w:p>
                <w:p w14:paraId="10E333B3"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drugi stroške povezani z izvedbo del po ponudbenem predračunu;</w:t>
                  </w:r>
                </w:p>
                <w:p w14:paraId="77430927" w14:textId="2BE25A89"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pogodbena cena zajema tudi stroške: PID - projekta izvedenih del, dokazila o zanesljivosti objekta, navodila za obratovanje in vzdrževanje objekta, geodetskega načrta izvedenega stanja in morebitno drugo potrebno dokumentacijo, vse tudi v elektronski obliki;</w:t>
                  </w:r>
                </w:p>
                <w:p w14:paraId="61C32709" w14:textId="77777777" w:rsidR="0026773E" w:rsidRPr="00D62CE3" w:rsidRDefault="00D92DBE" w:rsidP="00A51000">
                  <w:pPr>
                    <w:numPr>
                      <w:ilvl w:val="0"/>
                      <w:numId w:val="30"/>
                    </w:numPr>
                    <w:jc w:val="both"/>
                    <w:rPr>
                      <w:rFonts w:ascii="Arial" w:hAnsi="Arial" w:cs="Arial"/>
                      <w:sz w:val="18"/>
                      <w:szCs w:val="18"/>
                    </w:rPr>
                  </w:pPr>
                  <w:r w:rsidRPr="00D62CE3">
                    <w:rPr>
                      <w:rFonts w:ascii="Arial" w:hAnsi="Arial" w:cs="Arial"/>
                      <w:sz w:val="18"/>
                      <w:szCs w:val="18"/>
                    </w:rPr>
                    <w:t>sodelovanje pri tehničnem pregledu objekta;</w:t>
                  </w:r>
                </w:p>
                <w:p w14:paraId="1993C921" w14:textId="77777777" w:rsidR="0026773E" w:rsidRPr="00D62CE3" w:rsidRDefault="00D92DBE" w:rsidP="00A51000">
                  <w:pPr>
                    <w:numPr>
                      <w:ilvl w:val="0"/>
                      <w:numId w:val="30"/>
                    </w:numPr>
                    <w:jc w:val="both"/>
                    <w:rPr>
                      <w:rFonts w:ascii="Arial" w:hAnsi="Arial" w:cs="Arial"/>
                      <w:color w:val="000000"/>
                      <w:sz w:val="18"/>
                      <w:szCs w:val="18"/>
                    </w:rPr>
                  </w:pPr>
                  <w:r w:rsidRPr="00D62CE3">
                    <w:rPr>
                      <w:rFonts w:ascii="Arial" w:hAnsi="Arial" w:cs="Arial"/>
                      <w:sz w:val="18"/>
                      <w:szCs w:val="18"/>
                    </w:rPr>
                    <w:t>sodelovanje z naročnikom do primopredaje ter v času garancijskih rokov.</w:t>
                  </w:r>
                </w:p>
                <w:p w14:paraId="16BD6681" w14:textId="5546D630" w:rsidR="000C50F8" w:rsidRDefault="000C50F8" w:rsidP="000C50F8">
                  <w:pPr>
                    <w:ind w:left="360"/>
                    <w:jc w:val="both"/>
                    <w:rPr>
                      <w:rFonts w:ascii="Arial" w:hAnsi="Arial" w:cs="Arial"/>
                      <w:color w:val="000000"/>
                      <w:sz w:val="18"/>
                      <w:szCs w:val="18"/>
                    </w:rPr>
                  </w:pPr>
                </w:p>
              </w:tc>
            </w:tr>
          </w:tbl>
          <w:p w14:paraId="00B0709E" w14:textId="77777777" w:rsidR="0026773E" w:rsidRDefault="0026773E"/>
        </w:tc>
      </w:tr>
    </w:tbl>
    <w:p w14:paraId="39AC80C2" w14:textId="77777777" w:rsidR="0026773E" w:rsidRDefault="008163FD">
      <w:pPr>
        <w:spacing w:after="0" w:line="240" w:lineRule="auto"/>
        <w:jc w:val="center"/>
      </w:pPr>
      <w:r>
        <w:rPr>
          <w:rFonts w:ascii="Arial" w:hAnsi="Arial" w:cs="Arial"/>
          <w:b/>
          <w:bCs/>
          <w:color w:val="000000"/>
          <w:sz w:val="18"/>
          <w:szCs w:val="18"/>
        </w:rPr>
        <w:lastRenderedPageBreak/>
        <w:t>10</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0B6AC5F" w14:textId="77777777">
        <w:tc>
          <w:tcPr>
            <w:tcW w:w="0" w:type="auto"/>
            <w:tcMar>
              <w:top w:w="0" w:type="auto"/>
              <w:bottom w:w="0" w:type="auto"/>
            </w:tcMar>
          </w:tcPr>
          <w:p w14:paraId="29D45FD7" w14:textId="77777777" w:rsidR="0026773E" w:rsidRDefault="00D92DBE">
            <w:pPr>
              <w:spacing w:before="225" w:after="225"/>
              <w:jc w:val="both"/>
            </w:pPr>
            <w:r>
              <w:rPr>
                <w:rFonts w:ascii="Arial" w:hAnsi="Arial" w:cs="Arial"/>
                <w:color w:val="000000"/>
                <w:sz w:val="18"/>
                <w:szCs w:val="18"/>
              </w:rPr>
              <w:t xml:space="preserve">Pogodbena cena zajema vrednost vseh </w:t>
            </w:r>
            <w:r w:rsidR="009E38B6">
              <w:rPr>
                <w:rFonts w:ascii="Arial" w:hAnsi="Arial" w:cs="Arial"/>
                <w:color w:val="000000"/>
                <w:sz w:val="18"/>
                <w:szCs w:val="18"/>
              </w:rPr>
              <w:t>z</w:t>
            </w:r>
            <w:r>
              <w:rPr>
                <w:rFonts w:ascii="Arial" w:hAnsi="Arial" w:cs="Arial"/>
                <w:color w:val="000000"/>
                <w:sz w:val="18"/>
                <w:szCs w:val="18"/>
              </w:rPr>
              <w:t xml:space="preserve"> dokumentacijo predvidenih del, kot tudi dela, ki s predano projektno dokumentacijo niso predvidena, so pa predpisana z veljavnimi predpisi, soglasji in pravili stroke, ali če so potrebna za zagotovitev varnosti, stabilnosti in </w:t>
            </w:r>
            <w:proofErr w:type="spellStart"/>
            <w:r>
              <w:rPr>
                <w:rFonts w:ascii="Arial" w:hAnsi="Arial" w:cs="Arial"/>
                <w:color w:val="000000"/>
                <w:sz w:val="18"/>
                <w:szCs w:val="18"/>
              </w:rPr>
              <w:t>fukcionalnosti</w:t>
            </w:r>
            <w:proofErr w:type="spellEnd"/>
            <w:r>
              <w:rPr>
                <w:rFonts w:ascii="Arial" w:hAnsi="Arial" w:cs="Arial"/>
                <w:color w:val="000000"/>
                <w:sz w:val="18"/>
                <w:szCs w:val="18"/>
              </w:rPr>
              <w:t xml:space="preserve">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14:paraId="536D96AB" w14:textId="77777777" w:rsidR="0026773E" w:rsidRDefault="00D92DBE">
            <w:pPr>
              <w:spacing w:before="225" w:after="225"/>
              <w:jc w:val="both"/>
            </w:pPr>
            <w:r>
              <w:rPr>
                <w:rFonts w:ascii="Arial" w:hAnsi="Arial" w:cs="Arial"/>
                <w:color w:val="000000"/>
                <w:sz w:val="18"/>
                <w:szCs w:val="18"/>
              </w:rPr>
              <w:t xml:space="preserve">Pogodbena cena prav tako zajema izvedbo vseh instalacijskih priključkov in ceno </w:t>
            </w:r>
            <w:proofErr w:type="spellStart"/>
            <w:r>
              <w:rPr>
                <w:rFonts w:ascii="Arial" w:hAnsi="Arial" w:cs="Arial"/>
                <w:color w:val="000000"/>
                <w:sz w:val="18"/>
                <w:szCs w:val="18"/>
              </w:rPr>
              <w:t>eventuelnih</w:t>
            </w:r>
            <w:proofErr w:type="spellEnd"/>
            <w:r>
              <w:rPr>
                <w:rFonts w:ascii="Arial" w:hAnsi="Arial" w:cs="Arial"/>
                <w:color w:val="000000"/>
                <w:sz w:val="18"/>
                <w:szCs w:val="18"/>
              </w:rPr>
              <w:t xml:space="preserve"> potrebnih soglasij. Prav tako so v ponudbeni ceni zajeti vsi stroški potrebni za izpolnitev pogojev </w:t>
            </w:r>
            <w:proofErr w:type="spellStart"/>
            <w:r>
              <w:rPr>
                <w:rFonts w:ascii="Arial" w:hAnsi="Arial" w:cs="Arial"/>
                <w:color w:val="000000"/>
                <w:sz w:val="18"/>
                <w:szCs w:val="18"/>
              </w:rPr>
              <w:t>soglasodajalcev</w:t>
            </w:r>
            <w:proofErr w:type="spellEnd"/>
            <w:r>
              <w:rPr>
                <w:rFonts w:ascii="Arial" w:hAnsi="Arial" w:cs="Arial"/>
                <w:color w:val="000000"/>
                <w:sz w:val="18"/>
                <w:szCs w:val="18"/>
              </w:rPr>
              <w:t>.</w:t>
            </w:r>
          </w:p>
          <w:p w14:paraId="2E39F69D" w14:textId="5C9D360F" w:rsidR="0026773E" w:rsidRDefault="00D92DBE" w:rsidP="002830A4">
            <w:pPr>
              <w:spacing w:before="225" w:after="225"/>
              <w:jc w:val="both"/>
            </w:pPr>
            <w:r>
              <w:rPr>
                <w:rFonts w:ascii="Arial" w:hAnsi="Arial" w:cs="Arial"/>
                <w:color w:val="000000"/>
                <w:sz w:val="18"/>
                <w:szCs w:val="18"/>
              </w:rPr>
              <w:t xml:space="preserve">V pogodbeni ceni so zajeti tudi stroški za izdelavo </w:t>
            </w:r>
            <w:r w:rsidR="002830A4">
              <w:rPr>
                <w:rFonts w:ascii="Arial" w:hAnsi="Arial" w:cs="Arial"/>
                <w:color w:val="000000"/>
                <w:sz w:val="18"/>
                <w:szCs w:val="18"/>
              </w:rPr>
              <w:t>projekta</w:t>
            </w:r>
            <w:r>
              <w:rPr>
                <w:rFonts w:ascii="Arial" w:hAnsi="Arial" w:cs="Arial"/>
                <w:color w:val="000000"/>
                <w:sz w:val="18"/>
                <w:szCs w:val="18"/>
              </w:rPr>
              <w:t xml:space="preserve"> izvedenih del in navodil za obratovanje in vzdrževanje.</w:t>
            </w:r>
          </w:p>
        </w:tc>
      </w:tr>
    </w:tbl>
    <w:p w14:paraId="7AFF68FD" w14:textId="77777777" w:rsidR="0026773E" w:rsidRDefault="008163FD">
      <w:pPr>
        <w:spacing w:after="0" w:line="240" w:lineRule="auto"/>
        <w:jc w:val="center"/>
      </w:pPr>
      <w:r>
        <w:rPr>
          <w:rFonts w:ascii="Arial" w:hAnsi="Arial" w:cs="Arial"/>
          <w:b/>
          <w:bCs/>
          <w:color w:val="000000"/>
          <w:sz w:val="18"/>
          <w:szCs w:val="18"/>
        </w:rPr>
        <w:t>11</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82DB271" w14:textId="77777777">
        <w:tc>
          <w:tcPr>
            <w:tcW w:w="0" w:type="auto"/>
            <w:tcMar>
              <w:top w:w="0" w:type="auto"/>
              <w:bottom w:w="0" w:type="auto"/>
            </w:tcMar>
          </w:tcPr>
          <w:p w14:paraId="336B9FC2" w14:textId="646EAD62" w:rsidR="0026773E" w:rsidRPr="00BA35D6" w:rsidRDefault="00D92DBE">
            <w:pPr>
              <w:spacing w:before="225" w:after="225"/>
              <w:jc w:val="both"/>
              <w:rPr>
                <w:rFonts w:ascii="Arial" w:hAnsi="Arial" w:cs="Arial"/>
                <w:sz w:val="18"/>
                <w:szCs w:val="18"/>
              </w:rPr>
            </w:pPr>
            <w:r w:rsidRPr="00BA35D6">
              <w:rPr>
                <w:rFonts w:ascii="Arial" w:hAnsi="Arial" w:cs="Arial"/>
                <w:sz w:val="18"/>
                <w:szCs w:val="18"/>
              </w:rPr>
              <w:t xml:space="preserve">Opravljena dela se bodo obračunala </w:t>
            </w:r>
            <w:r w:rsidR="000B497C">
              <w:rPr>
                <w:rFonts w:ascii="Arial" w:hAnsi="Arial" w:cs="Arial"/>
                <w:sz w:val="18"/>
                <w:szCs w:val="18"/>
              </w:rPr>
              <w:t>po zaključku posamezne faze</w:t>
            </w:r>
            <w:r w:rsidR="008163FD" w:rsidRPr="00BA35D6">
              <w:rPr>
                <w:rFonts w:ascii="Arial" w:hAnsi="Arial" w:cs="Arial"/>
                <w:sz w:val="18"/>
                <w:szCs w:val="18"/>
              </w:rPr>
              <w:t>:</w:t>
            </w:r>
          </w:p>
          <w:p w14:paraId="42DC9F6E" w14:textId="43DF099C" w:rsidR="008163FD" w:rsidRDefault="008163FD" w:rsidP="00A51000">
            <w:pPr>
              <w:pStyle w:val="Odstavekseznama"/>
              <w:numPr>
                <w:ilvl w:val="0"/>
                <w:numId w:val="39"/>
              </w:numPr>
              <w:spacing w:before="225" w:after="225"/>
              <w:jc w:val="both"/>
              <w:rPr>
                <w:rFonts w:ascii="Arial" w:hAnsi="Arial" w:cs="Arial"/>
                <w:sz w:val="18"/>
                <w:szCs w:val="18"/>
              </w:rPr>
            </w:pPr>
            <w:r w:rsidRPr="00BA35D6">
              <w:rPr>
                <w:rFonts w:ascii="Arial" w:hAnsi="Arial" w:cs="Arial"/>
                <w:sz w:val="18"/>
                <w:szCs w:val="18"/>
              </w:rPr>
              <w:t xml:space="preserve">1 faza: predložitev </w:t>
            </w:r>
            <w:r w:rsidR="000B497C">
              <w:rPr>
                <w:rFonts w:ascii="Arial" w:hAnsi="Arial" w:cs="Arial"/>
                <w:sz w:val="18"/>
                <w:szCs w:val="18"/>
              </w:rPr>
              <w:t>DIIP in IP</w:t>
            </w:r>
            <w:r w:rsidRPr="00BA35D6">
              <w:rPr>
                <w:rFonts w:ascii="Arial" w:hAnsi="Arial" w:cs="Arial"/>
                <w:sz w:val="18"/>
                <w:szCs w:val="18"/>
              </w:rPr>
              <w:t xml:space="preserve"> dokumentacije naročniku (po opravljeni primopredaji in potrditvi s strani naročnika),</w:t>
            </w:r>
          </w:p>
          <w:p w14:paraId="79ABEC0C" w14:textId="2B33ABCA" w:rsidR="000B497C"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t>2</w:t>
            </w:r>
            <w:r w:rsidRPr="00BA35D6">
              <w:rPr>
                <w:rFonts w:ascii="Arial" w:hAnsi="Arial" w:cs="Arial"/>
                <w:sz w:val="18"/>
                <w:szCs w:val="18"/>
              </w:rPr>
              <w:t xml:space="preserve"> faza: predložitev PZI dokumentacije naročniku (po opravljeni primopredaji in potrditvi PZI s strani naročnika),</w:t>
            </w:r>
          </w:p>
          <w:p w14:paraId="24DD2384" w14:textId="1C956954" w:rsidR="008163FD"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t>3</w:t>
            </w:r>
            <w:r w:rsidR="008163FD" w:rsidRPr="00BA35D6">
              <w:rPr>
                <w:rFonts w:ascii="Arial" w:hAnsi="Arial" w:cs="Arial"/>
                <w:sz w:val="18"/>
                <w:szCs w:val="18"/>
              </w:rPr>
              <w:t xml:space="preserve"> faza: izvedba vseh GOI del vključno z dobavo, montažo in zagonom opreme ter izvedbo šolanja (po uspešno opravljeni primopredaji s podpisom zapisnika o primopredaji),</w:t>
            </w:r>
          </w:p>
          <w:p w14:paraId="52A84FA6" w14:textId="22EB2925" w:rsidR="008163FD" w:rsidRPr="00BA35D6" w:rsidRDefault="000B497C" w:rsidP="00A51000">
            <w:pPr>
              <w:pStyle w:val="Odstavekseznama"/>
              <w:numPr>
                <w:ilvl w:val="0"/>
                <w:numId w:val="39"/>
              </w:numPr>
              <w:spacing w:before="225" w:after="225"/>
              <w:jc w:val="both"/>
              <w:rPr>
                <w:rFonts w:ascii="Arial" w:hAnsi="Arial" w:cs="Arial"/>
                <w:sz w:val="18"/>
                <w:szCs w:val="18"/>
              </w:rPr>
            </w:pPr>
            <w:r>
              <w:rPr>
                <w:rFonts w:ascii="Arial" w:hAnsi="Arial" w:cs="Arial"/>
                <w:sz w:val="18"/>
                <w:szCs w:val="18"/>
              </w:rPr>
              <w:lastRenderedPageBreak/>
              <w:t>4</w:t>
            </w:r>
            <w:r w:rsidR="008163FD" w:rsidRPr="00BA35D6">
              <w:rPr>
                <w:rFonts w:ascii="Arial" w:hAnsi="Arial" w:cs="Arial"/>
                <w:sz w:val="18"/>
                <w:szCs w:val="18"/>
              </w:rPr>
              <w:t xml:space="preserve"> faza: projektantski nadzor</w:t>
            </w:r>
            <w:r>
              <w:rPr>
                <w:rFonts w:ascii="Arial" w:hAnsi="Arial" w:cs="Arial"/>
                <w:sz w:val="18"/>
                <w:szCs w:val="18"/>
              </w:rPr>
              <w:t xml:space="preserve"> – po zaključku vseh GOI del </w:t>
            </w:r>
            <w:r w:rsidRPr="00BA35D6">
              <w:rPr>
                <w:rFonts w:ascii="Arial" w:hAnsi="Arial" w:cs="Arial"/>
                <w:sz w:val="18"/>
                <w:szCs w:val="18"/>
              </w:rPr>
              <w:t>(po uspešno opravljeni primopredaji s pod</w:t>
            </w:r>
            <w:r>
              <w:rPr>
                <w:rFonts w:ascii="Arial" w:hAnsi="Arial" w:cs="Arial"/>
                <w:sz w:val="18"/>
                <w:szCs w:val="18"/>
              </w:rPr>
              <w:t>pisom zapisnika o primopredaji).</w:t>
            </w:r>
          </w:p>
          <w:p w14:paraId="1E048533" w14:textId="77777777" w:rsidR="0026773E" w:rsidRDefault="00D92DBE">
            <w:pPr>
              <w:spacing w:before="225" w:after="225"/>
              <w:jc w:val="both"/>
            </w:pPr>
            <w:r>
              <w:rPr>
                <w:rFonts w:ascii="Arial" w:hAnsi="Arial" w:cs="Arial"/>
                <w:color w:val="000000"/>
                <w:sz w:val="18"/>
                <w:szCs w:val="18"/>
              </w:rPr>
              <w:t xml:space="preserve">Izvajalec izstavi račun </w:t>
            </w:r>
            <w:r w:rsidR="008163FD">
              <w:rPr>
                <w:rFonts w:ascii="Arial" w:hAnsi="Arial" w:cs="Arial"/>
                <w:color w:val="000000"/>
                <w:sz w:val="18"/>
                <w:szCs w:val="18"/>
              </w:rPr>
              <w:t xml:space="preserve">za posamezno fazo </w:t>
            </w:r>
            <w:r>
              <w:rPr>
                <w:rFonts w:ascii="Arial" w:hAnsi="Arial" w:cs="Arial"/>
                <w:color w:val="000000"/>
                <w:sz w:val="18"/>
                <w:szCs w:val="18"/>
              </w:rPr>
              <w:t>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E76AC9A" w14:textId="77777777" w:rsidR="0026773E" w:rsidRDefault="00D92DBE">
            <w:pPr>
              <w:spacing w:before="225" w:after="225"/>
              <w:jc w:val="both"/>
            </w:pPr>
            <w:r>
              <w:rPr>
                <w:rFonts w:ascii="Arial" w:hAnsi="Arial" w:cs="Arial"/>
                <w:color w:val="000000"/>
                <w:sz w:val="18"/>
                <w:szCs w:val="18"/>
              </w:rPr>
              <w:t xml:space="preserve">K </w:t>
            </w:r>
            <w:r w:rsidR="008163FD">
              <w:rPr>
                <w:rFonts w:ascii="Arial" w:hAnsi="Arial" w:cs="Arial"/>
                <w:color w:val="000000"/>
                <w:sz w:val="18"/>
                <w:szCs w:val="18"/>
              </w:rPr>
              <w:t>računom</w:t>
            </w:r>
            <w:r>
              <w:rPr>
                <w:rFonts w:ascii="Arial" w:hAnsi="Arial" w:cs="Arial"/>
                <w:color w:val="000000"/>
                <w:sz w:val="18"/>
                <w:szCs w:val="18"/>
              </w:rPr>
              <w:t xml:space="preserve"> morajo biti priloženi dokumenti, ki omogočajo nadzor nad izvršen</w:t>
            </w:r>
            <w:r w:rsidR="008163FD">
              <w:rPr>
                <w:rFonts w:ascii="Arial" w:hAnsi="Arial" w:cs="Arial"/>
                <w:color w:val="000000"/>
                <w:sz w:val="18"/>
                <w:szCs w:val="18"/>
              </w:rPr>
              <w:t>o posamezno fazo del</w:t>
            </w:r>
            <w:r>
              <w:rPr>
                <w:rFonts w:ascii="Arial" w:hAnsi="Arial" w:cs="Arial"/>
                <w:color w:val="000000"/>
                <w:sz w:val="18"/>
                <w:szCs w:val="18"/>
              </w:rPr>
              <w:t xml:space="preserve"> so podlaga za izstavitev</w:t>
            </w:r>
            <w:r w:rsidR="008163FD">
              <w:rPr>
                <w:rFonts w:ascii="Arial" w:hAnsi="Arial" w:cs="Arial"/>
                <w:color w:val="000000"/>
                <w:sz w:val="18"/>
                <w:szCs w:val="18"/>
              </w:rPr>
              <w:t xml:space="preserve"> računa</w:t>
            </w:r>
            <w:r>
              <w:rPr>
                <w:rFonts w:ascii="Arial" w:hAnsi="Arial" w:cs="Arial"/>
                <w:color w:val="000000"/>
                <w:sz w:val="18"/>
                <w:szCs w:val="18"/>
              </w:rPr>
              <w:t xml:space="preserve">, vključno s predhodno potrjenimi </w:t>
            </w:r>
            <w:r w:rsidR="008163FD">
              <w:rPr>
                <w:rFonts w:ascii="Arial" w:hAnsi="Arial" w:cs="Arial"/>
                <w:color w:val="000000"/>
                <w:sz w:val="18"/>
                <w:szCs w:val="18"/>
              </w:rPr>
              <w:t>računi</w:t>
            </w:r>
            <w:r>
              <w:rPr>
                <w:rFonts w:ascii="Arial" w:hAnsi="Arial" w:cs="Arial"/>
                <w:color w:val="000000"/>
                <w:sz w:val="18"/>
                <w:szCs w:val="18"/>
              </w:rPr>
              <w:t xml:space="preserve"> podizvajalcev.</w:t>
            </w:r>
          </w:p>
          <w:p w14:paraId="19C856D5"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V kolikor naročnik računa ne zavrne v roku 8 delovnih dni od prejema, se račun šteje za potrjenega.</w:t>
            </w:r>
          </w:p>
          <w:p w14:paraId="35B7D669"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68A95A5A" w14:textId="77777777" w:rsidR="008163FD" w:rsidRPr="008163FD" w:rsidRDefault="008163FD" w:rsidP="008163FD">
            <w:pPr>
              <w:spacing w:before="225" w:after="225" w:line="276" w:lineRule="auto"/>
              <w:jc w:val="both"/>
              <w:rPr>
                <w:rFonts w:ascii="Arial" w:hAnsi="Arial" w:cs="Arial"/>
                <w:color w:val="000000"/>
                <w:sz w:val="18"/>
                <w:szCs w:val="18"/>
              </w:rPr>
            </w:pPr>
            <w:r w:rsidRPr="008163FD">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FC113A" w14:textId="77777777" w:rsidR="0026773E" w:rsidRDefault="008163FD" w:rsidP="008163FD">
            <w:pPr>
              <w:spacing w:before="225" w:after="225"/>
              <w:jc w:val="both"/>
            </w:pPr>
            <w:r w:rsidRPr="008163FD">
              <w:rPr>
                <w:rFonts w:ascii="Arial" w:hAnsi="Arial" w:cs="Arial"/>
                <w:color w:val="000000"/>
                <w:sz w:val="18"/>
                <w:szCs w:val="18"/>
              </w:rPr>
              <w:t>V primeru zamud s plačilom lahko izvajalec naročniku zaračuna zakonite zamudne obresti.</w:t>
            </w:r>
          </w:p>
        </w:tc>
      </w:tr>
    </w:tbl>
    <w:p w14:paraId="4C2360C2" w14:textId="77777777" w:rsidR="0026773E" w:rsidRDefault="00D92DBE">
      <w:pPr>
        <w:spacing w:before="225" w:after="225" w:line="240" w:lineRule="auto"/>
        <w:jc w:val="both"/>
      </w:pPr>
      <w:r>
        <w:rPr>
          <w:rFonts w:ascii="Arial" w:hAnsi="Arial" w:cs="Arial"/>
          <w:b/>
          <w:bCs/>
          <w:color w:val="000000"/>
          <w:sz w:val="18"/>
          <w:szCs w:val="18"/>
        </w:rPr>
        <w:lastRenderedPageBreak/>
        <w:t>IV. PODIZVAJALCI</w:t>
      </w:r>
    </w:p>
    <w:p w14:paraId="0443C5CD" w14:textId="77777777" w:rsidR="0026773E" w:rsidRDefault="00D92DBE">
      <w:pPr>
        <w:spacing w:after="0" w:line="240" w:lineRule="auto"/>
        <w:jc w:val="center"/>
      </w:pPr>
      <w:r>
        <w:rPr>
          <w:rFonts w:ascii="Arial" w:hAnsi="Arial" w:cs="Arial"/>
          <w:b/>
          <w:bCs/>
          <w:color w:val="000000"/>
          <w:sz w:val="18"/>
          <w:szCs w:val="18"/>
        </w:rPr>
        <w:t>1</w:t>
      </w:r>
      <w:r w:rsidR="00CD59C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F4CFA9A" w14:textId="77777777">
        <w:tc>
          <w:tcPr>
            <w:tcW w:w="0" w:type="auto"/>
            <w:tcMar>
              <w:top w:w="0" w:type="auto"/>
              <w:bottom w:w="0" w:type="auto"/>
            </w:tcMar>
          </w:tcPr>
          <w:p w14:paraId="3707FC5A" w14:textId="77777777" w:rsidR="00CD59CC" w:rsidRPr="00CD59CC" w:rsidRDefault="00CD59CC" w:rsidP="00CD59CC">
            <w:pPr>
              <w:spacing w:before="225" w:after="225" w:line="276" w:lineRule="auto"/>
              <w:jc w:val="both"/>
            </w:pPr>
            <w:r w:rsidRPr="00CD59CC">
              <w:rPr>
                <w:rFonts w:ascii="Arial" w:hAnsi="Arial" w:cs="Arial"/>
                <w:sz w:val="18"/>
                <w:szCs w:val="18"/>
              </w:rPr>
              <w:t>Pri izvedbi te pogodbe bodo sodelovali sledeči podizvajalci:</w:t>
            </w:r>
          </w:p>
          <w:tbl>
            <w:tblPr>
              <w:tblStyle w:val="TableGridPHPDOCX"/>
              <w:tblW w:w="8430" w:type="dxa"/>
              <w:tblCellSpacing w:w="15" w:type="dxa"/>
              <w:tblInd w:w="15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B497C" w14:paraId="21164326" w14:textId="77777777" w:rsidTr="000B497C">
              <w:trPr>
                <w:trHeight w:val="1042"/>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6E10C0"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4858398" w14:textId="77777777" w:rsidR="000B497C" w:rsidRDefault="000B497C" w:rsidP="000B497C"/>
              </w:tc>
            </w:tr>
            <w:tr w:rsidR="000B497C" w14:paraId="5A657E6D" w14:textId="77777777" w:rsidTr="000B497C">
              <w:trPr>
                <w:trHeight w:val="1379"/>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1AD5FA"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68FDB79" w14:textId="77777777" w:rsidR="000B497C" w:rsidRPr="00DA5B16" w:rsidRDefault="000B497C" w:rsidP="000B497C">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6EA2154A" w14:textId="77777777" w:rsidR="000B497C" w:rsidRDefault="000B497C" w:rsidP="000B497C">
                  <w:pPr>
                    <w:spacing w:before="135" w:after="135"/>
                    <w:jc w:val="both"/>
                    <w:textAlignment w:val="center"/>
                    <w:rPr>
                      <w:rFonts w:ascii="Arial" w:eastAsia="Calibri" w:hAnsi="Arial" w:cs="Arial"/>
                      <w:color w:val="000000"/>
                      <w:position w:val="-2"/>
                      <w:sz w:val="18"/>
                      <w:szCs w:val="18"/>
                    </w:rPr>
                  </w:pPr>
                </w:p>
                <w:p w14:paraId="27E369FB" w14:textId="339ED019" w:rsidR="000B497C" w:rsidRDefault="000B497C" w:rsidP="000B497C">
                  <w:pPr>
                    <w:spacing w:before="135" w:after="135"/>
                    <w:jc w:val="both"/>
                    <w:textAlignment w:val="center"/>
                  </w:pPr>
                  <w:r w:rsidRPr="00DA5B16">
                    <w:rPr>
                      <w:rFonts w:ascii="Arial" w:eastAsia="Calibri" w:hAnsi="Arial" w:cs="Arial"/>
                      <w:color w:val="000000"/>
                      <w:position w:val="-2"/>
                      <w:sz w:val="18"/>
                      <w:szCs w:val="18"/>
                    </w:rPr>
                    <w:t>________% končne ponudbe vrednosti</w:t>
                  </w:r>
                  <w:r>
                    <w:rPr>
                      <w:rFonts w:ascii="Arial" w:eastAsia="Calibri" w:hAnsi="Arial" w:cs="Arial"/>
                      <w:color w:val="000000"/>
                      <w:position w:val="-2"/>
                      <w:sz w:val="18"/>
                      <w:szCs w:val="18"/>
                    </w:rPr>
                    <w:t xml:space="preserve"> brez DDV za sklop____</w:t>
                  </w:r>
                  <w:r w:rsidRPr="00DA5B16">
                    <w:rPr>
                      <w:rFonts w:ascii="Arial" w:eastAsia="Calibri" w:hAnsi="Arial" w:cs="Arial"/>
                      <w:color w:val="000000"/>
                      <w:position w:val="-2"/>
                      <w:sz w:val="18"/>
                      <w:szCs w:val="18"/>
                    </w:rPr>
                    <w:t xml:space="preserve">,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r>
                    <w:rPr>
                      <w:rFonts w:ascii="Arial" w:eastAsia="Calibri" w:hAnsi="Arial" w:cs="Arial"/>
                      <w:color w:val="000000"/>
                      <w:position w:val="-2"/>
                      <w:sz w:val="18"/>
                      <w:szCs w:val="18"/>
                    </w:rPr>
                    <w:t xml:space="preserve"> oz.______________ EUR z DDV</w:t>
                  </w:r>
                </w:p>
              </w:tc>
            </w:tr>
            <w:tr w:rsidR="000B497C" w14:paraId="464037A0" w14:textId="77777777" w:rsidTr="001957E0">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AFF6F0"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 xml:space="preserve">Podizvajalec </w:t>
                  </w:r>
                  <w:r>
                    <w:rPr>
                      <w:rFonts w:ascii="Arial" w:eastAsia="Calibri" w:hAnsi="Arial" w:cs="Arial"/>
                      <w:b/>
                      <w:bCs/>
                      <w:color w:val="000000"/>
                      <w:position w:val="-2"/>
                      <w:sz w:val="18"/>
                      <w:szCs w:val="18"/>
                      <w:shd w:val="clear" w:color="auto" w:fill="D1D1D1"/>
                    </w:rPr>
                    <w:t>2</w:t>
                  </w:r>
                  <w:r w:rsidRPr="00DA5B16">
                    <w:rPr>
                      <w:rFonts w:ascii="Arial" w:eastAsia="Calibri" w:hAnsi="Arial" w:cs="Arial"/>
                      <w:b/>
                      <w:bCs/>
                      <w:color w:val="000000"/>
                      <w:position w:val="-2"/>
                      <w:sz w:val="18"/>
                      <w:szCs w:val="18"/>
                      <w:shd w:val="clear" w:color="auto" w:fill="D1D1D1"/>
                    </w:rPr>
                    <w:t xml:space="preserve">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3A118C6" w14:textId="77777777" w:rsidR="000B497C" w:rsidRDefault="000B497C" w:rsidP="000B497C"/>
              </w:tc>
            </w:tr>
            <w:tr w:rsidR="000B497C" w14:paraId="3BC03186" w14:textId="77777777" w:rsidTr="001957E0">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A2E1D9" w14:textId="77777777" w:rsidR="000B497C" w:rsidRDefault="000B497C" w:rsidP="000B497C">
                  <w:pPr>
                    <w:jc w:val="right"/>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C1240B2" w14:textId="77777777" w:rsidR="000B497C" w:rsidRPr="00DA5B16" w:rsidRDefault="000B497C" w:rsidP="000B497C">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0348AE01" w14:textId="77777777" w:rsidR="000B497C" w:rsidRDefault="000B497C" w:rsidP="000B497C">
                  <w:pPr>
                    <w:spacing w:before="135" w:after="135"/>
                    <w:jc w:val="both"/>
                    <w:textAlignment w:val="center"/>
                    <w:rPr>
                      <w:rFonts w:ascii="Arial" w:eastAsia="Calibri" w:hAnsi="Arial" w:cs="Arial"/>
                      <w:color w:val="000000"/>
                      <w:position w:val="-2"/>
                      <w:sz w:val="18"/>
                      <w:szCs w:val="18"/>
                    </w:rPr>
                  </w:pPr>
                </w:p>
                <w:p w14:paraId="3B0EA441" w14:textId="67D362EA" w:rsidR="000B497C" w:rsidRDefault="000B497C" w:rsidP="000B497C">
                  <w:pPr>
                    <w:spacing w:before="135" w:after="135"/>
                    <w:jc w:val="both"/>
                    <w:textAlignment w:val="center"/>
                  </w:pPr>
                  <w:r w:rsidRPr="00DA5B16">
                    <w:rPr>
                      <w:rFonts w:ascii="Arial" w:eastAsia="Calibri" w:hAnsi="Arial" w:cs="Arial"/>
                      <w:color w:val="000000"/>
                      <w:position w:val="-2"/>
                      <w:sz w:val="18"/>
                      <w:szCs w:val="18"/>
                    </w:rPr>
                    <w:t>________% končne ponudbe vrednosti</w:t>
                  </w:r>
                  <w:r>
                    <w:rPr>
                      <w:rFonts w:ascii="Arial" w:eastAsia="Calibri" w:hAnsi="Arial" w:cs="Arial"/>
                      <w:color w:val="000000"/>
                      <w:position w:val="-2"/>
                      <w:sz w:val="18"/>
                      <w:szCs w:val="18"/>
                    </w:rPr>
                    <w:t xml:space="preserve"> brez DDV za sklop____</w:t>
                  </w:r>
                  <w:r w:rsidRPr="00DA5B16">
                    <w:rPr>
                      <w:rFonts w:ascii="Arial" w:eastAsia="Calibri" w:hAnsi="Arial" w:cs="Arial"/>
                      <w:color w:val="000000"/>
                      <w:position w:val="-2"/>
                      <w:sz w:val="18"/>
                      <w:szCs w:val="18"/>
                    </w:rPr>
                    <w:t xml:space="preserve">,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r>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lastRenderedPageBreak/>
                    <w:t>oz.______________ EUR z DDV</w:t>
                  </w:r>
                  <w:r w:rsidRPr="00DA5B16">
                    <w:rPr>
                      <w:rFonts w:ascii="Arial" w:eastAsia="Calibri" w:hAnsi="Arial" w:cs="Arial"/>
                      <w:color w:val="000000"/>
                      <w:position w:val="-2"/>
                      <w:sz w:val="18"/>
                      <w:szCs w:val="18"/>
                    </w:rPr>
                    <w:t xml:space="preserve"> ________%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bl>
          <w:p w14:paraId="650E179E" w14:textId="77777777" w:rsidR="00CD59CC" w:rsidRDefault="00CD59CC">
            <w:pPr>
              <w:spacing w:before="225" w:after="225"/>
              <w:jc w:val="both"/>
              <w:rPr>
                <w:rFonts w:ascii="Arial" w:hAnsi="Arial" w:cs="Arial"/>
                <w:color w:val="000000"/>
                <w:sz w:val="18"/>
                <w:szCs w:val="18"/>
              </w:rPr>
            </w:pPr>
            <w:r w:rsidRPr="000F7B09">
              <w:rPr>
                <w:rFonts w:ascii="Arial" w:hAnsi="Arial" w:cs="Arial"/>
                <w:sz w:val="18"/>
                <w:szCs w:val="18"/>
              </w:rPr>
              <w:lastRenderedPageBreak/>
              <w:t>Naročnik si pridržuje pravico, da od izvajalca zahteva na vpogled in potrditev konkretnih pogodb, ki jih bo izvajalec podpisal s svojimi podizvajalci.</w:t>
            </w:r>
          </w:p>
          <w:p w14:paraId="68ACF006"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je odgovoren za dejanja in napake vseh podizvajalcev, njegovih zastopnikov ali zaposlenih, kakor da bi bila to dejanja ali napake izvajalca samega.</w:t>
            </w:r>
          </w:p>
          <w:p w14:paraId="07844A44" w14:textId="77777777" w:rsidR="00CD59CC" w:rsidRDefault="00CD59CC" w:rsidP="00CD59CC">
            <w:pPr>
              <w:jc w:val="center"/>
            </w:pPr>
            <w:r>
              <w:rPr>
                <w:rFonts w:ascii="Arial" w:hAnsi="Arial" w:cs="Arial"/>
                <w:b/>
                <w:bCs/>
                <w:color w:val="000000"/>
                <w:sz w:val="18"/>
                <w:szCs w:val="18"/>
              </w:rPr>
              <w:t>13. člen</w:t>
            </w:r>
          </w:p>
          <w:p w14:paraId="7921CC9F" w14:textId="77777777" w:rsidR="0026773E" w:rsidRDefault="00D92DB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0B3D943" w14:textId="77777777" w:rsidR="0026773E" w:rsidRDefault="00D92DB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6773E" w14:paraId="02C8AF8C" w14:textId="77777777">
              <w:tc>
                <w:tcPr>
                  <w:tcW w:w="0" w:type="auto"/>
                  <w:tcMar>
                    <w:top w:w="0" w:type="auto"/>
                    <w:bottom w:w="0" w:type="auto"/>
                  </w:tcMar>
                </w:tcPr>
                <w:p w14:paraId="2EA2AF97"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236FBF0"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26BF5FD" w14:textId="77777777" w:rsidR="0026773E" w:rsidRDefault="00D92DBE" w:rsidP="00A51000">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8035005" w14:textId="77777777" w:rsidR="0026773E" w:rsidRDefault="0026773E"/>
          <w:p w14:paraId="6221CF90" w14:textId="77777777" w:rsidR="0026773E" w:rsidRDefault="00D92DB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624B442" w14:textId="77777777" w:rsidR="0026773E" w:rsidRDefault="00D92DBE">
            <w:pPr>
              <w:spacing w:before="225" w:after="225"/>
              <w:jc w:val="both"/>
            </w:pPr>
            <w:r>
              <w:rPr>
                <w:rFonts w:ascii="Arial" w:hAnsi="Arial" w:cs="Arial"/>
                <w:color w:val="000000"/>
                <w:sz w:val="18"/>
                <w:szCs w:val="18"/>
              </w:rPr>
              <w:t>Plačila podizvajalcem se izvedejo v rokih in na enak način kot velja za plačila izvajalcu.</w:t>
            </w:r>
          </w:p>
          <w:p w14:paraId="092425DE" w14:textId="77777777" w:rsidR="0026773E" w:rsidRDefault="00D92DB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ACD599D" w14:textId="77777777" w:rsidR="0026773E" w:rsidRDefault="00D92DB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F3BD11"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p w14:paraId="1BA917A2" w14:textId="77777777" w:rsidR="00CD59CC" w:rsidRDefault="00CD59CC" w:rsidP="00CD59CC">
            <w:pPr>
              <w:spacing w:before="225" w:after="225"/>
              <w:jc w:val="both"/>
            </w:pPr>
            <w:r>
              <w:rPr>
                <w:rFonts w:ascii="Arial" w:hAnsi="Arial" w:cs="Arial"/>
                <w:b/>
                <w:bCs/>
                <w:color w:val="000000"/>
                <w:sz w:val="18"/>
                <w:szCs w:val="18"/>
              </w:rPr>
              <w:t>V. ROKI IZVAJANJA DEL</w:t>
            </w:r>
          </w:p>
          <w:p w14:paraId="40FC6F41" w14:textId="77777777" w:rsidR="00CD59CC" w:rsidRDefault="00CD59CC" w:rsidP="00CD59CC">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638"/>
            </w:tblGrid>
            <w:tr w:rsidR="00CD59CC" w14:paraId="299FA0D0" w14:textId="77777777" w:rsidTr="00F325D9">
              <w:tc>
                <w:tcPr>
                  <w:tcW w:w="0" w:type="auto"/>
                  <w:tcMar>
                    <w:top w:w="0" w:type="auto"/>
                    <w:bottom w:w="0" w:type="auto"/>
                  </w:tcMar>
                </w:tcPr>
                <w:p w14:paraId="2F44DC71" w14:textId="323D91F3" w:rsidR="00CD59CC" w:rsidRDefault="00CD59CC" w:rsidP="00CD59CC">
                  <w:pPr>
                    <w:spacing w:before="225" w:after="225"/>
                    <w:jc w:val="both"/>
                    <w:rPr>
                      <w:rFonts w:ascii="Arial" w:hAnsi="Arial" w:cs="Arial"/>
                      <w:color w:val="000000"/>
                      <w:sz w:val="18"/>
                      <w:szCs w:val="18"/>
                    </w:rPr>
                  </w:pPr>
                  <w:r>
                    <w:rPr>
                      <w:rFonts w:ascii="Arial" w:hAnsi="Arial" w:cs="Arial"/>
                      <w:color w:val="000000"/>
                      <w:sz w:val="18"/>
                      <w:szCs w:val="18"/>
                    </w:rPr>
                    <w:t>Izvajalec se zavezuje, da bo s pogodbenimi deli začel, ko ga bo naročnik uvedel v delo in da bo pogodbena dela dokončal v skladu s terminskim planom:</w:t>
                  </w:r>
                </w:p>
                <w:p w14:paraId="6E1EE4D4" w14:textId="77777777" w:rsidR="00F10BDB" w:rsidRDefault="00F10BDB" w:rsidP="00A51000">
                  <w:pPr>
                    <w:pStyle w:val="Odstavekseznama"/>
                    <w:numPr>
                      <w:ilvl w:val="0"/>
                      <w:numId w:val="55"/>
                    </w:numPr>
                    <w:spacing w:before="225" w:after="225"/>
                    <w:jc w:val="both"/>
                    <w:rPr>
                      <w:rFonts w:ascii="Arial" w:hAnsi="Arial" w:cs="Arial"/>
                      <w:sz w:val="18"/>
                      <w:szCs w:val="18"/>
                    </w:rPr>
                  </w:pPr>
                  <w:r w:rsidRPr="00F10BDB">
                    <w:rPr>
                      <w:rFonts w:ascii="Arial" w:hAnsi="Arial" w:cs="Arial"/>
                      <w:sz w:val="18"/>
                      <w:szCs w:val="18"/>
                    </w:rPr>
                    <w:lastRenderedPageBreak/>
                    <w:t>1. faza: Izdelava investicijske dokumentacije (DIIP in IP) 1 mesec po podpisu pogodbe in uvedbi v delo</w:t>
                  </w:r>
                  <w:r>
                    <w:rPr>
                      <w:rFonts w:ascii="Arial" w:hAnsi="Arial" w:cs="Arial"/>
                      <w:sz w:val="18"/>
                      <w:szCs w:val="18"/>
                    </w:rPr>
                    <w:t>,</w:t>
                  </w:r>
                </w:p>
                <w:p w14:paraId="04FF3A5F" w14:textId="3CF7164A" w:rsidR="00F10BDB" w:rsidRPr="00F10BDB" w:rsidRDefault="00F10BDB" w:rsidP="00A51000">
                  <w:pPr>
                    <w:pStyle w:val="Odstavekseznama"/>
                    <w:numPr>
                      <w:ilvl w:val="0"/>
                      <w:numId w:val="55"/>
                    </w:numPr>
                    <w:spacing w:before="225" w:after="225"/>
                    <w:jc w:val="both"/>
                    <w:rPr>
                      <w:rFonts w:ascii="Arial" w:hAnsi="Arial" w:cs="Arial"/>
                      <w:sz w:val="18"/>
                      <w:szCs w:val="18"/>
                    </w:rPr>
                  </w:pPr>
                  <w:r w:rsidRPr="00F10BDB">
                    <w:rPr>
                      <w:rFonts w:ascii="Arial" w:hAnsi="Arial" w:cs="Arial"/>
                      <w:sz w:val="18"/>
                      <w:szCs w:val="18"/>
                    </w:rPr>
                    <w:t xml:space="preserve">2. faza Izdelava projektne dokumentacije (PZI): 1 mesec po podpisu pogodbe in uvedbi v delo, </w:t>
                  </w:r>
                </w:p>
                <w:p w14:paraId="4E6EFFE4" w14:textId="76DF69F4" w:rsidR="00F10BDB" w:rsidRDefault="00F10BDB" w:rsidP="00A51000">
                  <w:pPr>
                    <w:pStyle w:val="Odstavekseznama"/>
                    <w:numPr>
                      <w:ilvl w:val="0"/>
                      <w:numId w:val="55"/>
                    </w:numPr>
                    <w:spacing w:before="225" w:after="225"/>
                    <w:jc w:val="both"/>
                    <w:rPr>
                      <w:rFonts w:ascii="Arial" w:hAnsi="Arial" w:cs="Arial"/>
                      <w:sz w:val="18"/>
                      <w:szCs w:val="18"/>
                    </w:rPr>
                  </w:pPr>
                  <w:r>
                    <w:rPr>
                      <w:rFonts w:ascii="Arial" w:hAnsi="Arial" w:cs="Arial"/>
                      <w:sz w:val="18"/>
                      <w:szCs w:val="18"/>
                    </w:rPr>
                    <w:t xml:space="preserve">3. faza </w:t>
                  </w:r>
                  <w:r w:rsidRPr="00E611EC">
                    <w:rPr>
                      <w:rFonts w:ascii="Arial" w:hAnsi="Arial" w:cs="Arial"/>
                      <w:sz w:val="18"/>
                      <w:szCs w:val="18"/>
                    </w:rPr>
                    <w:t>Izv</w:t>
                  </w:r>
                  <w:r>
                    <w:rPr>
                      <w:rFonts w:ascii="Arial" w:hAnsi="Arial" w:cs="Arial"/>
                      <w:sz w:val="18"/>
                      <w:szCs w:val="18"/>
                    </w:rPr>
                    <w:t>edba GOI del in vgradnja vgradn</w:t>
                  </w:r>
                  <w:r w:rsidRPr="00E611EC">
                    <w:rPr>
                      <w:rFonts w:ascii="Arial" w:hAnsi="Arial" w:cs="Arial"/>
                      <w:sz w:val="18"/>
                      <w:szCs w:val="18"/>
                    </w:rPr>
                    <w:t>e medicinske opreme: 3 mesece po po</w:t>
                  </w:r>
                  <w:r>
                    <w:rPr>
                      <w:rFonts w:ascii="Arial" w:hAnsi="Arial" w:cs="Arial"/>
                      <w:sz w:val="18"/>
                      <w:szCs w:val="18"/>
                    </w:rPr>
                    <w:t>dpisu pogodbe in uvedbi v delo,</w:t>
                  </w:r>
                </w:p>
                <w:p w14:paraId="3C845095" w14:textId="13A96BC8" w:rsidR="00F10BDB" w:rsidRPr="00F10BDB" w:rsidRDefault="00F10BDB" w:rsidP="00A51000">
                  <w:pPr>
                    <w:pStyle w:val="Odstavekseznama"/>
                    <w:numPr>
                      <w:ilvl w:val="0"/>
                      <w:numId w:val="55"/>
                    </w:numPr>
                    <w:rPr>
                      <w:rFonts w:ascii="Arial" w:hAnsi="Arial" w:cs="Arial"/>
                      <w:sz w:val="18"/>
                      <w:szCs w:val="18"/>
                    </w:rPr>
                  </w:pPr>
                  <w:r w:rsidRPr="00F10BDB">
                    <w:rPr>
                      <w:rFonts w:ascii="Arial" w:hAnsi="Arial" w:cs="Arial"/>
                      <w:sz w:val="18"/>
                      <w:szCs w:val="18"/>
                    </w:rPr>
                    <w:t xml:space="preserve">4. faza vsa ostala dokumentacija 1 mesec po podpisu pogodbe in uvedbi v delo in </w:t>
                  </w:r>
                  <w:r>
                    <w:rPr>
                      <w:rFonts w:ascii="Arial" w:hAnsi="Arial" w:cs="Arial"/>
                      <w:sz w:val="18"/>
                      <w:szCs w:val="18"/>
                    </w:rPr>
                    <w:t>i</w:t>
                  </w:r>
                  <w:r w:rsidRPr="00F10BDB">
                    <w:rPr>
                      <w:rFonts w:ascii="Arial" w:hAnsi="Arial" w:cs="Arial"/>
                      <w:sz w:val="18"/>
                      <w:szCs w:val="18"/>
                    </w:rPr>
                    <w:t>zdelava PID</w:t>
                  </w:r>
                  <w:r w:rsidRPr="001D4F54">
                    <w:t xml:space="preserve"> </w:t>
                  </w:r>
                  <w:r w:rsidRPr="00F10BDB">
                    <w:rPr>
                      <w:rFonts w:ascii="Arial" w:hAnsi="Arial" w:cs="Arial"/>
                      <w:sz w:val="18"/>
                      <w:szCs w:val="18"/>
                    </w:rPr>
                    <w:t>15 dni po pogodbenem zaključku del.</w:t>
                  </w:r>
                </w:p>
                <w:p w14:paraId="02F4D138" w14:textId="4001FA07" w:rsidR="00CD59CC" w:rsidRDefault="00CD59CC" w:rsidP="00CD59CC">
                  <w:pPr>
                    <w:spacing w:before="225" w:after="225"/>
                    <w:jc w:val="both"/>
                  </w:pPr>
                  <w:r>
                    <w:rPr>
                      <w:rFonts w:ascii="Arial" w:hAnsi="Arial" w:cs="Arial"/>
                      <w:color w:val="000000"/>
                      <w:sz w:val="18"/>
                      <w:szCs w:val="18"/>
                    </w:rPr>
                    <w:t>Rok</w:t>
                  </w:r>
                  <w:r w:rsidR="00F445BB">
                    <w:rPr>
                      <w:rFonts w:ascii="Arial" w:hAnsi="Arial" w:cs="Arial"/>
                      <w:color w:val="000000"/>
                      <w:sz w:val="18"/>
                      <w:szCs w:val="18"/>
                    </w:rPr>
                    <w:t>i</w:t>
                  </w:r>
                  <w:r>
                    <w:rPr>
                      <w:rFonts w:ascii="Arial" w:hAnsi="Arial" w:cs="Arial"/>
                      <w:color w:val="000000"/>
                      <w:sz w:val="18"/>
                      <w:szCs w:val="18"/>
                    </w:rPr>
                    <w:t xml:space="preserve"> iz predhodnega odstavka </w:t>
                  </w:r>
                  <w:r w:rsidR="00F445BB">
                    <w:rPr>
                      <w:rFonts w:ascii="Arial" w:hAnsi="Arial" w:cs="Arial"/>
                      <w:color w:val="000000"/>
                      <w:sz w:val="18"/>
                      <w:szCs w:val="18"/>
                    </w:rPr>
                    <w:t>so</w:t>
                  </w:r>
                  <w:r>
                    <w:rPr>
                      <w:rFonts w:ascii="Arial" w:hAnsi="Arial" w:cs="Arial"/>
                      <w:color w:val="000000"/>
                      <w:sz w:val="18"/>
                      <w:szCs w:val="18"/>
                    </w:rPr>
                    <w:t xml:space="preserve"> bistvena sestavina te pogodbe.</w:t>
                  </w:r>
                </w:p>
                <w:p w14:paraId="050B068C" w14:textId="43B933F6" w:rsidR="00CD59CC" w:rsidRDefault="00CD59CC" w:rsidP="00CD59CC">
                  <w:pPr>
                    <w:spacing w:before="225" w:after="225"/>
                    <w:jc w:val="both"/>
                  </w:pPr>
                  <w:r>
                    <w:rPr>
                      <w:rFonts w:ascii="Arial" w:hAnsi="Arial" w:cs="Arial"/>
                      <w:color w:val="000000"/>
                      <w:sz w:val="18"/>
                      <w:szCs w:val="18"/>
                    </w:rPr>
                    <w:t xml:space="preserve">Izvajalec se obvezuje, da bo po potrebi izvajal dela tudi izven </w:t>
                  </w:r>
                  <w:r w:rsidR="002830A4">
                    <w:rPr>
                      <w:rFonts w:ascii="Arial" w:hAnsi="Arial" w:cs="Arial"/>
                      <w:color w:val="000000"/>
                      <w:sz w:val="18"/>
                      <w:szCs w:val="18"/>
                    </w:rPr>
                    <w:t>rednega</w:t>
                  </w:r>
                  <w:r>
                    <w:rPr>
                      <w:rFonts w:ascii="Arial" w:hAnsi="Arial" w:cs="Arial"/>
                      <w:color w:val="000000"/>
                      <w:sz w:val="18"/>
                      <w:szCs w:val="18"/>
                    </w:rPr>
                    <w:t xml:space="preserve"> delovnega časa, ne da bi za to zahteval dodatna plačila.</w:t>
                  </w:r>
                </w:p>
                <w:p w14:paraId="1306DAFE" w14:textId="77777777" w:rsidR="00CD59CC" w:rsidRDefault="00CD59CC" w:rsidP="00CD59CC">
                  <w:pPr>
                    <w:spacing w:before="225" w:after="225"/>
                    <w:jc w:val="both"/>
                  </w:pPr>
                  <w:r>
                    <w:rPr>
                      <w:rFonts w:ascii="Arial" w:hAnsi="Arial" w:cs="Arial"/>
                      <w:color w:val="000000"/>
                      <w:sz w:val="18"/>
                      <w:szCs w:val="18"/>
                    </w:rPr>
                    <w:t>Naročnik si pridržuje pravico spreminjati dinamiko izvajanja del v okviru zagotovljenih sredstev.</w:t>
                  </w:r>
                </w:p>
                <w:p w14:paraId="090BFA3D" w14:textId="77777777" w:rsidR="00CD59CC" w:rsidRDefault="00CD59CC" w:rsidP="00CD59CC">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B8BB4B0" w14:textId="77777777" w:rsidR="00CD59CC" w:rsidRDefault="00CD59CC" w:rsidP="00CD59CC">
                  <w:pPr>
                    <w:spacing w:before="225" w:after="225"/>
                    <w:jc w:val="both"/>
                  </w:pPr>
                  <w:r>
                    <w:rPr>
                      <w:rFonts w:ascii="Arial" w:hAnsi="Arial" w:cs="Arial"/>
                      <w:color w:val="000000"/>
                      <w:sz w:val="18"/>
                      <w:szCs w:val="18"/>
                    </w:rPr>
                    <w:t xml:space="preserve">Rok dokončanja del </w:t>
                  </w:r>
                  <w:r w:rsidR="003C3EDC">
                    <w:rPr>
                      <w:rFonts w:ascii="Arial" w:hAnsi="Arial" w:cs="Arial"/>
                      <w:color w:val="000000"/>
                      <w:sz w:val="18"/>
                      <w:szCs w:val="18"/>
                    </w:rPr>
                    <w:t xml:space="preserve">2. faze </w:t>
                  </w:r>
                  <w:r>
                    <w:rPr>
                      <w:rFonts w:ascii="Arial" w:hAnsi="Arial" w:cs="Arial"/>
                      <w:color w:val="000000"/>
                      <w:sz w:val="18"/>
                      <w:szCs w:val="18"/>
                    </w:rPr>
                    <w:t>pomeni uspešno izveden končni tehnični pregled, vključno z odpravo vseh pomanjkljivosti, ugotovljenih pri končnem tehničnem pregledu in kvalitetnem pregledu ter izročitev vse potrebne dokumentacije.</w:t>
                  </w:r>
                </w:p>
              </w:tc>
            </w:tr>
          </w:tbl>
          <w:p w14:paraId="6BE917BA" w14:textId="77777777" w:rsidR="00CD59CC" w:rsidRDefault="003C3EDC" w:rsidP="00CD59CC">
            <w:pPr>
              <w:jc w:val="center"/>
            </w:pPr>
            <w:r>
              <w:rPr>
                <w:rFonts w:ascii="Arial" w:hAnsi="Arial" w:cs="Arial"/>
                <w:b/>
                <w:bCs/>
                <w:color w:val="000000"/>
                <w:sz w:val="18"/>
                <w:szCs w:val="18"/>
              </w:rPr>
              <w:lastRenderedPageBreak/>
              <w:t>15</w:t>
            </w:r>
            <w:r w:rsidR="00CD59C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CD59CC" w14:paraId="574CCEBE" w14:textId="77777777" w:rsidTr="00F325D9">
              <w:tc>
                <w:tcPr>
                  <w:tcW w:w="0" w:type="auto"/>
                  <w:tcMar>
                    <w:top w:w="0" w:type="auto"/>
                    <w:bottom w:w="0" w:type="auto"/>
                  </w:tcMar>
                </w:tcPr>
                <w:p w14:paraId="684019B1" w14:textId="77777777" w:rsidR="00CD59CC" w:rsidRDefault="00CD59CC" w:rsidP="00CD59CC">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422"/>
                  </w:tblGrid>
                  <w:tr w:rsidR="00CD59CC" w14:paraId="0D91F50B" w14:textId="77777777" w:rsidTr="00F325D9">
                    <w:tc>
                      <w:tcPr>
                        <w:tcW w:w="0" w:type="auto"/>
                        <w:tcMar>
                          <w:top w:w="0" w:type="auto"/>
                          <w:bottom w:w="0" w:type="auto"/>
                        </w:tcMar>
                      </w:tcPr>
                      <w:p w14:paraId="7E2678BC" w14:textId="77777777" w:rsidR="00CD59CC" w:rsidRDefault="00CD59CC" w:rsidP="00A51000">
                        <w:pPr>
                          <w:numPr>
                            <w:ilvl w:val="0"/>
                            <w:numId w:val="34"/>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24F2B18B" w14:textId="77777777" w:rsidR="00CD59CC" w:rsidRDefault="00CD59CC" w:rsidP="00A51000">
                        <w:pPr>
                          <w:numPr>
                            <w:ilvl w:val="0"/>
                            <w:numId w:val="34"/>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4810A295" w14:textId="77777777" w:rsidR="00CD59CC" w:rsidRDefault="00CD59CC" w:rsidP="00CD59CC">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413A033F" w14:textId="77777777" w:rsidR="00CD59CC" w:rsidRDefault="00CD59CC" w:rsidP="00CD59CC">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699B6EE9" w14:textId="77777777" w:rsidR="00CD59CC" w:rsidRDefault="00CD59CC" w:rsidP="00CD59CC">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AFAD77C" w14:textId="31B653A4" w:rsidR="00CD59CC" w:rsidRDefault="00F242A2" w:rsidP="00CD59CC">
                  <w:pPr>
                    <w:spacing w:before="225" w:after="225"/>
                    <w:jc w:val="both"/>
                  </w:pPr>
                  <w:r>
                    <w:rPr>
                      <w:rFonts w:ascii="Arial" w:hAnsi="Arial" w:cs="Arial"/>
                      <w:color w:val="000000"/>
                      <w:sz w:val="18"/>
                      <w:szCs w:val="18"/>
                    </w:rPr>
                    <w:t>V obeh primerih se sklene aneks</w:t>
                  </w:r>
                  <w:r w:rsidR="00CD59CC">
                    <w:rPr>
                      <w:rFonts w:ascii="Arial" w:hAnsi="Arial" w:cs="Arial"/>
                      <w:color w:val="000000"/>
                      <w:sz w:val="18"/>
                      <w:szCs w:val="18"/>
                    </w:rPr>
                    <w:t xml:space="preserve"> k pogodbi. Izvajalec mora v obeh primerih nasloviti na naročnika obrazloženo vlogo za spremembo dinamike izvajanja del in spremembo končnega roka izvedbe del, kar mora potrditi tudi odgovorni nadzornik.</w:t>
                  </w:r>
                </w:p>
                <w:p w14:paraId="542966AB" w14:textId="77777777" w:rsidR="00CD59CC" w:rsidRDefault="00CD59CC" w:rsidP="00CD59CC">
                  <w:pPr>
                    <w:spacing w:before="225" w:after="225"/>
                    <w:jc w:val="both"/>
                    <w:rPr>
                      <w:rFonts w:ascii="Arial" w:hAnsi="Arial" w:cs="Arial"/>
                      <w:color w:val="000000"/>
                      <w:sz w:val="18"/>
                      <w:szCs w:val="18"/>
                    </w:rPr>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535497EB" w14:textId="77777777" w:rsidR="003C3EDC" w:rsidRPr="00F242A2" w:rsidRDefault="003C3EDC" w:rsidP="00F242A2">
                  <w:pPr>
                    <w:spacing w:before="225" w:after="225"/>
                    <w:jc w:val="both"/>
                    <w:rPr>
                      <w:rFonts w:ascii="Arial" w:hAnsi="Arial" w:cs="Arial"/>
                      <w:sz w:val="18"/>
                      <w:szCs w:val="18"/>
                    </w:rPr>
                  </w:pPr>
                  <w:r w:rsidRPr="00F242A2">
                    <w:rPr>
                      <w:rFonts w:ascii="Arial" w:hAnsi="Arial" w:cs="Arial"/>
                      <w:sz w:val="18"/>
                      <w:szCs w:val="18"/>
                    </w:rPr>
                    <w:t>Pogodbene stranke ugotavljajo, da je ta pogodba sklenjena v okoliščinah širjenja virusa SARS-CoV-2, skladno s čimer kakršni koli razlogi, ki bi izhajali iz navedene okoliščine, niso nepredvidljivi, in ne morejo predstavljati utemeljenega razloga za prekoračitev roka za dokončanje vseh del.</w:t>
                  </w:r>
                </w:p>
                <w:p w14:paraId="6F54FE7D" w14:textId="77777777" w:rsidR="00CD59CC" w:rsidRDefault="00CD59CC" w:rsidP="00CD59CC">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AB405BC" w14:textId="77777777" w:rsidR="00CD59CC" w:rsidRDefault="00CD59CC" w:rsidP="00CD59CC">
                  <w:pPr>
                    <w:spacing w:before="225" w:after="225"/>
                    <w:jc w:val="both"/>
                  </w:pPr>
                  <w:r>
                    <w:rPr>
                      <w:rFonts w:ascii="Arial" w:hAnsi="Arial" w:cs="Arial"/>
                      <w:color w:val="000000"/>
                      <w:sz w:val="18"/>
                      <w:szCs w:val="18"/>
                    </w:rPr>
                    <w:lastRenderedPageBreak/>
                    <w:t>Spremembo pogodbe za podaljšanje roka se lahko predlaga najkasneje 15 dni pred iztekom rokov opredeljenih s to pogodbo. Skrajšanje roka lahko izvajalec zahteva kadarkoli.</w:t>
                  </w:r>
                </w:p>
              </w:tc>
            </w:tr>
          </w:tbl>
          <w:p w14:paraId="38A439DF" w14:textId="77777777" w:rsidR="00CD59CC" w:rsidRDefault="00CD59CC">
            <w:pPr>
              <w:spacing w:before="225" w:after="225"/>
              <w:jc w:val="both"/>
            </w:pPr>
          </w:p>
        </w:tc>
      </w:tr>
    </w:tbl>
    <w:p w14:paraId="1736B094" w14:textId="77777777" w:rsidR="0026773E" w:rsidRDefault="00D92DBE">
      <w:pPr>
        <w:spacing w:before="225" w:after="225" w:line="240" w:lineRule="auto"/>
        <w:jc w:val="both"/>
      </w:pPr>
      <w:r>
        <w:rPr>
          <w:rFonts w:ascii="Arial" w:hAnsi="Arial" w:cs="Arial"/>
          <w:b/>
          <w:bCs/>
          <w:color w:val="000000"/>
          <w:sz w:val="18"/>
          <w:szCs w:val="18"/>
        </w:rPr>
        <w:lastRenderedPageBreak/>
        <w:t>V</w:t>
      </w:r>
      <w:r w:rsidR="00BF2AEA">
        <w:rPr>
          <w:rFonts w:ascii="Arial" w:hAnsi="Arial" w:cs="Arial"/>
          <w:b/>
          <w:bCs/>
          <w:color w:val="000000"/>
          <w:sz w:val="18"/>
          <w:szCs w:val="18"/>
        </w:rPr>
        <w:t>I</w:t>
      </w:r>
      <w:r>
        <w:rPr>
          <w:rFonts w:ascii="Arial" w:hAnsi="Arial" w:cs="Arial"/>
          <w:b/>
          <w:bCs/>
          <w:color w:val="000000"/>
          <w:sz w:val="18"/>
          <w:szCs w:val="18"/>
        </w:rPr>
        <w:t>. OBVEZNOSTI NAROČNIKA</w:t>
      </w:r>
    </w:p>
    <w:p w14:paraId="2820CDF2" w14:textId="77777777" w:rsidR="0026773E" w:rsidRDefault="00D92DBE">
      <w:pPr>
        <w:spacing w:after="0" w:line="240" w:lineRule="auto"/>
        <w:jc w:val="center"/>
      </w:pPr>
      <w:r>
        <w:rPr>
          <w:rFonts w:ascii="Arial" w:hAnsi="Arial" w:cs="Arial"/>
          <w:b/>
          <w:bCs/>
          <w:color w:val="000000"/>
          <w:sz w:val="18"/>
          <w:szCs w:val="18"/>
        </w:rPr>
        <w:t>1</w:t>
      </w:r>
      <w:r w:rsidR="003C3EDC">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4789A011" w14:textId="77777777">
        <w:tc>
          <w:tcPr>
            <w:tcW w:w="0" w:type="auto"/>
            <w:tcMar>
              <w:top w:w="0" w:type="auto"/>
              <w:bottom w:w="0" w:type="auto"/>
            </w:tcMar>
          </w:tcPr>
          <w:p w14:paraId="0D898EE4" w14:textId="77777777" w:rsidR="0026773E" w:rsidRDefault="00D92DBE">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26773E" w14:paraId="71C0C1AA" w14:textId="77777777">
              <w:tc>
                <w:tcPr>
                  <w:tcW w:w="0" w:type="auto"/>
                  <w:tcMar>
                    <w:top w:w="0" w:type="auto"/>
                    <w:bottom w:w="0" w:type="auto"/>
                  </w:tcMar>
                </w:tcPr>
                <w:p w14:paraId="44500F13"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4E5F2870"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sodelovati z izvajalcem s ciljem, da se prevzete obveznosti izvršijo pravočasno in v obojestransko zadovoljstvo,</w:t>
                  </w:r>
                </w:p>
                <w:p w14:paraId="339F370A"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dati na razpolago izvajalcu vso dokumentacijo in informacije</w:t>
                  </w:r>
                  <w:r>
                    <w:rPr>
                      <w:rFonts w:ascii="Arial" w:hAnsi="Arial" w:cs="Arial"/>
                      <w:sz w:val="18"/>
                      <w:szCs w:val="18"/>
                    </w:rPr>
                    <w:t>,</w:t>
                  </w:r>
                  <w:r w:rsidRPr="000F7B09">
                    <w:rPr>
                      <w:rFonts w:ascii="Arial" w:hAnsi="Arial" w:cs="Arial"/>
                      <w:sz w:val="18"/>
                      <w:szCs w:val="18"/>
                    </w:rPr>
                    <w:t xml:space="preserve"> s katerimi razpolaga in so za realizacijo investicije potrebni,</w:t>
                  </w:r>
                </w:p>
                <w:p w14:paraId="7E0F591D" w14:textId="77777777" w:rsidR="002830A4" w:rsidRPr="000F7B09" w:rsidRDefault="002830A4" w:rsidP="002830A4">
                  <w:pPr>
                    <w:numPr>
                      <w:ilvl w:val="0"/>
                      <w:numId w:val="32"/>
                    </w:numPr>
                    <w:jc w:val="both"/>
                    <w:rPr>
                      <w:rFonts w:ascii="Arial" w:hAnsi="Arial" w:cs="Arial"/>
                      <w:sz w:val="18"/>
                      <w:szCs w:val="18"/>
                    </w:rPr>
                  </w:pPr>
                  <w:r w:rsidRPr="000F7B09">
                    <w:rPr>
                      <w:rFonts w:ascii="Arial" w:hAnsi="Arial" w:cs="Arial"/>
                      <w:sz w:val="18"/>
                      <w:szCs w:val="18"/>
                    </w:rPr>
                    <w:t>sodelovati v času izdelave projektne dokumentacije s pooblaščenim predstavnikom izvajalca,</w:t>
                  </w:r>
                </w:p>
                <w:p w14:paraId="2DDAAF9D" w14:textId="77777777" w:rsidR="002830A4" w:rsidRPr="003C3EDC" w:rsidRDefault="002830A4" w:rsidP="002830A4">
                  <w:pPr>
                    <w:numPr>
                      <w:ilvl w:val="0"/>
                      <w:numId w:val="32"/>
                    </w:numPr>
                    <w:jc w:val="both"/>
                    <w:rPr>
                      <w:rFonts w:ascii="Arial" w:hAnsi="Arial" w:cs="Arial"/>
                      <w:sz w:val="18"/>
                      <w:szCs w:val="18"/>
                    </w:rPr>
                  </w:pPr>
                  <w:r w:rsidRPr="000F7B09">
                    <w:rPr>
                      <w:rFonts w:ascii="Arial" w:hAnsi="Arial" w:cs="Arial"/>
                      <w:sz w:val="18"/>
                      <w:szCs w:val="18"/>
                    </w:rPr>
                    <w:t>pravočasno obveščati izvajalca o vseh spremembah in novo nastalih situacijah, ki bi lahko imele vpliv na izvršitev prevzetih storitev in realizacijo investicije,</w:t>
                  </w:r>
                </w:p>
                <w:p w14:paraId="398FDA19"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7F983938"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0DD821A4"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378F53A4" w14:textId="77777777" w:rsidR="002830A4" w:rsidRDefault="002830A4" w:rsidP="002830A4">
                  <w:pPr>
                    <w:numPr>
                      <w:ilvl w:val="0"/>
                      <w:numId w:val="32"/>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20F1A7D8" w14:textId="108883DC" w:rsidR="003C3EDC" w:rsidRDefault="002830A4" w:rsidP="002830A4">
                  <w:pPr>
                    <w:ind w:left="360"/>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0AD27971" w14:textId="77777777" w:rsidR="0026773E" w:rsidRDefault="0026773E"/>
        </w:tc>
      </w:tr>
    </w:tbl>
    <w:p w14:paraId="05CE98FA" w14:textId="77777777" w:rsidR="0026773E" w:rsidRDefault="00D92DBE">
      <w:pPr>
        <w:spacing w:after="0" w:line="240" w:lineRule="auto"/>
        <w:jc w:val="center"/>
      </w:pPr>
      <w:r>
        <w:rPr>
          <w:rFonts w:ascii="Arial" w:hAnsi="Arial" w:cs="Arial"/>
          <w:b/>
          <w:bCs/>
          <w:color w:val="000000"/>
          <w:sz w:val="18"/>
          <w:szCs w:val="18"/>
        </w:rPr>
        <w:t>1</w:t>
      </w:r>
      <w:r w:rsidR="00BF2AE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A7F605A" w14:textId="77777777">
        <w:tc>
          <w:tcPr>
            <w:tcW w:w="0" w:type="auto"/>
            <w:tcMar>
              <w:top w:w="0" w:type="auto"/>
              <w:bottom w:w="0" w:type="auto"/>
            </w:tcMar>
          </w:tcPr>
          <w:p w14:paraId="61CF5867" w14:textId="77777777" w:rsidR="0026773E" w:rsidRDefault="00D92DBE">
            <w:pPr>
              <w:spacing w:before="225" w:after="225"/>
              <w:jc w:val="both"/>
            </w:pPr>
            <w:r>
              <w:rPr>
                <w:rFonts w:ascii="Arial" w:hAnsi="Arial" w:cs="Arial"/>
                <w:color w:val="000000"/>
                <w:sz w:val="18"/>
                <w:szCs w:val="18"/>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3A03CFB" w14:textId="77777777" w:rsidR="0026773E" w:rsidRDefault="00D92DBE">
      <w:pPr>
        <w:spacing w:before="225" w:after="225" w:line="240" w:lineRule="auto"/>
        <w:jc w:val="both"/>
      </w:pPr>
      <w:r>
        <w:rPr>
          <w:rFonts w:ascii="Arial" w:hAnsi="Arial" w:cs="Arial"/>
          <w:b/>
          <w:bCs/>
          <w:color w:val="000000"/>
          <w:sz w:val="18"/>
          <w:szCs w:val="18"/>
        </w:rPr>
        <w:t>V</w:t>
      </w:r>
      <w:r w:rsidR="00BF2AEA">
        <w:rPr>
          <w:rFonts w:ascii="Arial" w:hAnsi="Arial" w:cs="Arial"/>
          <w:b/>
          <w:bCs/>
          <w:color w:val="000000"/>
          <w:sz w:val="18"/>
          <w:szCs w:val="18"/>
        </w:rPr>
        <w:t>I</w:t>
      </w:r>
      <w:r>
        <w:rPr>
          <w:rFonts w:ascii="Arial" w:hAnsi="Arial" w:cs="Arial"/>
          <w:b/>
          <w:bCs/>
          <w:color w:val="000000"/>
          <w:sz w:val="18"/>
          <w:szCs w:val="18"/>
        </w:rPr>
        <w:t>I. OBVEZNOSTI IZVAJALCA</w:t>
      </w:r>
    </w:p>
    <w:p w14:paraId="25502C52" w14:textId="77777777" w:rsidR="0026773E" w:rsidRDefault="00D92DBE">
      <w:pPr>
        <w:spacing w:after="0" w:line="240" w:lineRule="auto"/>
        <w:jc w:val="center"/>
      </w:pPr>
      <w:r>
        <w:rPr>
          <w:rFonts w:ascii="Arial" w:hAnsi="Arial" w:cs="Arial"/>
          <w:b/>
          <w:bCs/>
          <w:color w:val="000000"/>
          <w:sz w:val="18"/>
          <w:szCs w:val="18"/>
        </w:rPr>
        <w:t>1</w:t>
      </w:r>
      <w:r w:rsidR="00BF2AE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EAFFD09" w14:textId="77777777">
        <w:tc>
          <w:tcPr>
            <w:tcW w:w="0" w:type="auto"/>
            <w:tcMar>
              <w:top w:w="0" w:type="auto"/>
              <w:bottom w:w="0" w:type="auto"/>
            </w:tcMar>
          </w:tcPr>
          <w:p w14:paraId="0FC1160A" w14:textId="77777777" w:rsidR="0026773E" w:rsidRDefault="00D92DBE">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26773E" w14:paraId="7F1EF43F" w14:textId="77777777">
              <w:tc>
                <w:tcPr>
                  <w:tcW w:w="0" w:type="auto"/>
                  <w:tcMar>
                    <w:top w:w="0" w:type="auto"/>
                    <w:bottom w:w="0" w:type="auto"/>
                  </w:tcMar>
                </w:tcPr>
                <w:p w14:paraId="7D7745B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pogodbeno dogovorjeno delo opraviti vestno, pošteno in skladno s to pogodbo, predmetno razpisno dokumentacijo, njegovo ponudbo, veljavnim predpisi in pravili stroke;</w:t>
                  </w:r>
                </w:p>
                <w:p w14:paraId="61F96784" w14:textId="11C7F0CB" w:rsidR="00F01415" w:rsidRPr="00F01415" w:rsidRDefault="00F01415" w:rsidP="002830A4">
                  <w:pPr>
                    <w:numPr>
                      <w:ilvl w:val="0"/>
                      <w:numId w:val="33"/>
                    </w:numPr>
                    <w:jc w:val="both"/>
                    <w:rPr>
                      <w:rFonts w:ascii="Arial" w:hAnsi="Arial" w:cs="Arial"/>
                      <w:sz w:val="18"/>
                      <w:szCs w:val="18"/>
                    </w:rPr>
                  </w:pPr>
                  <w:r w:rsidRPr="00F01415">
                    <w:rPr>
                      <w:rFonts w:ascii="Arial" w:hAnsi="Arial" w:cs="Arial"/>
                      <w:sz w:val="18"/>
                      <w:szCs w:val="18"/>
                    </w:rPr>
                    <w:t>da bo ob podpisu pogodbe priložil tudi kopijo zavarovalne police, s katero ima zavarovano svojo odgovornost za škodo, ki bi utegnila nastati investitorju in tretjim osebam v zvezi z opravljanjem izvajalčeve dejavnosti, ki jo opravlja, vse skladno z minimalnimi pogoji 15. člena Zakona o arhitekturni in inženirski dejavnosti  (Ur.l.RS, št. 61/17</w:t>
                  </w:r>
                  <w:r w:rsidR="002830A4" w:rsidRPr="002830A4">
                    <w:rPr>
                      <w:rFonts w:ascii="Arial" w:hAnsi="Arial" w:cs="Arial"/>
                      <w:sz w:val="18"/>
                      <w:szCs w:val="18"/>
                    </w:rPr>
                    <w:t xml:space="preserve">17 in 133/22 – </w:t>
                  </w:r>
                  <w:proofErr w:type="spellStart"/>
                  <w:r w:rsidR="002830A4" w:rsidRPr="002830A4">
                    <w:rPr>
                      <w:rFonts w:ascii="Arial" w:hAnsi="Arial" w:cs="Arial"/>
                      <w:sz w:val="18"/>
                      <w:szCs w:val="18"/>
                    </w:rPr>
                    <w:t>odl</w:t>
                  </w:r>
                  <w:proofErr w:type="spellEnd"/>
                  <w:r w:rsidR="002830A4" w:rsidRPr="002830A4">
                    <w:rPr>
                      <w:rFonts w:ascii="Arial" w:hAnsi="Arial" w:cs="Arial"/>
                      <w:sz w:val="18"/>
                      <w:szCs w:val="18"/>
                    </w:rPr>
                    <w:t>. US</w:t>
                  </w:r>
                  <w:r w:rsidRPr="00F01415">
                    <w:rPr>
                      <w:rFonts w:ascii="Arial" w:hAnsi="Arial" w:cs="Arial"/>
                      <w:sz w:val="18"/>
                      <w:szCs w:val="18"/>
                    </w:rPr>
                    <w:t>) in da bo izvajalec predmetno zavarovanje vzdrževal ves čas trajanja izvedbe del.</w:t>
                  </w:r>
                </w:p>
                <w:p w14:paraId="38050ED1" w14:textId="77777777" w:rsidR="00F01415" w:rsidRPr="00F01415" w:rsidRDefault="00F01415" w:rsidP="00A51000">
                  <w:pPr>
                    <w:numPr>
                      <w:ilvl w:val="0"/>
                      <w:numId w:val="33"/>
                    </w:numPr>
                    <w:jc w:val="both"/>
                    <w:rPr>
                      <w:rFonts w:ascii="Arial" w:hAnsi="Arial" w:cs="Arial"/>
                      <w:sz w:val="18"/>
                      <w:szCs w:val="18"/>
                    </w:rPr>
                  </w:pPr>
                  <w:r w:rsidRPr="00F01415">
                    <w:rPr>
                      <w:rFonts w:ascii="Arial" w:hAnsi="Arial" w:cs="Arial"/>
                      <w:sz w:val="18"/>
                      <w:szCs w:val="18"/>
                    </w:rPr>
                    <w:t>hrupnejša dela in vsa dela, ki lahko motijo delovni proces bolnišnice, mora izvajalec najaviti pooblaščeni osebi naročnika za nadzor nad izvajanjem pogodbe in uskladiti z delom bolnišnice,</w:t>
                  </w:r>
                </w:p>
                <w:p w14:paraId="7D3387DD"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nemudoma popravil morebitne s strani naročnika ugotovljene napake;</w:t>
                  </w:r>
                </w:p>
                <w:p w14:paraId="3CF018C7"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na lastne stroške pridobil projektne pogoje in soglasja v zvezi s predmetom pogodbe;</w:t>
                  </w:r>
                </w:p>
                <w:p w14:paraId="61F36EEB"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redno udeleževati sestankov, ki jih sklicuje naročnik oz. njegov pooblaščeni zastopnik, predstavnik naročnika in nadzornik;</w:t>
                  </w:r>
                </w:p>
                <w:p w14:paraId="52F32B6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redno dostavljati 14 dnevna poročila o napredovanju del;</w:t>
                  </w:r>
                </w:p>
                <w:p w14:paraId="55D4D5D3"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 xml:space="preserve">da bo v celotnem procesu deloval v skladu z veljavno </w:t>
                  </w:r>
                  <w:proofErr w:type="spellStart"/>
                  <w:r w:rsidRPr="000F7B09">
                    <w:rPr>
                      <w:rFonts w:ascii="Arial" w:hAnsi="Arial" w:cs="Arial"/>
                      <w:sz w:val="18"/>
                      <w:szCs w:val="18"/>
                    </w:rPr>
                    <w:t>okoljsko</w:t>
                  </w:r>
                  <w:proofErr w:type="spellEnd"/>
                  <w:r w:rsidRPr="000F7B09">
                    <w:rPr>
                      <w:rFonts w:ascii="Arial" w:hAnsi="Arial" w:cs="Arial"/>
                      <w:sz w:val="18"/>
                      <w:szCs w:val="18"/>
                    </w:rPr>
                    <w:t xml:space="preserve"> zakonodajo in tehnološkimi postopki, običaji in prakso, predvidel ekološko prijazne materiale, uporabljal okolju prijazno tehnologijo, </w:t>
                  </w:r>
                  <w:r>
                    <w:rPr>
                      <w:rFonts w:ascii="Arial" w:hAnsi="Arial" w:cs="Arial"/>
                      <w:sz w:val="18"/>
                      <w:szCs w:val="18"/>
                    </w:rPr>
                    <w:t xml:space="preserve">upošteval določila </w:t>
                  </w:r>
                  <w:r w:rsidRPr="000F7B09">
                    <w:rPr>
                      <w:rFonts w:ascii="Arial" w:hAnsi="Arial" w:cs="Arial"/>
                      <w:sz w:val="18"/>
                      <w:szCs w:val="18"/>
                    </w:rPr>
                    <w:t>veljavne Uredbe o zelenem javnem naročanju ter upošteva</w:t>
                  </w:r>
                  <w:r>
                    <w:rPr>
                      <w:rFonts w:ascii="Arial" w:hAnsi="Arial" w:cs="Arial"/>
                      <w:sz w:val="18"/>
                      <w:szCs w:val="18"/>
                    </w:rPr>
                    <w:t>l</w:t>
                  </w:r>
                  <w:r w:rsidRPr="000F7B09">
                    <w:rPr>
                      <w:rFonts w:ascii="Arial" w:hAnsi="Arial" w:cs="Arial"/>
                      <w:sz w:val="18"/>
                      <w:szCs w:val="18"/>
                    </w:rPr>
                    <w:t xml:space="preserve"> standard</w:t>
                  </w:r>
                  <w:r>
                    <w:rPr>
                      <w:rFonts w:ascii="Arial" w:hAnsi="Arial" w:cs="Arial"/>
                      <w:sz w:val="18"/>
                      <w:szCs w:val="18"/>
                    </w:rPr>
                    <w:t>e</w:t>
                  </w:r>
                  <w:r w:rsidRPr="000F7B09">
                    <w:rPr>
                      <w:rFonts w:ascii="Arial" w:hAnsi="Arial" w:cs="Arial"/>
                      <w:sz w:val="18"/>
                      <w:szCs w:val="18"/>
                    </w:rPr>
                    <w:t xml:space="preserve"> za dostop za invalidne osebe ali standarde za gradbene objekte, namenjene vsem uporabnikom;</w:t>
                  </w:r>
                </w:p>
                <w:p w14:paraId="611BDD76"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izvedel druga spremljajoča dela, ki so potrebna za izvedbo predmeta pogodbe, ne glede na njihovo vrsto in obseg in ne glede na to</w:t>
                  </w:r>
                  <w:r>
                    <w:rPr>
                      <w:rFonts w:ascii="Arial" w:hAnsi="Arial" w:cs="Arial"/>
                      <w:sz w:val="18"/>
                      <w:szCs w:val="18"/>
                    </w:rPr>
                    <w:t>,</w:t>
                  </w:r>
                  <w:r w:rsidRPr="000F7B09">
                    <w:rPr>
                      <w:rFonts w:ascii="Arial" w:hAnsi="Arial" w:cs="Arial"/>
                      <w:sz w:val="18"/>
                      <w:szCs w:val="18"/>
                    </w:rPr>
                    <w:t xml:space="preserve"> ali so ali niso izrecno navedena v tej pogodbi oz. razpisni </w:t>
                  </w:r>
                  <w:r w:rsidRPr="000F7B09">
                    <w:rPr>
                      <w:rFonts w:ascii="Arial" w:hAnsi="Arial" w:cs="Arial"/>
                      <w:sz w:val="18"/>
                      <w:szCs w:val="18"/>
                    </w:rPr>
                    <w:lastRenderedPageBreak/>
                    <w:t>dokumentaciji in pogodbenih specifikacijah, pri čemer se uporabljajo določila te pogodbe (določila o fiksni ceni in ostala določila);</w:t>
                  </w:r>
                </w:p>
                <w:p w14:paraId="050BE198"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33DA4302"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poročal o napredku pri izvajanju del na vsak pisni poziv naročnika v vsebini i</w:t>
                  </w:r>
                  <w:r>
                    <w:rPr>
                      <w:rFonts w:ascii="Arial" w:hAnsi="Arial" w:cs="Arial"/>
                      <w:sz w:val="18"/>
                      <w:szCs w:val="18"/>
                    </w:rPr>
                    <w:t>n obsegu, ki jo določi naročnik;</w:t>
                  </w:r>
                </w:p>
                <w:p w14:paraId="574985CE"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na podlagi te pogodbe določene naloge in aktivnosti za naročnika izvedel tudi po izdelavi in predaji projektne dokumentacije, v kolikor bi se to izkaz</w:t>
                  </w:r>
                  <w:r>
                    <w:rPr>
                      <w:rFonts w:ascii="Arial" w:hAnsi="Arial" w:cs="Arial"/>
                      <w:sz w:val="18"/>
                      <w:szCs w:val="18"/>
                    </w:rPr>
                    <w:t>alo za potrebno;</w:t>
                  </w:r>
                </w:p>
                <w:p w14:paraId="3A9F271F"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06ACB0B3"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 xml:space="preserve">naročniku in njegovemu pooblaščencu ob morebitni izvedbi recenzije dovolil in omogočil vsebinski nadzor nad usklajenostjo projektnih rešitev s projektno nalogo, razpisno dokumentacijo, prostorsko dokumentacijo, projektnimi pogoji in soglasji </w:t>
                  </w:r>
                  <w:proofErr w:type="spellStart"/>
                  <w:r w:rsidRPr="000F7B09">
                    <w:rPr>
                      <w:rFonts w:ascii="Arial" w:hAnsi="Arial" w:cs="Arial"/>
                      <w:sz w:val="18"/>
                      <w:szCs w:val="18"/>
                    </w:rPr>
                    <w:t>soglasodajalcev</w:t>
                  </w:r>
                  <w:proofErr w:type="spellEnd"/>
                  <w:r w:rsidRPr="000F7B09">
                    <w:rPr>
                      <w:rFonts w:ascii="Arial" w:hAnsi="Arial" w:cs="Arial"/>
                      <w:sz w:val="18"/>
                      <w:szCs w:val="18"/>
                    </w:rPr>
                    <w:t xml:space="preserve"> pri vseh vrstah in</w:t>
                  </w:r>
                  <w:r w:rsidR="00BF2AEA">
                    <w:rPr>
                      <w:rFonts w:ascii="Arial" w:hAnsi="Arial" w:cs="Arial"/>
                      <w:sz w:val="18"/>
                      <w:szCs w:val="18"/>
                    </w:rPr>
                    <w:t xml:space="preserve"> fazah projektne dokumentacije</w:t>
                  </w:r>
                  <w:r w:rsidRPr="000F7B09">
                    <w:rPr>
                      <w:rFonts w:ascii="Arial" w:hAnsi="Arial" w:cs="Arial"/>
                      <w:sz w:val="18"/>
                      <w:szCs w:val="18"/>
                    </w:rPr>
                    <w:t>, in to ves čas izdelave;</w:t>
                  </w:r>
                </w:p>
                <w:p w14:paraId="2A036DBD" w14:textId="77777777" w:rsidR="003C3EDC" w:rsidRPr="000F7B09" w:rsidRDefault="003C3EDC" w:rsidP="00A51000">
                  <w:pPr>
                    <w:numPr>
                      <w:ilvl w:val="0"/>
                      <w:numId w:val="33"/>
                    </w:numPr>
                    <w:jc w:val="both"/>
                    <w:rPr>
                      <w:rFonts w:ascii="Arial" w:hAnsi="Arial" w:cs="Arial"/>
                      <w:sz w:val="18"/>
                      <w:szCs w:val="18"/>
                    </w:rPr>
                  </w:pPr>
                  <w:r w:rsidRPr="000F7B09">
                    <w:rPr>
                      <w:rFonts w:ascii="Arial" w:hAnsi="Arial" w:cs="Arial"/>
                      <w:sz w:val="18"/>
                      <w:szCs w:val="18"/>
                    </w:rPr>
                    <w:t>pri izdelavi projektne dokumentacije upošteval upravičene pripombe naročnika ter jih tudi odpravil brez nadomestila stroškov;</w:t>
                  </w:r>
                </w:p>
                <w:p w14:paraId="6095B3A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A1A6FF3"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ščititi interese naročnika;</w:t>
                  </w:r>
                </w:p>
                <w:p w14:paraId="1345AC66" w14:textId="301FA24F"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pred pričetkom del prejeto dokumentacijo in </w:t>
                  </w:r>
                  <w:r w:rsidR="00F01415">
                    <w:rPr>
                      <w:rFonts w:ascii="Arial" w:hAnsi="Arial" w:cs="Arial"/>
                      <w:color w:val="000000"/>
                      <w:sz w:val="18"/>
                      <w:szCs w:val="18"/>
                    </w:rPr>
                    <w:t>prostor</w:t>
                  </w:r>
                  <w:r>
                    <w:rPr>
                      <w:rFonts w:ascii="Arial" w:hAnsi="Arial" w:cs="Arial"/>
                      <w:color w:val="000000"/>
                      <w:sz w:val="18"/>
                      <w:szCs w:val="18"/>
                    </w:rPr>
                    <w:t xml:space="preserve"> podrobno proučiti in naročnika opozoriti na njene pomanjkljivosti ali nejasnosti ter v zvezi s tem od njega zahtevati pisna navodila;</w:t>
                  </w:r>
                </w:p>
                <w:p w14:paraId="72F386D7"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0388D26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32FB98D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238CD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63DF871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114EA65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114F624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D79B9AC"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D17022D"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6BB6380"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5DE4CF3C" w14:textId="7C8601C0" w:rsidR="0026773E" w:rsidRDefault="00F01415" w:rsidP="00A51000">
                  <w:pPr>
                    <w:numPr>
                      <w:ilvl w:val="0"/>
                      <w:numId w:val="33"/>
                    </w:numPr>
                    <w:jc w:val="both"/>
                    <w:rPr>
                      <w:rFonts w:ascii="Arial" w:hAnsi="Arial" w:cs="Arial"/>
                      <w:color w:val="000000"/>
                      <w:sz w:val="18"/>
                      <w:szCs w:val="18"/>
                    </w:rPr>
                  </w:pPr>
                  <w:r w:rsidRPr="00F01415">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r w:rsidR="00D92DBE">
                    <w:rPr>
                      <w:rFonts w:ascii="Arial" w:hAnsi="Arial" w:cs="Arial"/>
                      <w:color w:val="000000"/>
                      <w:sz w:val="18"/>
                      <w:szCs w:val="18"/>
                    </w:rPr>
                    <w:t>;</w:t>
                  </w:r>
                </w:p>
                <w:p w14:paraId="2DEF114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777B560" w14:textId="3BFE11DF"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w:t>
                  </w:r>
                  <w:r w:rsidR="00F01415">
                    <w:rPr>
                      <w:rFonts w:ascii="Arial" w:hAnsi="Arial" w:cs="Arial"/>
                      <w:color w:val="000000"/>
                      <w:sz w:val="18"/>
                      <w:szCs w:val="18"/>
                    </w:rPr>
                    <w:t xml:space="preserve">morebitne </w:t>
                  </w:r>
                  <w:r>
                    <w:rPr>
                      <w:rFonts w:ascii="Arial" w:hAnsi="Arial" w:cs="Arial"/>
                      <w:color w:val="000000"/>
                      <w:sz w:val="18"/>
                      <w:szCs w:val="18"/>
                    </w:rPr>
                    <w:t>prometne zapore cest in izvedel zapore v skladu s predpisi in navodili naročnika;</w:t>
                  </w:r>
                </w:p>
                <w:p w14:paraId="56760E1F"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0A08AAD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w:t>
                  </w:r>
                  <w:r>
                    <w:rPr>
                      <w:rFonts w:ascii="Arial" w:hAnsi="Arial" w:cs="Arial"/>
                      <w:color w:val="000000"/>
                      <w:sz w:val="18"/>
                      <w:szCs w:val="18"/>
                    </w:rPr>
                    <w:lastRenderedPageBreak/>
                    <w:t>oddaji gradbenih odpadkov pooblaščenemu zbiralcu gradbenih odpadkov ter prevzel vse morebitne posledice zaradi neupoštevanja teh predpisov,</w:t>
                  </w:r>
                </w:p>
                <w:p w14:paraId="098E729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8CFC495"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15B54FEA"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67C777E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voditi gradbeni dnevnik ter drugo gradbiščno dokumentacijo;</w:t>
                  </w:r>
                </w:p>
                <w:p w14:paraId="6A50E0F1"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3BD26494" w14:textId="6D9BC2F5"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zagotovil obvezno prisotnost </w:t>
                  </w:r>
                  <w:r w:rsidR="00DE635C">
                    <w:rPr>
                      <w:rFonts w:ascii="Arial" w:hAnsi="Arial" w:cs="Arial"/>
                      <w:color w:val="000000"/>
                      <w:sz w:val="18"/>
                      <w:szCs w:val="18"/>
                    </w:rPr>
                    <w:t>vodje del</w:t>
                  </w:r>
                  <w:r>
                    <w:rPr>
                      <w:rFonts w:ascii="Arial" w:hAnsi="Arial" w:cs="Arial"/>
                      <w:color w:val="000000"/>
                      <w:sz w:val="18"/>
                      <w:szCs w:val="18"/>
                    </w:rPr>
                    <w:t xml:space="preserve"> najmanj enkrat tedensko, na vseh operativnih sestankih;</w:t>
                  </w:r>
                </w:p>
                <w:p w14:paraId="1169523E" w14:textId="27C83C1B"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 xml:space="preserve">zagotovil prisotnost vodje </w:t>
                  </w:r>
                  <w:r w:rsidR="00DE635C">
                    <w:rPr>
                      <w:rFonts w:ascii="Arial" w:hAnsi="Arial" w:cs="Arial"/>
                      <w:color w:val="000000"/>
                      <w:sz w:val="18"/>
                      <w:szCs w:val="18"/>
                    </w:rPr>
                    <w:t>del</w:t>
                  </w:r>
                  <w:r>
                    <w:rPr>
                      <w:rFonts w:ascii="Arial" w:hAnsi="Arial" w:cs="Arial"/>
                      <w:color w:val="000000"/>
                      <w:sz w:val="18"/>
                      <w:szCs w:val="18"/>
                    </w:rPr>
                    <w:t xml:space="preserve"> na inšpekcijskih pregledih, strokovno tehničnih pregledih, tehničnih pregledih in pri pridobivanju uporabnega dovoljenja;</w:t>
                  </w:r>
                </w:p>
                <w:p w14:paraId="1084CB26"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5172343D"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54AF449"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478A4C1E"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1F96EC33"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7BF01712" w14:textId="77777777" w:rsidR="0026773E" w:rsidRDefault="00D92DBE" w:rsidP="00A51000">
                  <w:pPr>
                    <w:numPr>
                      <w:ilvl w:val="0"/>
                      <w:numId w:val="33"/>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w:t>
                  </w:r>
                  <w:r w:rsidR="003C3EDC">
                    <w:rPr>
                      <w:rFonts w:ascii="Arial" w:hAnsi="Arial" w:cs="Arial"/>
                      <w:color w:val="000000"/>
                      <w:sz w:val="18"/>
                      <w:szCs w:val="18"/>
                    </w:rPr>
                    <w:t>e ter v času garancijskih rokov</w:t>
                  </w:r>
                </w:p>
                <w:p w14:paraId="44B216BC" w14:textId="77777777" w:rsidR="003C3EDC" w:rsidRDefault="003C3EDC" w:rsidP="00A51000">
                  <w:pPr>
                    <w:numPr>
                      <w:ilvl w:val="0"/>
                      <w:numId w:val="33"/>
                    </w:numPr>
                    <w:jc w:val="both"/>
                    <w:rPr>
                      <w:rFonts w:ascii="Arial" w:hAnsi="Arial" w:cs="Arial"/>
                      <w:color w:val="000000"/>
                      <w:sz w:val="18"/>
                      <w:szCs w:val="18"/>
                    </w:rPr>
                  </w:pPr>
                  <w:r w:rsidRPr="00D75BC3">
                    <w:rPr>
                      <w:rFonts w:ascii="Arial" w:hAnsi="Arial" w:cs="Arial"/>
                      <w:sz w:val="18"/>
                      <w:szCs w:val="18"/>
                    </w:rPr>
                    <w:t>spoštovati hišni red naročnika</w:t>
                  </w:r>
                  <w:r>
                    <w:rPr>
                      <w:rFonts w:ascii="Arial" w:hAnsi="Arial" w:cs="Arial"/>
                      <w:sz w:val="18"/>
                      <w:szCs w:val="18"/>
                    </w:rPr>
                    <w:t xml:space="preserve"> za zunanje izvajalce</w:t>
                  </w:r>
                  <w:r w:rsidRPr="00D75BC3">
                    <w:rPr>
                      <w:rFonts w:ascii="Arial" w:hAnsi="Arial" w:cs="Arial"/>
                      <w:sz w:val="18"/>
                      <w:szCs w:val="18"/>
                    </w:rPr>
                    <w:t>.</w:t>
                  </w:r>
                </w:p>
              </w:tc>
            </w:tr>
          </w:tbl>
          <w:p w14:paraId="618D1FCD" w14:textId="77777777" w:rsidR="0026773E" w:rsidRDefault="0026773E"/>
          <w:p w14:paraId="7E09F2AE" w14:textId="77777777" w:rsidR="0026773E" w:rsidRDefault="00D92DBE">
            <w:pPr>
              <w:spacing w:before="225" w:after="225"/>
              <w:jc w:val="both"/>
            </w:pPr>
            <w:r>
              <w:rPr>
                <w:rFonts w:ascii="Arial" w:hAnsi="Arial" w:cs="Arial"/>
                <w:color w:val="000000"/>
                <w:sz w:val="18"/>
                <w:szCs w:val="18"/>
              </w:rPr>
              <w:t>Izvajalec mora zagotoviti tudi izdelavo in postavitev gradbiščnih in razlagalnih tabel skladno z zakonodajo, ki</w:t>
            </w:r>
            <w:r w:rsidR="00BF2AEA">
              <w:rPr>
                <w:rFonts w:ascii="Arial" w:hAnsi="Arial" w:cs="Arial"/>
                <w:color w:val="000000"/>
                <w:sz w:val="18"/>
                <w:szCs w:val="18"/>
              </w:rPr>
              <w:t xml:space="preserve"> velja v trenutku izvajanja del.</w:t>
            </w:r>
          </w:p>
        </w:tc>
      </w:tr>
    </w:tbl>
    <w:p w14:paraId="208B3DFA" w14:textId="77777777" w:rsidR="0026773E" w:rsidRDefault="00D92DBE">
      <w:pPr>
        <w:spacing w:after="0" w:line="240" w:lineRule="auto"/>
        <w:jc w:val="center"/>
      </w:pPr>
      <w:r>
        <w:rPr>
          <w:rFonts w:ascii="Arial" w:hAnsi="Arial" w:cs="Arial"/>
          <w:b/>
          <w:bCs/>
          <w:color w:val="000000"/>
          <w:sz w:val="18"/>
          <w:szCs w:val="18"/>
        </w:rPr>
        <w:lastRenderedPageBreak/>
        <w:t>1</w:t>
      </w:r>
      <w:r w:rsidR="00BF2AEA">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0054170" w14:textId="77777777">
        <w:tc>
          <w:tcPr>
            <w:tcW w:w="0" w:type="auto"/>
            <w:tcMar>
              <w:top w:w="0" w:type="auto"/>
              <w:bottom w:w="0" w:type="auto"/>
            </w:tcMar>
          </w:tcPr>
          <w:p w14:paraId="18D57564" w14:textId="77777777" w:rsidR="0026773E" w:rsidRDefault="00D92DBE">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74AC43CB" w14:textId="77777777" w:rsidR="0026773E" w:rsidRDefault="00D92DBE">
      <w:pPr>
        <w:spacing w:before="225" w:after="225" w:line="240" w:lineRule="auto"/>
        <w:jc w:val="both"/>
      </w:pPr>
      <w:r>
        <w:rPr>
          <w:rFonts w:ascii="Arial" w:hAnsi="Arial" w:cs="Arial"/>
          <w:b/>
          <w:bCs/>
          <w:color w:val="000000"/>
          <w:sz w:val="18"/>
          <w:szCs w:val="18"/>
        </w:rPr>
        <w:t>V</w:t>
      </w:r>
      <w:r w:rsidR="00BF2AEA">
        <w:rPr>
          <w:rFonts w:ascii="Arial" w:hAnsi="Arial" w:cs="Arial"/>
          <w:b/>
          <w:bCs/>
          <w:color w:val="000000"/>
          <w:sz w:val="18"/>
          <w:szCs w:val="18"/>
        </w:rPr>
        <w:t>I</w:t>
      </w:r>
      <w:r>
        <w:rPr>
          <w:rFonts w:ascii="Arial" w:hAnsi="Arial" w:cs="Arial"/>
          <w:b/>
          <w:bCs/>
          <w:color w:val="000000"/>
          <w:sz w:val="18"/>
          <w:szCs w:val="18"/>
        </w:rPr>
        <w:t xml:space="preserve">II. </w:t>
      </w:r>
      <w:r w:rsidR="00BF2AEA">
        <w:rPr>
          <w:rFonts w:ascii="Arial" w:hAnsi="Arial" w:cs="Arial"/>
          <w:b/>
          <w:bCs/>
          <w:color w:val="000000"/>
          <w:sz w:val="18"/>
          <w:szCs w:val="18"/>
        </w:rPr>
        <w:t>STROKOVNJAKI, POOBLAŠČENE OSEBE IN SKRBNIKI POGODB</w:t>
      </w:r>
    </w:p>
    <w:p w14:paraId="0FB1C859" w14:textId="77777777" w:rsidR="0026773E" w:rsidRDefault="00BF2AEA">
      <w:pPr>
        <w:spacing w:after="0" w:line="240" w:lineRule="auto"/>
        <w:jc w:val="center"/>
      </w:pPr>
      <w:r>
        <w:rPr>
          <w:rFonts w:ascii="Arial" w:hAnsi="Arial" w:cs="Arial"/>
          <w:b/>
          <w:bCs/>
          <w:color w:val="000000"/>
          <w:sz w:val="18"/>
          <w:szCs w:val="18"/>
        </w:rPr>
        <w:t>20</w:t>
      </w:r>
      <w:r w:rsidR="00D92DBE">
        <w:rPr>
          <w:rFonts w:ascii="Arial" w:hAnsi="Arial" w:cs="Arial"/>
          <w:b/>
          <w:bCs/>
          <w:color w:val="000000"/>
          <w:sz w:val="18"/>
          <w:szCs w:val="18"/>
        </w:rPr>
        <w:t>. člen</w:t>
      </w:r>
    </w:p>
    <w:p w14:paraId="325FACB7" w14:textId="27E7CB7B" w:rsidR="00BF2AEA" w:rsidRPr="00BF2AEA" w:rsidRDefault="00BF2AEA" w:rsidP="00BF2AEA">
      <w:pPr>
        <w:spacing w:before="225" w:after="225"/>
        <w:jc w:val="both"/>
      </w:pPr>
      <w:r w:rsidRPr="00BF2AEA">
        <w:rPr>
          <w:rFonts w:ascii="Arial" w:hAnsi="Arial" w:cs="Arial"/>
          <w:sz w:val="18"/>
          <w:szCs w:val="18"/>
        </w:rPr>
        <w:t xml:space="preserve">Skrbnik pogodbe za naročnika je </w:t>
      </w:r>
      <w:r w:rsidR="00F10BDB">
        <w:rPr>
          <w:rFonts w:ascii="Arial" w:hAnsi="Arial" w:cs="Arial"/>
          <w:sz w:val="18"/>
          <w:szCs w:val="18"/>
        </w:rPr>
        <w:t>Barbara Slak Turk</w:t>
      </w:r>
      <w:r w:rsidRPr="00BF2AEA">
        <w:rPr>
          <w:rFonts w:ascii="Arial" w:hAnsi="Arial" w:cs="Arial"/>
          <w:sz w:val="18"/>
          <w:szCs w:val="18"/>
        </w:rPr>
        <w:t>.</w:t>
      </w:r>
    </w:p>
    <w:p w14:paraId="1B71ACAB" w14:textId="77777777" w:rsidR="00BF2AEA" w:rsidRPr="00BF2AEA" w:rsidRDefault="00BF2AEA" w:rsidP="00BF2AEA">
      <w:pPr>
        <w:spacing w:before="225" w:after="225"/>
        <w:jc w:val="both"/>
      </w:pPr>
      <w:r w:rsidRPr="00BF2AEA">
        <w:rPr>
          <w:rFonts w:ascii="Arial" w:hAnsi="Arial" w:cs="Arial"/>
          <w:sz w:val="18"/>
          <w:szCs w:val="18"/>
        </w:rPr>
        <w:t>Skrbnik pogodbe za izvajalca je ___________________.</w:t>
      </w:r>
    </w:p>
    <w:p w14:paraId="72F9DAD5" w14:textId="77777777" w:rsidR="00BF2AEA" w:rsidRPr="00BF2AEA" w:rsidRDefault="00BF2AEA" w:rsidP="00BF2AEA">
      <w:pPr>
        <w:spacing w:before="225" w:after="225"/>
        <w:jc w:val="both"/>
      </w:pPr>
      <w:r w:rsidRPr="00BF2AEA">
        <w:rPr>
          <w:rFonts w:ascii="Arial" w:hAnsi="Arial" w:cs="Arial"/>
          <w:sz w:val="18"/>
          <w:szCs w:val="18"/>
        </w:rPr>
        <w:t>Pooblaščene osebe za nadzor nad izvajanjem pogodbe so:</w:t>
      </w:r>
    </w:p>
    <w:tbl>
      <w:tblPr>
        <w:tblStyle w:val="NormalTablePHPDOCX1"/>
        <w:tblW w:w="0" w:type="auto"/>
        <w:tblLook w:val="04A0" w:firstRow="1" w:lastRow="0" w:firstColumn="1" w:lastColumn="0" w:noHBand="0" w:noVBand="1"/>
      </w:tblPr>
      <w:tblGrid>
        <w:gridCol w:w="4520"/>
      </w:tblGrid>
      <w:tr w:rsidR="00BF2AEA" w:rsidRPr="00BF2AEA" w14:paraId="750FD013" w14:textId="77777777" w:rsidTr="00F325D9">
        <w:tc>
          <w:tcPr>
            <w:tcW w:w="0" w:type="auto"/>
            <w:tcMar>
              <w:top w:w="0" w:type="auto"/>
              <w:bottom w:w="0" w:type="auto"/>
            </w:tcMar>
          </w:tcPr>
          <w:p w14:paraId="764D1EDA" w14:textId="05368F6A" w:rsidR="00BF2AEA" w:rsidRPr="00BF2AEA" w:rsidRDefault="00BF2AEA" w:rsidP="00A51000">
            <w:pPr>
              <w:numPr>
                <w:ilvl w:val="0"/>
                <w:numId w:val="40"/>
              </w:numPr>
              <w:jc w:val="both"/>
              <w:rPr>
                <w:rFonts w:ascii="Arial" w:hAnsi="Arial" w:cs="Arial"/>
                <w:sz w:val="18"/>
                <w:szCs w:val="18"/>
              </w:rPr>
            </w:pPr>
            <w:r w:rsidRPr="00BF2AEA">
              <w:rPr>
                <w:rFonts w:ascii="Arial" w:hAnsi="Arial" w:cs="Arial"/>
                <w:sz w:val="18"/>
                <w:szCs w:val="18"/>
              </w:rPr>
              <w:t>za naročnika:</w:t>
            </w:r>
            <w:r w:rsidRPr="00BF2AEA">
              <w:t xml:space="preserve"> </w:t>
            </w:r>
            <w:r w:rsidR="00F10BDB">
              <w:rPr>
                <w:rFonts w:ascii="Arial" w:hAnsi="Arial" w:cs="Arial"/>
                <w:sz w:val="18"/>
                <w:szCs w:val="18"/>
              </w:rPr>
              <w:t>Peter Voglar</w:t>
            </w:r>
          </w:p>
          <w:p w14:paraId="07A58C9B" w14:textId="77777777" w:rsidR="00BF2AEA" w:rsidRPr="00BF2AEA" w:rsidRDefault="00BF2AEA" w:rsidP="00A51000">
            <w:pPr>
              <w:numPr>
                <w:ilvl w:val="0"/>
                <w:numId w:val="40"/>
              </w:numPr>
              <w:jc w:val="both"/>
              <w:rPr>
                <w:rFonts w:ascii="Arial" w:hAnsi="Arial" w:cs="Arial"/>
                <w:sz w:val="18"/>
                <w:szCs w:val="18"/>
              </w:rPr>
            </w:pPr>
            <w:r w:rsidRPr="00BF2AEA">
              <w:rPr>
                <w:rFonts w:ascii="Arial" w:hAnsi="Arial" w:cs="Arial"/>
                <w:sz w:val="18"/>
                <w:szCs w:val="18"/>
              </w:rPr>
              <w:t>za izvajalca:__________________________</w:t>
            </w:r>
          </w:p>
        </w:tc>
      </w:tr>
    </w:tbl>
    <w:p w14:paraId="7AAE6AD3" w14:textId="77777777" w:rsidR="00BF2AEA" w:rsidRPr="00BF2AEA" w:rsidRDefault="00BF2AEA" w:rsidP="00BF2AEA">
      <w:pPr>
        <w:spacing w:before="225" w:after="225"/>
        <w:jc w:val="both"/>
      </w:pPr>
      <w:r w:rsidRPr="00BF2AEA">
        <w:rPr>
          <w:rFonts w:ascii="Arial" w:hAnsi="Arial" w:cs="Arial"/>
          <w:sz w:val="18"/>
          <w:szCs w:val="18"/>
        </w:rPr>
        <w:t>Pooblaščeni arhitekti / pooblaščeni inženirji, arhitekti/inženirji ustrezne stroke</w:t>
      </w:r>
      <w:r>
        <w:rPr>
          <w:rFonts w:ascii="Arial" w:hAnsi="Arial" w:cs="Arial"/>
          <w:sz w:val="18"/>
          <w:szCs w:val="18"/>
        </w:rPr>
        <w:t xml:space="preserve"> oz. ostali strokovnjaki</w:t>
      </w:r>
      <w:r w:rsidRPr="00BF2AEA">
        <w:rPr>
          <w:rFonts w:ascii="Arial" w:hAnsi="Arial" w:cs="Arial"/>
          <w:sz w:val="18"/>
          <w:szCs w:val="18"/>
        </w:rPr>
        <w:t xml:space="preserve"> za posamezne dele projektne dokumentacije</w:t>
      </w:r>
      <w:r>
        <w:rPr>
          <w:rFonts w:ascii="Arial" w:hAnsi="Arial" w:cs="Arial"/>
          <w:sz w:val="18"/>
          <w:szCs w:val="18"/>
        </w:rPr>
        <w:t xml:space="preserve"> in izvajanje GOI vzdrževalnih del</w:t>
      </w:r>
      <w:r w:rsidRPr="00BF2AEA">
        <w:rPr>
          <w:rFonts w:ascii="Arial" w:hAnsi="Arial" w:cs="Arial"/>
          <w:sz w:val="18"/>
          <w:szCs w:val="18"/>
        </w:rPr>
        <w:t>:</w:t>
      </w:r>
    </w:p>
    <w:p w14:paraId="10451FA9" w14:textId="0600274B" w:rsidR="00BF2AEA" w:rsidRDefault="00BF2AEA" w:rsidP="00BF2AEA">
      <w:pPr>
        <w:spacing w:before="225" w:after="225"/>
        <w:jc w:val="both"/>
        <w:rPr>
          <w:rFonts w:ascii="Arial" w:hAnsi="Arial" w:cs="Arial"/>
          <w:sz w:val="18"/>
          <w:szCs w:val="18"/>
        </w:rPr>
      </w:pPr>
      <w:r w:rsidRPr="00BF2AEA">
        <w:rPr>
          <w:rFonts w:ascii="Arial" w:hAnsi="Arial" w:cs="Arial"/>
          <w:sz w:val="18"/>
          <w:szCs w:val="18"/>
        </w:rPr>
        <w:t>Vodja  projekt</w:t>
      </w:r>
      <w:r w:rsidR="00F10BDB">
        <w:rPr>
          <w:rFonts w:ascii="Arial" w:hAnsi="Arial" w:cs="Arial"/>
          <w:sz w:val="18"/>
          <w:szCs w:val="18"/>
        </w:rPr>
        <w:t>iranja</w:t>
      </w:r>
      <w:r w:rsidRPr="00BF2AEA">
        <w:rPr>
          <w:rFonts w:ascii="Arial" w:hAnsi="Arial" w:cs="Arial"/>
          <w:sz w:val="18"/>
          <w:szCs w:val="18"/>
        </w:rPr>
        <w:t xml:space="preserve"> / vodja nadzora:____________________________ </w:t>
      </w:r>
    </w:p>
    <w:p w14:paraId="46DC4560" w14:textId="70D80AAC" w:rsidR="00BF2AEA" w:rsidRPr="00BF2AEA" w:rsidRDefault="00BF2AEA" w:rsidP="00BF2AEA">
      <w:pPr>
        <w:spacing w:before="225" w:after="225"/>
        <w:jc w:val="both"/>
      </w:pPr>
      <w:r>
        <w:rPr>
          <w:rFonts w:ascii="Arial" w:hAnsi="Arial" w:cs="Arial"/>
          <w:sz w:val="18"/>
          <w:szCs w:val="18"/>
        </w:rPr>
        <w:t xml:space="preserve">Vodja </w:t>
      </w:r>
      <w:r w:rsidR="00F10BDB">
        <w:rPr>
          <w:rFonts w:ascii="Arial" w:hAnsi="Arial" w:cs="Arial"/>
          <w:sz w:val="18"/>
          <w:szCs w:val="18"/>
        </w:rPr>
        <w:t>gradnje</w:t>
      </w:r>
      <w:r>
        <w:rPr>
          <w:rFonts w:ascii="Arial" w:hAnsi="Arial" w:cs="Arial"/>
          <w:sz w:val="18"/>
          <w:szCs w:val="18"/>
        </w:rPr>
        <w:t>: ______________________________________________</w:t>
      </w:r>
      <w:r w:rsidRPr="00BF2AEA">
        <w:rPr>
          <w:rFonts w:ascii="Arial" w:hAnsi="Arial" w:cs="Arial"/>
          <w:sz w:val="18"/>
          <w:szCs w:val="18"/>
        </w:rPr>
        <w:t>                            </w:t>
      </w:r>
    </w:p>
    <w:p w14:paraId="0B5E4972" w14:textId="77777777" w:rsidR="00BF2AEA" w:rsidRPr="00BF2AEA" w:rsidRDefault="00BF2AEA" w:rsidP="00BF2AEA">
      <w:pPr>
        <w:spacing w:before="225" w:after="225"/>
        <w:jc w:val="both"/>
        <w:rPr>
          <w:rFonts w:ascii="Arial" w:hAnsi="Arial" w:cs="Arial"/>
          <w:sz w:val="18"/>
          <w:szCs w:val="18"/>
        </w:rPr>
      </w:pPr>
      <w:r w:rsidRPr="00BF2AEA">
        <w:rPr>
          <w:rFonts w:ascii="Arial" w:hAnsi="Arial" w:cs="Arial"/>
          <w:sz w:val="18"/>
          <w:szCs w:val="18"/>
        </w:rPr>
        <w:t>Ostali strokovnjaki (Ime priimek, funkcija):</w:t>
      </w:r>
    </w:p>
    <w:p w14:paraId="3B345E86"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631B18CA"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lastRenderedPageBreak/>
        <w:t>__________________________________________</w:t>
      </w:r>
    </w:p>
    <w:p w14:paraId="2192DC9E"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1A266E12"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4F5965C1"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33A18650"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56AA85CD"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66DBE209" w14:textId="77777777" w:rsidR="00BF2AEA" w:rsidRPr="00BF2AEA" w:rsidRDefault="00BF2AEA" w:rsidP="00A51000">
      <w:pPr>
        <w:numPr>
          <w:ilvl w:val="0"/>
          <w:numId w:val="37"/>
        </w:numPr>
        <w:spacing w:before="225" w:after="225"/>
        <w:contextualSpacing/>
        <w:jc w:val="both"/>
        <w:rPr>
          <w:rFonts w:ascii="Arial" w:hAnsi="Arial" w:cs="Arial"/>
          <w:sz w:val="18"/>
          <w:szCs w:val="18"/>
        </w:rPr>
      </w:pPr>
      <w:r w:rsidRPr="00BF2AEA">
        <w:rPr>
          <w:rFonts w:ascii="Arial" w:hAnsi="Arial" w:cs="Arial"/>
          <w:sz w:val="18"/>
          <w:szCs w:val="18"/>
        </w:rPr>
        <w:t>__________________________________________</w:t>
      </w:r>
    </w:p>
    <w:p w14:paraId="1C7B67EF" w14:textId="77777777" w:rsidR="00BF2AEA" w:rsidRDefault="00BF2AEA" w:rsidP="00BF2AEA">
      <w:pPr>
        <w:spacing w:before="225" w:after="225" w:line="240" w:lineRule="auto"/>
        <w:jc w:val="both"/>
        <w:rPr>
          <w:rFonts w:ascii="Arial" w:hAnsi="Arial" w:cs="Arial"/>
          <w:sz w:val="18"/>
          <w:szCs w:val="18"/>
        </w:rPr>
      </w:pPr>
    </w:p>
    <w:p w14:paraId="454F0E8C" w14:textId="77777777" w:rsidR="00BF2AEA" w:rsidRDefault="00BF2AEA" w:rsidP="00BF2AEA">
      <w:pPr>
        <w:spacing w:before="225" w:after="225" w:line="240" w:lineRule="auto"/>
        <w:jc w:val="both"/>
        <w:rPr>
          <w:rFonts w:ascii="Arial" w:hAnsi="Arial" w:cs="Arial"/>
          <w:sz w:val="18"/>
          <w:szCs w:val="18"/>
        </w:rPr>
      </w:pPr>
      <w:r w:rsidRPr="00BF2AEA">
        <w:rPr>
          <w:rFonts w:ascii="Arial" w:hAnsi="Arial" w:cs="Arial"/>
          <w:sz w:val="18"/>
          <w:szCs w:val="18"/>
        </w:rPr>
        <w:t>Nihče od navedenih se ne sme zamenjati brez predhodnega soglasja naročnika.</w:t>
      </w:r>
    </w:p>
    <w:p w14:paraId="04EDD8B8" w14:textId="77777777" w:rsidR="00BF2AEA" w:rsidRPr="00BF2AEA" w:rsidRDefault="00BF2AEA" w:rsidP="00BF2AEA">
      <w:pPr>
        <w:spacing w:before="225" w:after="225" w:line="240" w:lineRule="auto"/>
        <w:jc w:val="both"/>
      </w:pPr>
      <w:r>
        <w:rPr>
          <w:rFonts w:ascii="Arial" w:hAnsi="Arial" w:cs="Arial"/>
          <w:b/>
          <w:bCs/>
          <w:sz w:val="18"/>
          <w:szCs w:val="18"/>
        </w:rPr>
        <w:t>I</w:t>
      </w:r>
      <w:r w:rsidRPr="00BF2AEA">
        <w:rPr>
          <w:rFonts w:ascii="Arial" w:hAnsi="Arial" w:cs="Arial"/>
          <w:b/>
          <w:bCs/>
          <w:sz w:val="18"/>
          <w:szCs w:val="18"/>
        </w:rPr>
        <w:t>X. AVTORSKE PRAVICE</w:t>
      </w:r>
    </w:p>
    <w:p w14:paraId="339FC5BD" w14:textId="77777777" w:rsidR="00BF2AEA" w:rsidRPr="00BF2AEA" w:rsidRDefault="00BF2AEA" w:rsidP="00BF2AEA">
      <w:pPr>
        <w:spacing w:after="0" w:line="240" w:lineRule="auto"/>
        <w:jc w:val="center"/>
      </w:pPr>
      <w:r w:rsidRPr="00BF2AEA">
        <w:rPr>
          <w:rFonts w:ascii="Arial" w:hAnsi="Arial" w:cs="Arial"/>
          <w:b/>
          <w:bCs/>
          <w:sz w:val="18"/>
          <w:szCs w:val="18"/>
        </w:rPr>
        <w:t>21. člen</w:t>
      </w:r>
    </w:p>
    <w:tbl>
      <w:tblPr>
        <w:tblStyle w:val="NormalTablePHPDOCX2"/>
        <w:tblW w:w="0" w:type="auto"/>
        <w:tblInd w:w="108" w:type="dxa"/>
        <w:tblLook w:val="04A0" w:firstRow="1" w:lastRow="0" w:firstColumn="1" w:lastColumn="0" w:noHBand="0" w:noVBand="1"/>
      </w:tblPr>
      <w:tblGrid>
        <w:gridCol w:w="8962"/>
      </w:tblGrid>
      <w:tr w:rsidR="00BF2AEA" w:rsidRPr="00BF2AEA" w14:paraId="21150747" w14:textId="77777777" w:rsidTr="00F325D9">
        <w:tc>
          <w:tcPr>
            <w:tcW w:w="0" w:type="auto"/>
            <w:tcMar>
              <w:top w:w="0" w:type="auto"/>
              <w:bottom w:w="0" w:type="auto"/>
            </w:tcMar>
          </w:tcPr>
          <w:p w14:paraId="1371B4A9" w14:textId="77777777" w:rsidR="00BF2AEA" w:rsidRPr="00BF2AEA" w:rsidRDefault="00BF2AEA" w:rsidP="00BF2AEA">
            <w:pPr>
              <w:spacing w:before="225" w:after="225"/>
              <w:jc w:val="both"/>
            </w:pPr>
            <w:r w:rsidRPr="00BF2AEA">
              <w:rPr>
                <w:rFonts w:ascii="Arial"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0C2C7870" w14:textId="77777777" w:rsidR="00BF2AEA" w:rsidRPr="00BF2AEA" w:rsidRDefault="00BF2AEA" w:rsidP="00BF2AEA">
            <w:pPr>
              <w:spacing w:before="225" w:after="225"/>
              <w:jc w:val="both"/>
              <w:rPr>
                <w:rFonts w:ascii="Arial" w:hAnsi="Arial" w:cs="Arial"/>
                <w:sz w:val="18"/>
                <w:szCs w:val="18"/>
              </w:rPr>
            </w:pPr>
            <w:r w:rsidRPr="00BF2AEA">
              <w:rPr>
                <w:rFonts w:ascii="Arial"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472505C8" w14:textId="6502B2E2" w:rsidR="0026773E" w:rsidRDefault="00BF2AEA" w:rsidP="00BB1909">
      <w:pPr>
        <w:spacing w:before="225" w:after="225" w:line="240" w:lineRule="auto"/>
        <w:jc w:val="both"/>
      </w:pPr>
      <w:r w:rsidRPr="00BF2AEA">
        <w:rPr>
          <w:rFonts w:ascii="Arial" w:hAnsi="Arial" w:cs="Arial"/>
          <w:b/>
          <w:bCs/>
          <w:sz w:val="18"/>
          <w:szCs w:val="18"/>
        </w:rPr>
        <w:t xml:space="preserve">X. </w:t>
      </w:r>
      <w:r w:rsidR="00D92DBE">
        <w:rPr>
          <w:rFonts w:ascii="Arial" w:hAnsi="Arial" w:cs="Arial"/>
          <w:b/>
          <w:bCs/>
          <w:color w:val="000000"/>
          <w:sz w:val="18"/>
          <w:szCs w:val="18"/>
        </w:rPr>
        <w:t>PRAVICE POGODBENIH STRANK</w:t>
      </w:r>
    </w:p>
    <w:p w14:paraId="725B9C13" w14:textId="061A3DDF"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8DF80E1" w14:textId="77777777">
        <w:tc>
          <w:tcPr>
            <w:tcW w:w="0" w:type="auto"/>
            <w:tcMar>
              <w:top w:w="0" w:type="auto"/>
              <w:bottom w:w="0" w:type="auto"/>
            </w:tcMar>
          </w:tcPr>
          <w:p w14:paraId="3F7F7D9D" w14:textId="77777777" w:rsidR="0026773E" w:rsidRDefault="00D92DBE">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902BB7E" w14:textId="77777777" w:rsidR="0026773E" w:rsidRDefault="00D92DBE">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516002BE" w14:textId="005633D2"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5FB9570" w14:textId="77777777">
        <w:tc>
          <w:tcPr>
            <w:tcW w:w="0" w:type="auto"/>
            <w:tcMar>
              <w:top w:w="0" w:type="auto"/>
              <w:bottom w:w="0" w:type="auto"/>
            </w:tcMar>
          </w:tcPr>
          <w:p w14:paraId="6B56060B" w14:textId="77777777" w:rsidR="0026773E" w:rsidRDefault="00D92DBE">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2F18155" w14:textId="6131C84C" w:rsidR="00BF2AEA" w:rsidRPr="00BB1909" w:rsidRDefault="00D92DBE">
            <w:pPr>
              <w:spacing w:before="225" w:after="225"/>
              <w:jc w:val="both"/>
              <w:rPr>
                <w:rFonts w:ascii="Arial" w:hAnsi="Arial" w:cs="Arial"/>
                <w:color w:val="000000"/>
                <w:sz w:val="18"/>
                <w:szCs w:val="18"/>
              </w:rPr>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0FA0B166" w14:textId="79B99FBB" w:rsidR="0026773E" w:rsidRDefault="00D92DBE">
      <w:pPr>
        <w:spacing w:after="0" w:line="240" w:lineRule="auto"/>
        <w:jc w:val="center"/>
      </w:pPr>
      <w:r>
        <w:rPr>
          <w:rFonts w:ascii="Arial" w:hAnsi="Arial" w:cs="Arial"/>
          <w:b/>
          <w:bCs/>
          <w:color w:val="000000"/>
          <w:sz w:val="18"/>
          <w:szCs w:val="18"/>
        </w:rPr>
        <w:t>2</w:t>
      </w:r>
      <w:r w:rsidR="00BB1909">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191A355" w14:textId="77777777">
        <w:tc>
          <w:tcPr>
            <w:tcW w:w="0" w:type="auto"/>
            <w:tcMar>
              <w:top w:w="0" w:type="auto"/>
              <w:bottom w:w="0" w:type="auto"/>
            </w:tcMar>
          </w:tcPr>
          <w:p w14:paraId="22C24304" w14:textId="77777777" w:rsidR="0026773E" w:rsidRDefault="00D92DBE">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1B33B42C" w14:textId="4DDDECF1" w:rsidR="0026773E" w:rsidRDefault="00D92DBE">
      <w:pPr>
        <w:spacing w:before="225" w:after="225" w:line="240" w:lineRule="auto"/>
        <w:jc w:val="both"/>
      </w:pPr>
      <w:r>
        <w:rPr>
          <w:rFonts w:ascii="Arial" w:hAnsi="Arial" w:cs="Arial"/>
          <w:b/>
          <w:bCs/>
          <w:color w:val="000000"/>
          <w:sz w:val="18"/>
          <w:szCs w:val="18"/>
        </w:rPr>
        <w:t>XI. POGODBENA KAZEN</w:t>
      </w:r>
    </w:p>
    <w:p w14:paraId="2993A99E" w14:textId="2123D858" w:rsidR="0026773E" w:rsidRDefault="00BF2AEA">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5</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323D6941" w14:textId="77777777">
        <w:tc>
          <w:tcPr>
            <w:tcW w:w="0" w:type="auto"/>
            <w:tcMar>
              <w:top w:w="0" w:type="auto"/>
              <w:bottom w:w="0" w:type="auto"/>
            </w:tcMar>
          </w:tcPr>
          <w:p w14:paraId="20DEDDA1" w14:textId="77777777" w:rsidR="0026773E" w:rsidRDefault="00D92DB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20E92B0E" w14:textId="77777777" w:rsidR="0026773E" w:rsidRDefault="00D92DBE">
            <w:pPr>
              <w:spacing w:before="225" w:after="225"/>
              <w:jc w:val="both"/>
            </w:pPr>
            <w:r>
              <w:rPr>
                <w:rFonts w:ascii="Arial" w:hAnsi="Arial" w:cs="Arial"/>
                <w:color w:val="000000"/>
                <w:sz w:val="18"/>
                <w:szCs w:val="18"/>
              </w:rPr>
              <w:lastRenderedPageBreak/>
              <w:t>Pogodbena kazen se obračuna pri končnem obračunu.</w:t>
            </w:r>
          </w:p>
          <w:p w14:paraId="2C256917" w14:textId="77777777" w:rsidR="0026773E" w:rsidRDefault="00D92DBE">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8FBAA8B" w14:textId="772F6721" w:rsidR="0026773E" w:rsidRDefault="00D92DBE">
      <w:pPr>
        <w:spacing w:before="225" w:after="225" w:line="240" w:lineRule="auto"/>
        <w:jc w:val="both"/>
      </w:pPr>
      <w:r>
        <w:rPr>
          <w:rFonts w:ascii="Arial" w:hAnsi="Arial" w:cs="Arial"/>
          <w:b/>
          <w:bCs/>
          <w:color w:val="000000"/>
          <w:sz w:val="18"/>
          <w:szCs w:val="18"/>
        </w:rPr>
        <w:lastRenderedPageBreak/>
        <w:t>X</w:t>
      </w:r>
      <w:r w:rsidR="00BF2AEA">
        <w:rPr>
          <w:rFonts w:ascii="Arial" w:hAnsi="Arial" w:cs="Arial"/>
          <w:b/>
          <w:bCs/>
          <w:color w:val="000000"/>
          <w:sz w:val="18"/>
          <w:szCs w:val="18"/>
        </w:rPr>
        <w:t>I</w:t>
      </w:r>
      <w:r>
        <w:rPr>
          <w:rFonts w:ascii="Arial" w:hAnsi="Arial" w:cs="Arial"/>
          <w:b/>
          <w:bCs/>
          <w:color w:val="000000"/>
          <w:sz w:val="18"/>
          <w:szCs w:val="18"/>
        </w:rPr>
        <w:t>I. PREVZEM DEL</w:t>
      </w:r>
    </w:p>
    <w:p w14:paraId="69CA7EB8" w14:textId="077D0A7B"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992994D" w14:textId="77777777">
        <w:tc>
          <w:tcPr>
            <w:tcW w:w="0" w:type="auto"/>
            <w:tcMar>
              <w:top w:w="0" w:type="auto"/>
              <w:bottom w:w="0" w:type="auto"/>
            </w:tcMar>
          </w:tcPr>
          <w:p w14:paraId="186C4C29" w14:textId="77777777" w:rsidR="0026773E" w:rsidRDefault="00D92DBE">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0DB28947" w14:textId="77777777" w:rsidR="0026773E" w:rsidRDefault="00D92DBE">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15492E1B" w14:textId="77777777" w:rsidR="0026773E" w:rsidRDefault="00D92DBE">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26773E" w14:paraId="7B8BEBD5" w14:textId="77777777">
              <w:tc>
                <w:tcPr>
                  <w:tcW w:w="0" w:type="auto"/>
                  <w:tcMar>
                    <w:top w:w="0" w:type="auto"/>
                    <w:bottom w:w="0" w:type="auto"/>
                  </w:tcMar>
                </w:tcPr>
                <w:p w14:paraId="337A75F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7C0C220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78824134"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380C600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4DCBC06F"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CA23366"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59A981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66C866A4"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311690B3"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49B9E4D0" w14:textId="77777777" w:rsidR="0026773E" w:rsidRDefault="00D92DBE" w:rsidP="00A51000">
                  <w:pPr>
                    <w:numPr>
                      <w:ilvl w:val="0"/>
                      <w:numId w:val="35"/>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1E33647" w14:textId="77777777" w:rsidR="0026773E" w:rsidRDefault="0026773E"/>
          <w:p w14:paraId="44A60AD9" w14:textId="77777777" w:rsidR="0026773E" w:rsidRDefault="00D92DBE">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30FB047E" w14:textId="77777777" w:rsidR="0026773E" w:rsidRDefault="00D92DBE">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8E83190" w14:textId="77777777" w:rsidR="0026773E" w:rsidRDefault="00D92DBE">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6EC22858" w14:textId="77777777" w:rsidR="0026773E" w:rsidRDefault="00D92DBE">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80FF703" w14:textId="399BC5FC" w:rsidR="0026773E" w:rsidRDefault="00D92DBE">
      <w:pPr>
        <w:spacing w:before="225" w:after="225" w:line="240" w:lineRule="auto"/>
        <w:jc w:val="both"/>
      </w:pPr>
      <w:r>
        <w:rPr>
          <w:rFonts w:ascii="Arial" w:hAnsi="Arial" w:cs="Arial"/>
          <w:b/>
          <w:bCs/>
          <w:color w:val="000000"/>
          <w:sz w:val="18"/>
          <w:szCs w:val="18"/>
        </w:rPr>
        <w:t>XI</w:t>
      </w:r>
      <w:r w:rsidR="004C4D4B">
        <w:rPr>
          <w:rFonts w:ascii="Arial" w:hAnsi="Arial" w:cs="Arial"/>
          <w:b/>
          <w:bCs/>
          <w:color w:val="000000"/>
          <w:sz w:val="18"/>
          <w:szCs w:val="18"/>
        </w:rPr>
        <w:t>II</w:t>
      </w:r>
      <w:r>
        <w:rPr>
          <w:rFonts w:ascii="Arial" w:hAnsi="Arial" w:cs="Arial"/>
          <w:b/>
          <w:bCs/>
          <w:color w:val="000000"/>
          <w:sz w:val="18"/>
          <w:szCs w:val="18"/>
        </w:rPr>
        <w:t>. ODPRAVA NAPAK OZIROMA POMANJKJIVOSTI TER GARANCIJSKA DOBA</w:t>
      </w:r>
    </w:p>
    <w:p w14:paraId="17841857" w14:textId="352CAD6A"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214681C" w14:textId="77777777">
        <w:tc>
          <w:tcPr>
            <w:tcW w:w="0" w:type="auto"/>
            <w:tcMar>
              <w:top w:w="0" w:type="auto"/>
              <w:bottom w:w="0" w:type="auto"/>
            </w:tcMar>
          </w:tcPr>
          <w:p w14:paraId="41A68AF6" w14:textId="77777777" w:rsidR="00AB4C83" w:rsidRPr="00DA3238" w:rsidRDefault="00AB4C83" w:rsidP="00AB4C83">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Garancijski roki pričnejo teči z dnem podpisa zapisnika vseh pogodbenih strank o uspešni primopredaji</w:t>
            </w:r>
            <w:r>
              <w:rPr>
                <w:rFonts w:ascii="Arial" w:hAnsi="Arial" w:cs="Arial"/>
                <w:color w:val="000000"/>
                <w:sz w:val="18"/>
                <w:szCs w:val="18"/>
              </w:rPr>
              <w:t xml:space="preserve"> 2. faze </w:t>
            </w:r>
            <w:r w:rsidRPr="00DA3238">
              <w:rPr>
                <w:rFonts w:ascii="Arial" w:hAnsi="Arial" w:cs="Arial"/>
                <w:color w:val="000000"/>
                <w:sz w:val="18"/>
                <w:szCs w:val="18"/>
              </w:rPr>
              <w:t>in so po tej pogodbi naslednji:</w:t>
            </w:r>
          </w:p>
          <w:p w14:paraId="2D2DD28A" w14:textId="2B83C6CE" w:rsidR="00AB4C83" w:rsidRDefault="00BF2AEA" w:rsidP="00A51000">
            <w:pPr>
              <w:pStyle w:val="Odstavekseznama"/>
              <w:numPr>
                <w:ilvl w:val="1"/>
                <w:numId w:val="42"/>
              </w:numPr>
              <w:spacing w:before="225" w:after="225"/>
              <w:jc w:val="both"/>
              <w:rPr>
                <w:rFonts w:ascii="Arial" w:hAnsi="Arial" w:cs="Arial"/>
                <w:color w:val="000000"/>
                <w:sz w:val="18"/>
                <w:szCs w:val="18"/>
              </w:rPr>
            </w:pPr>
            <w:r w:rsidRPr="00AB4C83">
              <w:rPr>
                <w:rFonts w:ascii="Arial" w:hAnsi="Arial" w:cs="Arial"/>
                <w:color w:val="000000"/>
                <w:sz w:val="18"/>
                <w:szCs w:val="18"/>
              </w:rPr>
              <w:t>za vso opremo: 2</w:t>
            </w:r>
            <w:r w:rsidR="00F10BDB">
              <w:rPr>
                <w:rFonts w:ascii="Arial" w:hAnsi="Arial" w:cs="Arial"/>
                <w:color w:val="000000"/>
                <w:sz w:val="18"/>
                <w:szCs w:val="18"/>
              </w:rPr>
              <w:t>4</w:t>
            </w:r>
            <w:r w:rsidRPr="00AB4C83">
              <w:rPr>
                <w:rFonts w:ascii="Arial" w:hAnsi="Arial" w:cs="Arial"/>
                <w:color w:val="000000"/>
                <w:sz w:val="18"/>
                <w:szCs w:val="18"/>
              </w:rPr>
              <w:t xml:space="preserve"> mesecev od izvedene primopredaje del;</w:t>
            </w:r>
          </w:p>
          <w:p w14:paraId="51F2C36F" w14:textId="77777777" w:rsidR="00BF2AEA" w:rsidRPr="00AB4C83" w:rsidRDefault="00BF2AEA" w:rsidP="00A51000">
            <w:pPr>
              <w:pStyle w:val="Odstavekseznama"/>
              <w:numPr>
                <w:ilvl w:val="1"/>
                <w:numId w:val="42"/>
              </w:numPr>
              <w:spacing w:before="225" w:after="225"/>
              <w:jc w:val="both"/>
              <w:rPr>
                <w:rFonts w:ascii="Arial" w:hAnsi="Arial" w:cs="Arial"/>
                <w:color w:val="000000"/>
                <w:sz w:val="18"/>
                <w:szCs w:val="18"/>
              </w:rPr>
            </w:pPr>
            <w:r w:rsidRPr="00AB4C83">
              <w:rPr>
                <w:rFonts w:ascii="Arial" w:hAnsi="Arial" w:cs="Arial"/>
                <w:color w:val="000000"/>
                <w:sz w:val="18"/>
                <w:szCs w:val="18"/>
              </w:rPr>
              <w:t>za kakovost izvedenih GOI del: 5 let od izvedene primopredaje del.</w:t>
            </w:r>
          </w:p>
          <w:p w14:paraId="69406837"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lastRenderedPageBreak/>
              <w:t>Izvajalec je dolžan na svoje stroške odpraviti vse pomanjkljivosti, za katere jamči in ki se pokažejo med garancijskim rokom.</w:t>
            </w:r>
          </w:p>
          <w:p w14:paraId="66EAFF96"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Garancijski roki začnejo teči z dnem, ko bodo dela končana, tehnično pregledana, pod pogojem, da morajo biti pred tem odpravljene vse pomanjkljivosti, ugotovljene med gradnjo ali ob prevzemu ter po uspešno opravljeni primopredaji.</w:t>
            </w:r>
          </w:p>
          <w:p w14:paraId="605C1620" w14:textId="77777777"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Če je oprema v garancijskem roku zamenjana ali bistveno popravljena, začne teči garancijski rok znova in je izvajalec dolžan izročiti nov garancijski list.</w:t>
            </w:r>
          </w:p>
          <w:p w14:paraId="47C9B466" w14:textId="24565406" w:rsidR="00BF2AEA" w:rsidRPr="00BF2AEA" w:rsidRDefault="00BF2AEA" w:rsidP="00BF2AEA">
            <w:pPr>
              <w:spacing w:before="225" w:after="225" w:line="276" w:lineRule="auto"/>
              <w:jc w:val="both"/>
              <w:rPr>
                <w:rFonts w:ascii="Arial" w:hAnsi="Arial" w:cs="Arial"/>
                <w:color w:val="000000"/>
                <w:sz w:val="18"/>
                <w:szCs w:val="18"/>
              </w:rPr>
            </w:pPr>
            <w:r w:rsidRPr="00BF2AEA">
              <w:rPr>
                <w:rFonts w:ascii="Arial" w:hAnsi="Arial" w:cs="Arial"/>
                <w:color w:val="000000"/>
                <w:sz w:val="18"/>
                <w:szCs w:val="18"/>
              </w:rPr>
              <w:t xml:space="preserve">Izvajalec se obvezuje na lastne stroške v času </w:t>
            </w:r>
            <w:r w:rsidR="00F10BDB">
              <w:rPr>
                <w:rFonts w:ascii="Arial" w:hAnsi="Arial" w:cs="Arial"/>
                <w:color w:val="000000"/>
                <w:sz w:val="18"/>
                <w:szCs w:val="18"/>
              </w:rPr>
              <w:t>24</w:t>
            </w:r>
            <w:r w:rsidRPr="00BF2AEA">
              <w:rPr>
                <w:rFonts w:ascii="Arial" w:hAnsi="Arial" w:cs="Arial"/>
                <w:color w:val="000000"/>
                <w:sz w:val="18"/>
                <w:szCs w:val="18"/>
              </w:rPr>
              <w:t>-mesečnega garancijskega roka opreme zagotavljati njeno brezhibno delovanje, in sicer mora v sklopu ponudbene cene v garancijskem obdobju zagotavljati:</w:t>
            </w:r>
          </w:p>
          <w:p w14:paraId="201A80AD" w14:textId="77777777" w:rsidR="00BF2AEA" w:rsidRPr="00BF2AEA" w:rsidRDefault="00BF2AEA" w:rsidP="00A51000">
            <w:pPr>
              <w:numPr>
                <w:ilvl w:val="0"/>
                <w:numId w:val="41"/>
              </w:numPr>
              <w:spacing w:before="225" w:after="225" w:line="276" w:lineRule="auto"/>
              <w:contextualSpacing/>
              <w:jc w:val="both"/>
              <w:rPr>
                <w:rFonts w:ascii="Arial" w:hAnsi="Arial" w:cs="Arial"/>
                <w:color w:val="000000"/>
                <w:sz w:val="18"/>
                <w:szCs w:val="18"/>
              </w:rPr>
            </w:pPr>
            <w:r w:rsidRPr="00BF2AEA">
              <w:rPr>
                <w:rFonts w:ascii="Arial" w:hAnsi="Arial" w:cs="Arial"/>
                <w:color w:val="000000"/>
                <w:sz w:val="18"/>
                <w:szCs w:val="18"/>
              </w:rPr>
              <w:t xml:space="preserve">preventivno vzdrževanje po navodilih proizvajalca opreme (vključno z vsemi rezervnimi deli in potrošnim materialom, stroški dela in potnimi stroški (npr. kontrolo stanja opreme in njene funkcionalnosti, preverjanje in </w:t>
            </w:r>
            <w:proofErr w:type="spellStart"/>
            <w:r w:rsidRPr="00BF2AEA">
              <w:rPr>
                <w:rFonts w:ascii="Arial" w:hAnsi="Arial" w:cs="Arial"/>
                <w:color w:val="000000"/>
                <w:sz w:val="18"/>
                <w:szCs w:val="18"/>
              </w:rPr>
              <w:t>optimiranje</w:t>
            </w:r>
            <w:proofErr w:type="spellEnd"/>
            <w:r w:rsidRPr="00BF2AEA">
              <w:rPr>
                <w:rFonts w:ascii="Arial" w:hAnsi="Arial" w:cs="Arial"/>
                <w:color w:val="000000"/>
                <w:sz w:val="18"/>
                <w:szCs w:val="18"/>
              </w:rPr>
              <w:t xml:space="preserve"> funkcijskih parametrov delovanja, umerjanje in izvedba potrebnih meritev,</w:t>
            </w:r>
            <w:r w:rsidRPr="00BF2AEA">
              <w:t xml:space="preserve"> </w:t>
            </w:r>
            <w:r w:rsidRPr="00BF2AEA">
              <w:rPr>
                <w:rFonts w:ascii="Arial" w:hAnsi="Arial" w:cs="Arial"/>
                <w:color w:val="000000"/>
                <w:sz w:val="18"/>
                <w:szCs w:val="18"/>
              </w:rPr>
              <w:t xml:space="preserve">čiščenje in kontrola opreme, izdaja servisnega poročila in nalepka na opremi z datumom in podpisom izvedbe pregleda), </w:t>
            </w:r>
          </w:p>
          <w:p w14:paraId="33C73B99" w14:textId="77777777" w:rsidR="00BF2AEA" w:rsidRPr="00BF2AEA" w:rsidRDefault="00BF2AEA" w:rsidP="00A51000">
            <w:pPr>
              <w:numPr>
                <w:ilvl w:val="0"/>
                <w:numId w:val="41"/>
              </w:numPr>
              <w:spacing w:before="225" w:after="225" w:line="276" w:lineRule="auto"/>
              <w:contextualSpacing/>
              <w:jc w:val="both"/>
              <w:rPr>
                <w:rFonts w:ascii="Arial" w:hAnsi="Arial" w:cs="Arial"/>
                <w:color w:val="000000"/>
                <w:sz w:val="18"/>
                <w:szCs w:val="18"/>
              </w:rPr>
            </w:pPr>
            <w:r w:rsidRPr="00BF2AEA">
              <w:rPr>
                <w:rFonts w:ascii="Arial" w:hAnsi="Arial" w:cs="Arial"/>
                <w:color w:val="000000"/>
                <w:sz w:val="18"/>
                <w:szCs w:val="18"/>
              </w:rPr>
              <w:t xml:space="preserve">odpravo vseh napak, okvar, </w:t>
            </w:r>
          </w:p>
          <w:p w14:paraId="7D4632BF" w14:textId="77777777" w:rsidR="00BF2AEA" w:rsidRDefault="00BF2AEA" w:rsidP="00BF2AEA">
            <w:pPr>
              <w:spacing w:before="225" w:after="225"/>
              <w:jc w:val="both"/>
              <w:rPr>
                <w:rFonts w:ascii="Arial" w:hAnsi="Arial" w:cs="Arial"/>
                <w:color w:val="000000"/>
                <w:sz w:val="18"/>
                <w:szCs w:val="18"/>
              </w:rPr>
            </w:pPr>
            <w:r w:rsidRPr="00BF2AEA">
              <w:rPr>
                <w:rFonts w:ascii="Arial" w:hAnsi="Arial" w:cs="Arial"/>
                <w:color w:val="000000"/>
                <w:sz w:val="18"/>
                <w:szCs w:val="18"/>
              </w:rPr>
              <w:t>pri tem mora zagotavljati servisiranje dobavljenega blaga (servis in rez. dele) pri s strani proizvajalca pooblaščenem in usposobljenem serviserju v RS ali EU.</w:t>
            </w:r>
          </w:p>
          <w:p w14:paraId="0915C53F" w14:textId="77777777" w:rsidR="0026773E" w:rsidRDefault="00D92DBE">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233CBF1B" w14:textId="77777777" w:rsidR="0026773E" w:rsidRDefault="00D92DBE">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C7C31A4" w14:textId="77777777" w:rsidR="0026773E" w:rsidRDefault="00D92DBE">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738961AD"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p w14:paraId="787528D9"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Pomanjkljivosti in napake v zvezi z gradbenimi deli oziroma materiali, ki so predmet te pogodbe in ki se pokažejo v garancijskem roku, bo izvajalec odpravil na lastne stroške.</w:t>
            </w:r>
          </w:p>
          <w:p w14:paraId="41AD088A"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Napake v zvezi z GOI deli in vgrajeno gradbeno (inštalacijsko) opremo bo izvajalec odpravil v roku 72 ur šteto od trenutka prejema obvestila o napaki. Odzivni čas pooblaščenega servisa za gradbeno (inštalacijsko) opremo mora biti največ 12 ur od sprejema sporočila o vrsti okvare do prihoda v Splošno bolnišnico Novo mesto z namenom odprave okvare. V kolikor napaka ni odpravljena v tem roku, je izvajalec dolžan zamenjati tak del opreme s funkcionalno enakovrednim delom opreme.</w:t>
            </w:r>
          </w:p>
          <w:p w14:paraId="262D6BC7" w14:textId="77777777"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14:paraId="378C7C5F" w14:textId="3CD2E42E" w:rsidR="00AB4C83" w:rsidRPr="00AB4C83" w:rsidRDefault="00AB4C83" w:rsidP="00AB4C83">
            <w:pPr>
              <w:spacing w:before="225" w:after="225" w:line="276" w:lineRule="auto"/>
              <w:jc w:val="both"/>
              <w:rPr>
                <w:rFonts w:ascii="Arial" w:hAnsi="Arial" w:cs="Arial"/>
                <w:sz w:val="18"/>
                <w:szCs w:val="18"/>
              </w:rPr>
            </w:pPr>
            <w:r w:rsidRPr="00AB4C83">
              <w:rPr>
                <w:rFonts w:ascii="Arial" w:hAnsi="Arial" w:cs="Arial"/>
                <w:sz w:val="18"/>
                <w:szCs w:val="18"/>
              </w:rPr>
              <w:t>V kolikor se izkaže, da je bila intervencija izvedena zaradi vzrokov, ki niso zajeti v garancijskem vzdrževanju, se naročnik obvezuje izvajalcu poravnati vse s tem nastale stroške (delovne in potovalne ure) po veljavnem ceniku izvajalca.</w:t>
            </w:r>
          </w:p>
          <w:p w14:paraId="238C2281" w14:textId="018884B1" w:rsidR="00BF2AEA" w:rsidRPr="00AB4C83" w:rsidRDefault="00AB4C83" w:rsidP="004A4503">
            <w:pPr>
              <w:spacing w:before="225" w:after="225"/>
              <w:jc w:val="both"/>
              <w:rPr>
                <w:rFonts w:ascii="Arial" w:hAnsi="Arial" w:cs="Arial"/>
                <w:color w:val="000000"/>
                <w:sz w:val="18"/>
                <w:szCs w:val="18"/>
              </w:rPr>
            </w:pPr>
            <w:r w:rsidRPr="00AB4C83">
              <w:rPr>
                <w:rFonts w:ascii="Arial" w:hAnsi="Arial" w:cs="Arial"/>
                <w:sz w:val="18"/>
                <w:szCs w:val="18"/>
              </w:rPr>
              <w:lastRenderedPageBreak/>
              <w:t>Če izvajalec v dogovorjenem roku iz drugega odstavka tega člena ne odpravi napake, lahko naročnik na stroške izvajalca odpravo napake naroči drugemu izvajalcu.</w:t>
            </w:r>
          </w:p>
        </w:tc>
      </w:tr>
    </w:tbl>
    <w:p w14:paraId="73EACB51" w14:textId="3FC26D12" w:rsidR="0026773E" w:rsidRDefault="00D92DBE">
      <w:pPr>
        <w:spacing w:before="225" w:after="225" w:line="240" w:lineRule="auto"/>
        <w:jc w:val="both"/>
      </w:pPr>
      <w:r>
        <w:rPr>
          <w:rFonts w:ascii="Arial" w:hAnsi="Arial" w:cs="Arial"/>
          <w:b/>
          <w:bCs/>
          <w:color w:val="000000"/>
          <w:sz w:val="18"/>
          <w:szCs w:val="18"/>
        </w:rPr>
        <w:lastRenderedPageBreak/>
        <w:t>X</w:t>
      </w:r>
      <w:r w:rsidR="004C4D4B">
        <w:rPr>
          <w:rFonts w:ascii="Arial" w:hAnsi="Arial" w:cs="Arial"/>
          <w:b/>
          <w:bCs/>
          <w:color w:val="000000"/>
          <w:sz w:val="18"/>
          <w:szCs w:val="18"/>
        </w:rPr>
        <w:t>I</w:t>
      </w:r>
      <w:r>
        <w:rPr>
          <w:rFonts w:ascii="Arial" w:hAnsi="Arial" w:cs="Arial"/>
          <w:b/>
          <w:bCs/>
          <w:color w:val="000000"/>
          <w:sz w:val="18"/>
          <w:szCs w:val="18"/>
        </w:rPr>
        <w:t>V. JAMSTVA IN ZAVAROVANJA</w:t>
      </w:r>
    </w:p>
    <w:p w14:paraId="1186D7C4" w14:textId="5BA0B812" w:rsidR="0026773E" w:rsidRDefault="00D92DBE">
      <w:pPr>
        <w:spacing w:after="0" w:line="240" w:lineRule="auto"/>
        <w:jc w:val="center"/>
      </w:pPr>
      <w:r>
        <w:rPr>
          <w:rFonts w:ascii="Arial" w:hAnsi="Arial" w:cs="Arial"/>
          <w:b/>
          <w:bCs/>
          <w:color w:val="000000"/>
          <w:sz w:val="18"/>
          <w:szCs w:val="18"/>
        </w:rPr>
        <w:t>2</w:t>
      </w:r>
      <w:r w:rsidR="004C4D4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6470117" w14:textId="77777777">
        <w:tc>
          <w:tcPr>
            <w:tcW w:w="0" w:type="auto"/>
            <w:tcMar>
              <w:top w:w="0" w:type="auto"/>
              <w:bottom w:w="0" w:type="auto"/>
            </w:tcMar>
          </w:tcPr>
          <w:p w14:paraId="7D103F0F" w14:textId="77777777" w:rsidR="0026773E" w:rsidRDefault="00D92DBE">
            <w:pPr>
              <w:spacing w:before="225" w:after="225"/>
              <w:jc w:val="both"/>
            </w:pPr>
            <w:r>
              <w:rPr>
                <w:rFonts w:ascii="Arial" w:hAnsi="Arial" w:cs="Arial"/>
                <w:color w:val="000000"/>
                <w:sz w:val="18"/>
                <w:szCs w:val="18"/>
              </w:rPr>
              <w:t>ZAVAROVANJE ZA DOBRO IZVEDBO</w:t>
            </w:r>
          </w:p>
          <w:p w14:paraId="73501FE0" w14:textId="77777777" w:rsidR="0026773E" w:rsidRDefault="00D92DBE">
            <w:pPr>
              <w:spacing w:before="225" w:after="225"/>
              <w:jc w:val="both"/>
            </w:pPr>
            <w:r>
              <w:rPr>
                <w:rFonts w:ascii="Arial" w:hAnsi="Arial" w:cs="Arial"/>
                <w:color w:val="000000"/>
                <w:sz w:val="18"/>
                <w:szCs w:val="18"/>
              </w:rPr>
              <w:t>Instrument zavarovanja: _____________</w:t>
            </w:r>
          </w:p>
          <w:p w14:paraId="63E3D746" w14:textId="77777777" w:rsidR="0026773E" w:rsidRDefault="00D92DBE">
            <w:pPr>
              <w:spacing w:before="225" w:after="225"/>
              <w:jc w:val="both"/>
            </w:pPr>
            <w:r>
              <w:rPr>
                <w:rFonts w:ascii="Arial" w:hAnsi="Arial" w:cs="Arial"/>
                <w:color w:val="000000"/>
                <w:sz w:val="18"/>
                <w:szCs w:val="18"/>
              </w:rPr>
              <w:t>Višina zavarovanja: _____________</w:t>
            </w:r>
          </w:p>
          <w:p w14:paraId="36C67EDC" w14:textId="77777777" w:rsidR="0026773E" w:rsidRDefault="00D92DBE">
            <w:pPr>
              <w:spacing w:before="225" w:after="225"/>
              <w:jc w:val="both"/>
            </w:pPr>
            <w:r>
              <w:rPr>
                <w:rFonts w:ascii="Arial" w:hAnsi="Arial" w:cs="Arial"/>
                <w:color w:val="000000"/>
                <w:sz w:val="18"/>
                <w:szCs w:val="18"/>
              </w:rPr>
              <w:t>Čas veljavnosti: _____________</w:t>
            </w:r>
          </w:p>
          <w:p w14:paraId="77FD7D02" w14:textId="77777777" w:rsidR="0026773E" w:rsidRDefault="00D92DB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2B1B3AE" w14:textId="77777777" w:rsidR="0026773E" w:rsidRDefault="00D92DB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D0191E4" w14:textId="39EC5104" w:rsidR="0026773E" w:rsidRDefault="004C4D4B">
      <w:pPr>
        <w:spacing w:after="0" w:line="240" w:lineRule="auto"/>
        <w:jc w:val="center"/>
      </w:pPr>
      <w:r>
        <w:rPr>
          <w:rFonts w:ascii="Arial" w:hAnsi="Arial" w:cs="Arial"/>
          <w:b/>
          <w:bCs/>
          <w:color w:val="000000"/>
          <w:sz w:val="18"/>
          <w:szCs w:val="18"/>
        </w:rPr>
        <w:t>29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9E63486" w14:textId="77777777">
        <w:tc>
          <w:tcPr>
            <w:tcW w:w="0" w:type="auto"/>
            <w:tcMar>
              <w:top w:w="0" w:type="auto"/>
              <w:bottom w:w="0" w:type="auto"/>
            </w:tcMar>
          </w:tcPr>
          <w:p w14:paraId="7046BD0E" w14:textId="77777777" w:rsidR="0026773E" w:rsidRDefault="00D92DBE">
            <w:pPr>
              <w:spacing w:before="225" w:after="225"/>
              <w:jc w:val="both"/>
            </w:pPr>
            <w:r>
              <w:rPr>
                <w:rFonts w:ascii="Arial" w:hAnsi="Arial" w:cs="Arial"/>
                <w:color w:val="000000"/>
                <w:sz w:val="18"/>
                <w:szCs w:val="18"/>
              </w:rPr>
              <w:t>ZAVAROVANJE ODGOVORNOSTI</w:t>
            </w:r>
          </w:p>
          <w:p w14:paraId="64CFAB35" w14:textId="77777777" w:rsidR="0026773E" w:rsidRDefault="00D92DBE">
            <w:pPr>
              <w:spacing w:before="225" w:after="225"/>
              <w:jc w:val="both"/>
            </w:pPr>
            <w:r>
              <w:rPr>
                <w:rFonts w:ascii="Arial" w:hAnsi="Arial" w:cs="Arial"/>
                <w:color w:val="000000"/>
                <w:sz w:val="18"/>
                <w:szCs w:val="18"/>
              </w:rPr>
              <w:t>Višina zavarovanja: _____________</w:t>
            </w:r>
          </w:p>
          <w:p w14:paraId="0DE80A77" w14:textId="77777777" w:rsidR="0026773E" w:rsidRDefault="00D92DBE">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F79C27C" w14:textId="4F4E6FF4"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A789AED" w14:textId="77777777">
        <w:tc>
          <w:tcPr>
            <w:tcW w:w="0" w:type="auto"/>
            <w:tcMar>
              <w:top w:w="0" w:type="auto"/>
              <w:bottom w:w="0" w:type="auto"/>
            </w:tcMar>
          </w:tcPr>
          <w:p w14:paraId="6D26E5A9" w14:textId="77777777" w:rsidR="0026773E" w:rsidRDefault="00D92DBE">
            <w:pPr>
              <w:spacing w:before="225" w:after="225"/>
              <w:jc w:val="both"/>
            </w:pPr>
            <w:r>
              <w:rPr>
                <w:rFonts w:ascii="Arial" w:hAnsi="Arial" w:cs="Arial"/>
                <w:color w:val="000000"/>
                <w:sz w:val="18"/>
                <w:szCs w:val="18"/>
              </w:rPr>
              <w:t>ZAVAROVANJE ZA ODPRAVO NAPAK</w:t>
            </w:r>
          </w:p>
          <w:p w14:paraId="084583B4" w14:textId="77777777" w:rsidR="0026773E" w:rsidRDefault="00D92DBE">
            <w:pPr>
              <w:spacing w:before="225" w:after="225"/>
              <w:jc w:val="both"/>
            </w:pPr>
            <w:r>
              <w:rPr>
                <w:rFonts w:ascii="Arial" w:hAnsi="Arial" w:cs="Arial"/>
                <w:color w:val="000000"/>
                <w:sz w:val="18"/>
                <w:szCs w:val="18"/>
              </w:rPr>
              <w:t>Instrument zavarovanja: _____________</w:t>
            </w:r>
          </w:p>
          <w:p w14:paraId="6DDA34E1" w14:textId="77777777" w:rsidR="0026773E" w:rsidRDefault="00D92DBE">
            <w:pPr>
              <w:spacing w:before="225" w:after="225"/>
              <w:jc w:val="both"/>
            </w:pPr>
            <w:r>
              <w:rPr>
                <w:rFonts w:ascii="Arial" w:hAnsi="Arial" w:cs="Arial"/>
                <w:color w:val="000000"/>
                <w:sz w:val="18"/>
                <w:szCs w:val="18"/>
              </w:rPr>
              <w:t>Višina zavarovanja: _____________</w:t>
            </w:r>
          </w:p>
          <w:p w14:paraId="672B872F" w14:textId="77777777" w:rsidR="0026773E" w:rsidRDefault="00D92DBE">
            <w:pPr>
              <w:spacing w:before="225" w:after="225"/>
              <w:jc w:val="both"/>
            </w:pPr>
            <w:r>
              <w:rPr>
                <w:rFonts w:ascii="Arial" w:hAnsi="Arial" w:cs="Arial"/>
                <w:color w:val="000000"/>
                <w:sz w:val="18"/>
                <w:szCs w:val="18"/>
              </w:rPr>
              <w:t>Čas veljavnosti: _____________</w:t>
            </w:r>
          </w:p>
          <w:p w14:paraId="0BEE0233" w14:textId="77777777" w:rsidR="0026773E" w:rsidRDefault="00D92DBE">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4D71620" w14:textId="77777777" w:rsidR="0026773E" w:rsidRDefault="00D92DBE">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FDC2CA5" w14:textId="3ACEDDFA" w:rsidR="0026773E" w:rsidRDefault="00D92DBE">
      <w:pPr>
        <w:spacing w:before="225" w:after="225" w:line="240" w:lineRule="auto"/>
        <w:jc w:val="both"/>
      </w:pPr>
      <w:r>
        <w:rPr>
          <w:rFonts w:ascii="Arial" w:hAnsi="Arial" w:cs="Arial"/>
          <w:b/>
          <w:bCs/>
          <w:color w:val="000000"/>
          <w:sz w:val="18"/>
          <w:szCs w:val="18"/>
        </w:rPr>
        <w:t>XV. ODSTOP OD POGODBE</w:t>
      </w:r>
    </w:p>
    <w:p w14:paraId="4CA998C5" w14:textId="4E76B371"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81602AA" w14:textId="77777777">
        <w:tc>
          <w:tcPr>
            <w:tcW w:w="0" w:type="auto"/>
            <w:tcMar>
              <w:top w:w="0" w:type="auto"/>
              <w:bottom w:w="0" w:type="auto"/>
            </w:tcMar>
          </w:tcPr>
          <w:p w14:paraId="2156ADD0" w14:textId="77777777" w:rsidR="00AB4C83" w:rsidRPr="00AB4C83" w:rsidRDefault="00AB4C83" w:rsidP="00AB4C83">
            <w:pPr>
              <w:spacing w:before="225" w:after="225" w:line="276" w:lineRule="auto"/>
              <w:jc w:val="both"/>
            </w:pPr>
            <w:r w:rsidRPr="00AB4C83">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556BBCA" w14:textId="77777777" w:rsidR="00AB4C83" w:rsidRPr="00AB4C83" w:rsidRDefault="00AB4C83" w:rsidP="00AB4C83">
            <w:pPr>
              <w:spacing w:before="225" w:after="225" w:line="276" w:lineRule="auto"/>
              <w:jc w:val="both"/>
            </w:pPr>
            <w:r w:rsidRPr="00AB4C83">
              <w:rPr>
                <w:rFonts w:ascii="Arial" w:hAnsi="Arial" w:cs="Arial"/>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AB4C83" w:rsidRPr="00AB4C83" w14:paraId="31D6A550" w14:textId="77777777" w:rsidTr="00F325D9">
              <w:tc>
                <w:tcPr>
                  <w:tcW w:w="0" w:type="auto"/>
                  <w:tcMar>
                    <w:top w:w="0" w:type="auto"/>
                    <w:bottom w:w="0" w:type="auto"/>
                  </w:tcMar>
                </w:tcPr>
                <w:p w14:paraId="3B6EE2D7"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lastRenderedPageBreak/>
                    <w:t>pride izvajalec v takšno finančno situacijo, ki bi mu onemogočila izvedbo pogodbenih obveznosti;</w:t>
                  </w:r>
                </w:p>
                <w:p w14:paraId="28011D43"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t>izvajalec po svoji krivdi v roku 14 dni od veljavnosti pogodbe in uvedbe v delo ne prične z delom;</w:t>
                  </w:r>
                </w:p>
                <w:p w14:paraId="4DCC4DEF" w14:textId="77777777" w:rsidR="00AB4C83" w:rsidRPr="00AB4C83" w:rsidRDefault="00AB4C83" w:rsidP="00A51000">
                  <w:pPr>
                    <w:numPr>
                      <w:ilvl w:val="0"/>
                      <w:numId w:val="43"/>
                    </w:numPr>
                    <w:jc w:val="both"/>
                    <w:rPr>
                      <w:rFonts w:ascii="Arial" w:hAnsi="Arial" w:cs="Arial"/>
                      <w:sz w:val="18"/>
                      <w:szCs w:val="18"/>
                    </w:rPr>
                  </w:pPr>
                  <w:r w:rsidRPr="00AB4C83">
                    <w:rPr>
                      <w:rFonts w:ascii="Arial" w:hAnsi="Arial" w:cs="Arial"/>
                      <w:sz w:val="18"/>
                      <w:szCs w:val="18"/>
                    </w:rPr>
                    <w:t>izvajalec po svoji krivdi kasni z deli po faznih rokih iz potrjenega terminskega plana del oziroma če ne dosega pogodbeno dogovorjene kvalitete in standardov in je ne more vzpostaviti niti v naknadno dogovorjenem roku, ki mu ga določi naročnik.</w:t>
                  </w:r>
                </w:p>
              </w:tc>
            </w:tr>
          </w:tbl>
          <w:p w14:paraId="1290BF96" w14:textId="77777777" w:rsidR="00AB4C83" w:rsidRPr="00AB4C83" w:rsidRDefault="00AB4C83" w:rsidP="00AB4C83">
            <w:pPr>
              <w:spacing w:before="225" w:after="225" w:line="276" w:lineRule="auto"/>
              <w:jc w:val="both"/>
            </w:pPr>
            <w:r w:rsidRPr="00AB4C83">
              <w:rPr>
                <w:rFonts w:ascii="Arial" w:hAnsi="Arial" w:cs="Arial"/>
                <w:sz w:val="18"/>
                <w:szCs w:val="18"/>
              </w:rPr>
              <w:t>Med veljavnostjo te pogodbe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B4C83" w:rsidRPr="00AB4C83" w14:paraId="41981154" w14:textId="77777777" w:rsidTr="00F325D9">
              <w:tc>
                <w:tcPr>
                  <w:tcW w:w="0" w:type="auto"/>
                  <w:tcMar>
                    <w:top w:w="0" w:type="auto"/>
                    <w:bottom w:w="0" w:type="auto"/>
                  </w:tcMar>
                </w:tcPr>
                <w:p w14:paraId="5612A8F2"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javno naročilo je bilo bistveno spremenjeno, kar terja nov postopek javnega naročanja;</w:t>
                  </w:r>
                </w:p>
                <w:p w14:paraId="24E82262"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87BD49A" w14:textId="77777777" w:rsidR="00AB4C83" w:rsidRPr="00AB4C83" w:rsidRDefault="00AB4C83" w:rsidP="00A51000">
                  <w:pPr>
                    <w:numPr>
                      <w:ilvl w:val="0"/>
                      <w:numId w:val="44"/>
                    </w:numPr>
                    <w:jc w:val="both"/>
                    <w:rPr>
                      <w:rFonts w:ascii="Arial" w:hAnsi="Arial" w:cs="Arial"/>
                      <w:sz w:val="18"/>
                      <w:szCs w:val="18"/>
                    </w:rPr>
                  </w:pPr>
                  <w:r w:rsidRPr="00AB4C8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2F65ECA9" w14:textId="77777777" w:rsidR="00AB4C83" w:rsidRPr="00AB4C83" w:rsidRDefault="00AB4C83" w:rsidP="00AB4C83">
            <w:pPr>
              <w:spacing w:before="225" w:after="225" w:line="276" w:lineRule="auto"/>
              <w:jc w:val="both"/>
            </w:pPr>
            <w:r w:rsidRPr="00AB4C83">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434E1E4" w14:textId="77777777" w:rsidR="00AB4C83" w:rsidRPr="00AB4C83" w:rsidRDefault="00AB4C83" w:rsidP="00AB4C83">
            <w:pPr>
              <w:spacing w:before="225" w:after="225" w:line="276" w:lineRule="auto"/>
              <w:jc w:val="both"/>
            </w:pPr>
            <w:r w:rsidRPr="00AB4C83">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BCAD826" w14:textId="77777777" w:rsidR="00AB4C83" w:rsidRPr="00AB4C83" w:rsidRDefault="00AB4C83" w:rsidP="00AB4C83">
            <w:pPr>
              <w:spacing w:before="225" w:after="225" w:line="276" w:lineRule="auto"/>
              <w:jc w:val="both"/>
            </w:pPr>
            <w:r w:rsidRPr="00AB4C83">
              <w:rPr>
                <w:rFonts w:ascii="Arial" w:hAnsi="Arial" w:cs="Arial"/>
                <w:sz w:val="18"/>
                <w:szCs w:val="18"/>
              </w:rPr>
              <w:t>Odstop od pogodbe učinkuje z dnem, ko izvajalec prejme pisno izjavo naročnika o odstopu.</w:t>
            </w:r>
          </w:p>
          <w:p w14:paraId="1FD2E813" w14:textId="77777777" w:rsidR="00AB4C83" w:rsidRPr="00AB4C83" w:rsidRDefault="00AB4C83" w:rsidP="00AB4C83">
            <w:pPr>
              <w:spacing w:before="225" w:after="225" w:line="276" w:lineRule="auto"/>
              <w:jc w:val="both"/>
            </w:pPr>
            <w:r w:rsidRPr="00AB4C83">
              <w:rPr>
                <w:rFonts w:ascii="Arial" w:hAnsi="Arial" w:cs="Arial"/>
                <w:sz w:val="18"/>
                <w:szCs w:val="18"/>
              </w:rPr>
              <w:t>Naročnik bo istočasno z odstopom od pogodbe zaradi krivdnih razlogov na strani izvajalca, pričel s postopki za plačilo pogodbene kazni oz. unovčenjem zavarovanja za dobro izvedbo pogodbenih obveznosti.</w:t>
            </w:r>
          </w:p>
          <w:p w14:paraId="791DD234" w14:textId="77777777" w:rsidR="0026773E" w:rsidRDefault="00AB4C83" w:rsidP="00AB4C83">
            <w:pPr>
              <w:spacing w:before="225" w:after="225"/>
              <w:jc w:val="both"/>
            </w:pPr>
            <w:r w:rsidRPr="00AB4C83">
              <w:rPr>
                <w:rFonts w:ascii="Arial" w:hAnsi="Arial" w:cs="Arial"/>
                <w:sz w:val="18"/>
                <w:szCs w:val="18"/>
              </w:rPr>
              <w:t>Naročnik ima pravico enostransko odstopiti od pogodbe brez odpovednega roka v primeru, da nima zagotovljenih sredstev ali v primeru bistveno spremenjenih okoliščin.</w:t>
            </w:r>
          </w:p>
        </w:tc>
      </w:tr>
    </w:tbl>
    <w:p w14:paraId="4F70EB47" w14:textId="0398512D" w:rsidR="0026773E" w:rsidRDefault="00D92DBE">
      <w:pPr>
        <w:spacing w:before="225" w:after="225" w:line="240" w:lineRule="auto"/>
        <w:jc w:val="both"/>
      </w:pPr>
      <w:r>
        <w:rPr>
          <w:rFonts w:ascii="Arial" w:hAnsi="Arial" w:cs="Arial"/>
          <w:b/>
          <w:bCs/>
          <w:color w:val="000000"/>
          <w:sz w:val="18"/>
          <w:szCs w:val="18"/>
        </w:rPr>
        <w:lastRenderedPageBreak/>
        <w:t>XVI. SOCIALNA KLAVZULA IN RAZVEZNI POGOJ</w:t>
      </w:r>
    </w:p>
    <w:p w14:paraId="39FEF37C" w14:textId="3C82DE56"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79BBE09" w14:textId="77777777">
        <w:tc>
          <w:tcPr>
            <w:tcW w:w="0" w:type="auto"/>
            <w:tcMar>
              <w:top w:w="0" w:type="auto"/>
              <w:bottom w:w="0" w:type="auto"/>
            </w:tcMar>
          </w:tcPr>
          <w:p w14:paraId="04CFBD15"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Ta pogodba je sklenjena pod razveznim pogojem, ki se uresniči v primeru izpolnitve ene od naslednjih okoliščin:</w:t>
            </w:r>
          </w:p>
          <w:p w14:paraId="30958AB9"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 xml:space="preserve">- če bo naročnik seznanjen, da je sodišče s pravnomočno odločitvijo ugotovilo kršitev obveznosti delovne, </w:t>
            </w:r>
            <w:proofErr w:type="spellStart"/>
            <w:r w:rsidRPr="00E4040B">
              <w:rPr>
                <w:rFonts w:ascii="Arial" w:hAnsi="Arial" w:cs="Arial"/>
                <w:color w:val="000000"/>
                <w:sz w:val="18"/>
                <w:szCs w:val="18"/>
              </w:rPr>
              <w:t>okoljske</w:t>
            </w:r>
            <w:proofErr w:type="spellEnd"/>
            <w:r w:rsidRPr="00E4040B">
              <w:rPr>
                <w:rFonts w:ascii="Arial" w:hAnsi="Arial" w:cs="Arial"/>
                <w:color w:val="000000"/>
                <w:sz w:val="18"/>
                <w:szCs w:val="18"/>
              </w:rPr>
              <w:t xml:space="preserve"> ali socialne zakonodaje s strani izvajalca ali podizvajalca ali</w:t>
            </w:r>
          </w:p>
          <w:p w14:paraId="73F7A89B"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8746"/>
            </w:tblGrid>
            <w:tr w:rsidR="00E4040B" w:rsidRPr="00E4040B" w14:paraId="38C26889" w14:textId="77777777" w:rsidTr="00F325D9">
              <w:tc>
                <w:tcPr>
                  <w:tcW w:w="0" w:type="auto"/>
                  <w:tcMar>
                    <w:top w:w="0" w:type="auto"/>
                    <w:bottom w:w="0" w:type="auto"/>
                  </w:tcMar>
                </w:tcPr>
                <w:p w14:paraId="7F0C347F"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plačilom za delo,</w:t>
                  </w:r>
                </w:p>
                <w:p w14:paraId="1246E573"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delovnim časom,</w:t>
                  </w:r>
                </w:p>
                <w:p w14:paraId="44DD2340"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t>počitki,</w:t>
                  </w:r>
                </w:p>
                <w:p w14:paraId="729E2A1C" w14:textId="77777777" w:rsidR="00E4040B" w:rsidRPr="00E4040B" w:rsidRDefault="00E4040B" w:rsidP="00A51000">
                  <w:pPr>
                    <w:numPr>
                      <w:ilvl w:val="0"/>
                      <w:numId w:val="46"/>
                    </w:numPr>
                    <w:jc w:val="both"/>
                    <w:rPr>
                      <w:rFonts w:ascii="Arial" w:hAnsi="Arial" w:cs="Arial"/>
                      <w:color w:val="000000"/>
                      <w:sz w:val="18"/>
                      <w:szCs w:val="18"/>
                    </w:rPr>
                  </w:pPr>
                  <w:r w:rsidRPr="00E4040B">
                    <w:rPr>
                      <w:rFonts w:ascii="Arial" w:hAnsi="Arial" w:cs="Arial"/>
                      <w:color w:val="000000"/>
                      <w:sz w:val="18"/>
                      <w:szCs w:val="18"/>
                    </w:rPr>
                    <w:lastRenderedPageBreak/>
                    <w:t>opravljanjem dela na podlagi pogodb civilnega prava kljub obstoju elementov delovnega razmerja ali v zvezi z zaposlovanjem na črno </w:t>
                  </w:r>
                </w:p>
              </w:tc>
            </w:tr>
          </w:tbl>
          <w:p w14:paraId="15312D0F"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lastRenderedPageBreak/>
              <w:t>in za kateri mu je bila s pravnomočno odločitvijo ali več pravnomočnimi odločitvami izrečena globa za prekršek,</w:t>
            </w:r>
          </w:p>
          <w:p w14:paraId="1A9A5166"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316B55" w14:textId="77777777" w:rsidR="00E4040B" w:rsidRPr="00E4040B" w:rsidRDefault="00E4040B" w:rsidP="00E4040B">
            <w:pPr>
              <w:spacing w:before="225" w:after="225" w:line="276" w:lineRule="auto"/>
              <w:jc w:val="both"/>
              <w:rPr>
                <w:rFonts w:ascii="Arial" w:hAnsi="Arial" w:cs="Arial"/>
                <w:sz w:val="18"/>
                <w:szCs w:val="18"/>
              </w:rPr>
            </w:pPr>
            <w:r w:rsidRPr="00E4040B">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BEF54F9" w14:textId="77777777" w:rsidR="0026773E" w:rsidRDefault="00E4040B" w:rsidP="00E4040B">
            <w:pPr>
              <w:spacing w:before="225" w:after="225"/>
              <w:jc w:val="both"/>
            </w:pPr>
            <w:r w:rsidRPr="00E4040B">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7CD6101F" w14:textId="056EED37" w:rsidR="0026773E" w:rsidRDefault="00D92DBE">
      <w:pPr>
        <w:spacing w:before="225" w:after="225" w:line="240" w:lineRule="auto"/>
        <w:jc w:val="both"/>
      </w:pPr>
      <w:r>
        <w:rPr>
          <w:rFonts w:ascii="Arial" w:hAnsi="Arial" w:cs="Arial"/>
          <w:b/>
          <w:bCs/>
          <w:color w:val="000000"/>
          <w:sz w:val="18"/>
          <w:szCs w:val="18"/>
        </w:rPr>
        <w:lastRenderedPageBreak/>
        <w:t>XVII. ZAVAROVANJE DEL, MATERIALA IN OPREME</w:t>
      </w:r>
    </w:p>
    <w:p w14:paraId="3B355F96" w14:textId="079FB28E"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F925C0D" w14:textId="77777777">
        <w:tc>
          <w:tcPr>
            <w:tcW w:w="0" w:type="auto"/>
            <w:tcMar>
              <w:top w:w="0" w:type="auto"/>
              <w:bottom w:w="0" w:type="auto"/>
            </w:tcMar>
          </w:tcPr>
          <w:p w14:paraId="09A0CDBE" w14:textId="77777777" w:rsidR="0026773E" w:rsidRDefault="00D92DBE">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7901BA1A" w14:textId="77777777" w:rsidR="0026773E" w:rsidRDefault="00D92DBE">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24D6D9B" w14:textId="4EF00FBC" w:rsidR="0026773E" w:rsidRDefault="00D92DBE">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w:t>
            </w:r>
          </w:p>
          <w:p w14:paraId="7F72BE61" w14:textId="77777777" w:rsidR="0026773E" w:rsidRDefault="00D92DBE">
            <w:pPr>
              <w:spacing w:before="225" w:after="225"/>
              <w:jc w:val="both"/>
            </w:pPr>
            <w:r>
              <w:rPr>
                <w:rFonts w:ascii="Arial" w:hAnsi="Arial" w:cs="Arial"/>
                <w:color w:val="000000"/>
                <w:sz w:val="18"/>
                <w:szCs w:val="18"/>
              </w:rPr>
              <w:t>Območje gradnje izvajalec opremi v skladu s predpisi s področja gradnje in varstva in zdravja pri delu.</w:t>
            </w:r>
          </w:p>
          <w:p w14:paraId="6FFE7EBB"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ne odgovarja za škodo, ki jo povzročijo na gradbišču drugi izvajalci, ki so v neposrednem pogodbenem odnosu z naročnikom.</w:t>
            </w:r>
          </w:p>
          <w:p w14:paraId="6D352476" w14:textId="4C8F9ACE" w:rsidR="00B506EF" w:rsidRPr="00B506EF" w:rsidRDefault="00B506EF">
            <w:pPr>
              <w:spacing w:before="225" w:after="225"/>
              <w:jc w:val="both"/>
              <w:rPr>
                <w:rFonts w:ascii="Arial" w:hAnsi="Arial" w:cs="Arial"/>
                <w:sz w:val="18"/>
                <w:szCs w:val="18"/>
              </w:rPr>
            </w:pPr>
            <w:r w:rsidRPr="00B506EF">
              <w:rPr>
                <w:rFonts w:ascii="Arial" w:hAnsi="Arial" w:cs="Arial"/>
                <w:sz w:val="18"/>
                <w:szCs w:val="18"/>
              </w:rPr>
              <w:t>Izvajalec se zavezuje tudi izpolnjevati vsa določila Izjave o zagotavljanju varnosti in zdravja pri delu in požarnega varstva pri izvajanju del, ki je priloga in sestavni del te pogodbe.</w:t>
            </w:r>
          </w:p>
          <w:p w14:paraId="52EB6EEF" w14:textId="77777777"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p w14:paraId="557C383C" w14:textId="77777777" w:rsidR="00FB4227" w:rsidRPr="00FB4227" w:rsidRDefault="00FB4227" w:rsidP="00FB4227">
            <w:pPr>
              <w:spacing w:before="225" w:after="225"/>
              <w:jc w:val="both"/>
              <w:rPr>
                <w:rFonts w:ascii="Arial" w:hAnsi="Arial" w:cs="Arial"/>
                <w:sz w:val="18"/>
                <w:szCs w:val="18"/>
              </w:rPr>
            </w:pPr>
            <w:r w:rsidRPr="00FB4227">
              <w:rPr>
                <w:rFonts w:ascii="Arial" w:hAnsi="Arial" w:cs="Arial"/>
                <w:sz w:val="18"/>
                <w:szCs w:val="18"/>
              </w:rPr>
              <w:t>Izvajalec mora vsa dela prilagajati delu Splošne bolnišnice Novo mesto, kar pomeni:</w:t>
            </w:r>
          </w:p>
          <w:p w14:paraId="198645AB" w14:textId="3B7435D7"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hrupnejša dela in vsa dela, ki lahko motijo delovni proces bolnišnice, mora izvajalec najaviti pooblaščeni osebi naročnika za nadzor nad izvajanjem pogodbe in uskladiti z delom bolnišnice,</w:t>
            </w:r>
          </w:p>
          <w:p w14:paraId="4F2B6BDD" w14:textId="718C3A53"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vse meritve in ogledi, v zvezi s predmetom pogodbe, morajo biti izvedene ob prisotnosti pooblaščene osebe naročnika za nadzor nad izvajanjem pogodbe,</w:t>
            </w:r>
          </w:p>
          <w:p w14:paraId="4FD5E6B5" w14:textId="5508E674" w:rsidR="00FB4227" w:rsidRPr="00FB4227" w:rsidRDefault="00FB4227" w:rsidP="00A51000">
            <w:pPr>
              <w:pStyle w:val="Odstavekseznama"/>
              <w:numPr>
                <w:ilvl w:val="0"/>
                <w:numId w:val="42"/>
              </w:numPr>
              <w:spacing w:before="225" w:after="225"/>
              <w:jc w:val="both"/>
              <w:rPr>
                <w:rFonts w:ascii="Arial" w:hAnsi="Arial" w:cs="Arial"/>
                <w:sz w:val="18"/>
                <w:szCs w:val="18"/>
              </w:rPr>
            </w:pPr>
            <w:r w:rsidRPr="00FB4227">
              <w:rPr>
                <w:rFonts w:ascii="Arial" w:hAnsi="Arial" w:cs="Arial"/>
                <w:sz w:val="18"/>
                <w:szCs w:val="18"/>
              </w:rPr>
              <w:t>dela se izvajajo vsak dan, v kolikor bo potrebno, pa tudi popoldan, ponoči in konec tedna ter ob dela prostih dnevih, ne da bi zato zahteval dodatno plačilo.</w:t>
            </w:r>
          </w:p>
          <w:p w14:paraId="1150B091" w14:textId="5C009D65" w:rsidR="00FB4227" w:rsidRDefault="00FB4227" w:rsidP="00FB4227">
            <w:pPr>
              <w:spacing w:before="225" w:after="225"/>
              <w:jc w:val="both"/>
            </w:pPr>
            <w:r w:rsidRPr="00FB4227">
              <w:rPr>
                <w:rFonts w:ascii="Arial" w:hAnsi="Arial" w:cs="Arial"/>
                <w:sz w:val="18"/>
                <w:szCs w:val="18"/>
              </w:rPr>
              <w:t>Izvajalec mora pri izvajanju del upoštevati navodila, tudi glede ukrepov za zagotavljanje zdravja, varnosti pri delu na delovišču, glede zaščite delavcev, delovišča in zaposlenih.</w:t>
            </w:r>
          </w:p>
        </w:tc>
      </w:tr>
    </w:tbl>
    <w:p w14:paraId="0CE25377" w14:textId="3AB8C4FC" w:rsidR="0026773E" w:rsidRDefault="00D92DBE">
      <w:pPr>
        <w:spacing w:before="225" w:after="225" w:line="240" w:lineRule="auto"/>
        <w:jc w:val="both"/>
      </w:pPr>
      <w:r>
        <w:rPr>
          <w:rFonts w:ascii="Arial" w:hAnsi="Arial" w:cs="Arial"/>
          <w:b/>
          <w:bCs/>
          <w:color w:val="000000"/>
          <w:sz w:val="18"/>
          <w:szCs w:val="18"/>
        </w:rPr>
        <w:t>X</w:t>
      </w:r>
      <w:r w:rsidR="004C4D4B">
        <w:rPr>
          <w:rFonts w:ascii="Arial" w:hAnsi="Arial" w:cs="Arial"/>
          <w:b/>
          <w:bCs/>
          <w:color w:val="000000"/>
          <w:sz w:val="18"/>
          <w:szCs w:val="18"/>
        </w:rPr>
        <w:t>VIII</w:t>
      </w:r>
      <w:r>
        <w:rPr>
          <w:rFonts w:ascii="Arial" w:hAnsi="Arial" w:cs="Arial"/>
          <w:b/>
          <w:bCs/>
          <w:color w:val="000000"/>
          <w:sz w:val="18"/>
          <w:szCs w:val="18"/>
        </w:rPr>
        <w:t>. REŠEVANJE SPOROV</w:t>
      </w:r>
    </w:p>
    <w:p w14:paraId="61A8AF8E" w14:textId="3000A4CF"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17D4F34" w14:textId="77777777">
        <w:tc>
          <w:tcPr>
            <w:tcW w:w="0" w:type="auto"/>
            <w:tcMar>
              <w:top w:w="0" w:type="auto"/>
              <w:bottom w:w="0" w:type="auto"/>
            </w:tcMar>
          </w:tcPr>
          <w:p w14:paraId="1F63C4B0" w14:textId="77777777" w:rsidR="0026773E" w:rsidRDefault="00D92DBE">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F5471BB" w14:textId="5D69D08F" w:rsidR="0026773E" w:rsidRDefault="00D92DBE">
      <w:pPr>
        <w:spacing w:before="225" w:after="225" w:line="240" w:lineRule="auto"/>
        <w:jc w:val="both"/>
      </w:pPr>
      <w:r>
        <w:rPr>
          <w:rFonts w:ascii="Arial" w:hAnsi="Arial" w:cs="Arial"/>
          <w:b/>
          <w:bCs/>
          <w:color w:val="000000"/>
          <w:sz w:val="18"/>
          <w:szCs w:val="18"/>
        </w:rPr>
        <w:t>X</w:t>
      </w:r>
      <w:r w:rsidR="004C4D4B">
        <w:rPr>
          <w:rFonts w:ascii="Arial" w:hAnsi="Arial" w:cs="Arial"/>
          <w:b/>
          <w:bCs/>
          <w:color w:val="000000"/>
          <w:sz w:val="18"/>
          <w:szCs w:val="18"/>
        </w:rPr>
        <w:t>I</w:t>
      </w:r>
      <w:r>
        <w:rPr>
          <w:rFonts w:ascii="Arial" w:hAnsi="Arial" w:cs="Arial"/>
          <w:b/>
          <w:bCs/>
          <w:color w:val="000000"/>
          <w:sz w:val="18"/>
          <w:szCs w:val="18"/>
        </w:rPr>
        <w:t>X. PROTIKORUPCIJSKA DOLOČBA</w:t>
      </w:r>
    </w:p>
    <w:p w14:paraId="759BE5BA" w14:textId="7FE15881"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C60187C" w14:textId="77777777">
        <w:tc>
          <w:tcPr>
            <w:tcW w:w="0" w:type="auto"/>
            <w:tcMar>
              <w:top w:w="0" w:type="auto"/>
              <w:bottom w:w="0" w:type="auto"/>
            </w:tcMar>
          </w:tcPr>
          <w:p w14:paraId="78C905C1" w14:textId="77777777" w:rsidR="0026773E" w:rsidRDefault="00D92DBE">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EEC09D" w14:textId="77777777" w:rsidR="0026773E" w:rsidRDefault="00D92DBE">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D981187" w14:textId="3F72F60F" w:rsidR="0026773E" w:rsidRDefault="00D92DBE">
      <w:pPr>
        <w:spacing w:before="225" w:after="225" w:line="240" w:lineRule="auto"/>
        <w:jc w:val="both"/>
      </w:pPr>
      <w:r>
        <w:rPr>
          <w:rFonts w:ascii="Arial" w:hAnsi="Arial" w:cs="Arial"/>
          <w:b/>
          <w:bCs/>
          <w:color w:val="000000"/>
          <w:sz w:val="18"/>
          <w:szCs w:val="18"/>
        </w:rPr>
        <w:t>XX. REVIZIJSKA SLED</w:t>
      </w:r>
    </w:p>
    <w:p w14:paraId="4DE568FE" w14:textId="6925384D"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FDE2ADA" w14:textId="77777777">
        <w:tc>
          <w:tcPr>
            <w:tcW w:w="0" w:type="auto"/>
            <w:tcMar>
              <w:top w:w="0" w:type="auto"/>
              <w:bottom w:w="0" w:type="auto"/>
            </w:tcMar>
          </w:tcPr>
          <w:p w14:paraId="74F9C956" w14:textId="77777777" w:rsidR="0026773E" w:rsidRDefault="00D92DB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DADEC1E" w14:textId="77777777" w:rsidR="0026773E" w:rsidRDefault="00D92DBE">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44808C1" w14:textId="77777777" w:rsidR="0026773E" w:rsidRDefault="00D92DBE">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A847D06" w14:textId="77777777" w:rsidR="0026773E" w:rsidRDefault="00D92DB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7BD2FC4" w14:textId="77777777" w:rsidR="0026773E" w:rsidRDefault="00D92DB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91EACF6" w14:textId="27D3A937" w:rsidR="0026773E" w:rsidRDefault="00D92DBE">
      <w:pPr>
        <w:spacing w:before="225" w:after="225" w:line="240" w:lineRule="auto"/>
        <w:jc w:val="both"/>
      </w:pPr>
      <w:r>
        <w:rPr>
          <w:rFonts w:ascii="Arial" w:hAnsi="Arial" w:cs="Arial"/>
          <w:b/>
          <w:bCs/>
          <w:color w:val="000000"/>
          <w:sz w:val="18"/>
          <w:szCs w:val="18"/>
        </w:rPr>
        <w:t>XXI. POSLOVNA SKRIVNOST</w:t>
      </w:r>
    </w:p>
    <w:p w14:paraId="18DE22F3" w14:textId="65FCA1AF"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251336E8" w14:textId="77777777">
        <w:tc>
          <w:tcPr>
            <w:tcW w:w="0" w:type="auto"/>
            <w:tcMar>
              <w:top w:w="0" w:type="auto"/>
              <w:bottom w:w="0" w:type="auto"/>
            </w:tcMar>
          </w:tcPr>
          <w:p w14:paraId="1CEF85FE" w14:textId="77777777" w:rsidR="0026773E" w:rsidRDefault="00D92DBE">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BF42037" w14:textId="77777777" w:rsidR="0026773E" w:rsidRDefault="00D92DBE">
            <w:pPr>
              <w:spacing w:before="225" w:after="225"/>
              <w:jc w:val="both"/>
            </w:pPr>
            <w:r>
              <w:rPr>
                <w:rFonts w:ascii="Arial" w:hAnsi="Arial" w:cs="Arial"/>
                <w:color w:val="000000"/>
                <w:sz w:val="18"/>
                <w:szCs w:val="18"/>
              </w:rPr>
              <w:lastRenderedPageBreak/>
              <w:t>Izvajalec se zavezuje varovati poslovno skrivnost naročnika in njegovih partnerjev.</w:t>
            </w:r>
          </w:p>
          <w:p w14:paraId="4F84A7A2" w14:textId="77777777" w:rsidR="0026773E" w:rsidRDefault="00D92DBE">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F1FE0E6" w14:textId="77777777" w:rsidR="0026773E" w:rsidRDefault="00D92DBE">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7503925F" w14:textId="77777777" w:rsidR="0026773E" w:rsidRDefault="00D92DBE">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6D2E2770" w14:textId="7E0F795F" w:rsidR="0026773E" w:rsidRDefault="00D92DBE">
      <w:pPr>
        <w:spacing w:before="225" w:after="225" w:line="240" w:lineRule="auto"/>
        <w:jc w:val="both"/>
      </w:pPr>
      <w:r>
        <w:rPr>
          <w:rFonts w:ascii="Arial" w:hAnsi="Arial" w:cs="Arial"/>
          <w:b/>
          <w:bCs/>
          <w:color w:val="000000"/>
          <w:sz w:val="18"/>
          <w:szCs w:val="18"/>
        </w:rPr>
        <w:lastRenderedPageBreak/>
        <w:t>XXII. KONČNE DOLOČBE</w:t>
      </w:r>
    </w:p>
    <w:p w14:paraId="1EABE6A1" w14:textId="292B90CA" w:rsidR="0026773E" w:rsidRDefault="00D92DBE">
      <w:pPr>
        <w:spacing w:after="0" w:line="240" w:lineRule="auto"/>
        <w:jc w:val="center"/>
      </w:pPr>
      <w:r>
        <w:rPr>
          <w:rFonts w:ascii="Arial" w:hAnsi="Arial" w:cs="Arial"/>
          <w:b/>
          <w:bCs/>
          <w:color w:val="000000"/>
          <w:sz w:val="18"/>
          <w:szCs w:val="18"/>
        </w:rPr>
        <w:t>3</w:t>
      </w:r>
      <w:r w:rsidR="004C4D4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0A58E7FD" w14:textId="77777777">
        <w:tc>
          <w:tcPr>
            <w:tcW w:w="0" w:type="auto"/>
            <w:tcMar>
              <w:top w:w="0" w:type="auto"/>
              <w:bottom w:w="0" w:type="auto"/>
            </w:tcMar>
          </w:tcPr>
          <w:p w14:paraId="43BB7A8A" w14:textId="77777777" w:rsidR="0026773E" w:rsidRDefault="00D92DB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FC87EF3" w14:textId="17B8B5BA" w:rsidR="0026773E" w:rsidRDefault="004C4D4B">
      <w:pPr>
        <w:spacing w:after="0" w:line="240" w:lineRule="auto"/>
        <w:jc w:val="center"/>
      </w:pPr>
      <w:r>
        <w:rPr>
          <w:rFonts w:ascii="Arial" w:hAnsi="Arial" w:cs="Arial"/>
          <w:b/>
          <w:bCs/>
          <w:color w:val="000000"/>
          <w:sz w:val="18"/>
          <w:szCs w:val="18"/>
        </w:rPr>
        <w:t>39</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21"/>
      </w:tblGrid>
      <w:tr w:rsidR="0026773E" w14:paraId="312D9B62" w14:textId="77777777">
        <w:tc>
          <w:tcPr>
            <w:tcW w:w="0" w:type="auto"/>
            <w:tcMar>
              <w:top w:w="0" w:type="auto"/>
              <w:bottom w:w="0" w:type="auto"/>
            </w:tcMar>
          </w:tcPr>
          <w:p w14:paraId="19BADFEF" w14:textId="3EA813D2" w:rsidR="0026773E" w:rsidRDefault="00D92DBE" w:rsidP="00C533C8">
            <w:pPr>
              <w:spacing w:before="225" w:after="225"/>
              <w:jc w:val="both"/>
            </w:pPr>
            <w:r>
              <w:rPr>
                <w:rFonts w:ascii="Arial" w:hAnsi="Arial" w:cs="Arial"/>
                <w:color w:val="000000"/>
                <w:sz w:val="18"/>
                <w:szCs w:val="18"/>
              </w:rPr>
              <w:t>Pogodba se lahko</w:t>
            </w:r>
            <w:r w:rsidR="00C533C8">
              <w:rPr>
                <w:rFonts w:ascii="Arial" w:hAnsi="Arial" w:cs="Arial"/>
                <w:color w:val="000000"/>
                <w:sz w:val="18"/>
                <w:szCs w:val="18"/>
              </w:rPr>
              <w:t xml:space="preserve"> spremeni ali dopolni s pisnim aneksom</w:t>
            </w:r>
            <w:r>
              <w:rPr>
                <w:rFonts w:ascii="Arial" w:hAnsi="Arial" w:cs="Arial"/>
                <w:color w:val="000000"/>
                <w:sz w:val="18"/>
                <w:szCs w:val="18"/>
              </w:rPr>
              <w:t>, ki ga sprejmeta in podpišeta obe stranki.</w:t>
            </w:r>
          </w:p>
        </w:tc>
      </w:tr>
    </w:tbl>
    <w:p w14:paraId="3DAEC3FC" w14:textId="06E9262C" w:rsidR="0026773E" w:rsidRDefault="00D92DBE">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50713674" w14:textId="77777777">
        <w:tc>
          <w:tcPr>
            <w:tcW w:w="0" w:type="auto"/>
            <w:tcMar>
              <w:top w:w="0" w:type="auto"/>
              <w:bottom w:w="0" w:type="auto"/>
            </w:tcMar>
          </w:tcPr>
          <w:p w14:paraId="74A17C07" w14:textId="6A986E92" w:rsidR="0026773E" w:rsidRDefault="00D92DBE">
            <w:pPr>
              <w:spacing w:before="225" w:after="225"/>
              <w:jc w:val="both"/>
            </w:pPr>
            <w:r>
              <w:rPr>
                <w:rFonts w:ascii="Arial" w:hAnsi="Arial" w:cs="Arial"/>
                <w:color w:val="000000"/>
                <w:sz w:val="18"/>
                <w:szCs w:val="18"/>
              </w:rPr>
              <w:t>Za razmerja, ki jih predmetna pogodba ne ureja, veljajo določbe zakona, ki ureja obligacijska razmerja.</w:t>
            </w:r>
          </w:p>
          <w:p w14:paraId="721FFE71" w14:textId="77777777" w:rsidR="0026773E" w:rsidRDefault="00D92DB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2242CE4B" w14:textId="38D23959"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1</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D9C7B01" w14:textId="77777777">
        <w:tc>
          <w:tcPr>
            <w:tcW w:w="0" w:type="auto"/>
            <w:tcMar>
              <w:top w:w="0" w:type="auto"/>
              <w:bottom w:w="0" w:type="auto"/>
            </w:tcMar>
          </w:tcPr>
          <w:p w14:paraId="77F0D807" w14:textId="77777777" w:rsidR="0026773E" w:rsidRDefault="00D92DBE">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2727B5F3" w14:textId="60718FBA"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2</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60E69ABB" w14:textId="77777777">
        <w:tc>
          <w:tcPr>
            <w:tcW w:w="0" w:type="auto"/>
            <w:tcMar>
              <w:top w:w="0" w:type="auto"/>
              <w:bottom w:w="0" w:type="auto"/>
            </w:tcMar>
          </w:tcPr>
          <w:p w14:paraId="397BE400" w14:textId="77777777" w:rsidR="0026773E" w:rsidRDefault="00D92DBE">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14:paraId="09CAE3C2" w14:textId="5A96E897" w:rsidR="0026773E" w:rsidRDefault="00AB4C83">
      <w:pPr>
        <w:spacing w:after="0" w:line="240" w:lineRule="auto"/>
        <w:jc w:val="center"/>
      </w:pPr>
      <w:r>
        <w:rPr>
          <w:rFonts w:ascii="Arial" w:hAnsi="Arial" w:cs="Arial"/>
          <w:b/>
          <w:bCs/>
          <w:color w:val="000000"/>
          <w:sz w:val="18"/>
          <w:szCs w:val="18"/>
        </w:rPr>
        <w:t>4</w:t>
      </w:r>
      <w:r w:rsidR="004C4D4B">
        <w:rPr>
          <w:rFonts w:ascii="Arial" w:hAnsi="Arial" w:cs="Arial"/>
          <w:b/>
          <w:bCs/>
          <w:color w:val="000000"/>
          <w:sz w:val="18"/>
          <w:szCs w:val="18"/>
        </w:rPr>
        <w:t>3</w:t>
      </w:r>
      <w:r w:rsidR="00D92D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6773E" w14:paraId="1AA04ADC" w14:textId="77777777">
        <w:tc>
          <w:tcPr>
            <w:tcW w:w="0" w:type="auto"/>
            <w:tcMar>
              <w:top w:w="0" w:type="auto"/>
              <w:bottom w:w="0" w:type="auto"/>
            </w:tcMar>
          </w:tcPr>
          <w:p w14:paraId="47904B90" w14:textId="3AA07958" w:rsidR="0026773E" w:rsidRDefault="00D92DBE">
            <w:pPr>
              <w:spacing w:before="225" w:after="225"/>
              <w:jc w:val="both"/>
              <w:rPr>
                <w:rFonts w:ascii="Arial" w:hAnsi="Arial" w:cs="Arial"/>
                <w:color w:val="000000"/>
                <w:sz w:val="18"/>
                <w:szCs w:val="18"/>
              </w:rPr>
            </w:pPr>
            <w:r>
              <w:rPr>
                <w:rFonts w:ascii="Arial" w:hAnsi="Arial" w:cs="Arial"/>
                <w:color w:val="000000"/>
                <w:sz w:val="18"/>
                <w:szCs w:val="18"/>
              </w:rPr>
              <w:t xml:space="preserve">Ta pogodba je napisana v </w:t>
            </w:r>
            <w:r w:rsidR="00C533C8">
              <w:rPr>
                <w:rFonts w:ascii="Arial" w:hAnsi="Arial" w:cs="Arial"/>
                <w:color w:val="000000"/>
                <w:sz w:val="18"/>
                <w:szCs w:val="18"/>
              </w:rPr>
              <w:t>dveh (2)</w:t>
            </w:r>
            <w:r>
              <w:rPr>
                <w:rFonts w:ascii="Arial" w:hAnsi="Arial" w:cs="Arial"/>
                <w:color w:val="000000"/>
                <w:sz w:val="18"/>
                <w:szCs w:val="18"/>
              </w:rPr>
              <w:t xml:space="preserve"> enakih izvodih, od katerih prejme naročnik </w:t>
            </w:r>
            <w:r w:rsidR="00C533C8">
              <w:rPr>
                <w:rFonts w:ascii="Arial" w:hAnsi="Arial" w:cs="Arial"/>
                <w:color w:val="000000"/>
                <w:sz w:val="18"/>
                <w:szCs w:val="18"/>
              </w:rPr>
              <w:t>en (1) izvod in</w:t>
            </w:r>
            <w:r>
              <w:rPr>
                <w:rFonts w:ascii="Arial" w:hAnsi="Arial" w:cs="Arial"/>
                <w:color w:val="000000"/>
                <w:sz w:val="18"/>
                <w:szCs w:val="18"/>
              </w:rPr>
              <w:t xml:space="preserve"> izvajalec </w:t>
            </w:r>
            <w:r w:rsidR="00C533C8">
              <w:rPr>
                <w:rFonts w:ascii="Arial" w:hAnsi="Arial" w:cs="Arial"/>
                <w:color w:val="000000"/>
                <w:sz w:val="18"/>
                <w:szCs w:val="18"/>
              </w:rPr>
              <w:t>en</w:t>
            </w:r>
            <w:r>
              <w:rPr>
                <w:rFonts w:ascii="Arial" w:hAnsi="Arial" w:cs="Arial"/>
                <w:color w:val="000000"/>
                <w:sz w:val="18"/>
                <w:szCs w:val="18"/>
              </w:rPr>
              <w:t xml:space="preserve"> (</w:t>
            </w:r>
            <w:r w:rsidR="00C533C8">
              <w:rPr>
                <w:rFonts w:ascii="Arial" w:hAnsi="Arial" w:cs="Arial"/>
                <w:color w:val="000000"/>
                <w:sz w:val="18"/>
                <w:szCs w:val="18"/>
              </w:rPr>
              <w:t>1</w:t>
            </w:r>
            <w:r>
              <w:rPr>
                <w:rFonts w:ascii="Arial" w:hAnsi="Arial" w:cs="Arial"/>
                <w:color w:val="000000"/>
                <w:sz w:val="18"/>
                <w:szCs w:val="18"/>
              </w:rPr>
              <w:t>) izvod.</w:t>
            </w:r>
          </w:p>
          <w:p w14:paraId="05AFB519" w14:textId="77777777" w:rsidR="00AB4C83" w:rsidRDefault="00AB4C83">
            <w:pPr>
              <w:spacing w:before="225" w:after="225"/>
              <w:jc w:val="both"/>
              <w:rPr>
                <w:rFonts w:ascii="Arial" w:hAnsi="Arial" w:cs="Arial"/>
                <w:color w:val="000000"/>
                <w:sz w:val="18"/>
                <w:szCs w:val="18"/>
              </w:rPr>
            </w:pPr>
            <w:r>
              <w:rPr>
                <w:rFonts w:ascii="Arial" w:hAnsi="Arial" w:cs="Arial"/>
                <w:color w:val="000000"/>
                <w:sz w:val="18"/>
                <w:szCs w:val="18"/>
              </w:rPr>
              <w:t xml:space="preserve">Priloge: </w:t>
            </w:r>
          </w:p>
          <w:p w14:paraId="40C33522" w14:textId="77777777" w:rsidR="00AB4C83" w:rsidRPr="00AB4C83" w:rsidRDefault="00AB4C83" w:rsidP="00A51000">
            <w:pPr>
              <w:pStyle w:val="Odstavekseznama"/>
              <w:numPr>
                <w:ilvl w:val="0"/>
                <w:numId w:val="45"/>
              </w:numPr>
              <w:spacing w:before="225" w:after="225"/>
              <w:jc w:val="both"/>
              <w:rPr>
                <w:rFonts w:ascii="Arial" w:hAnsi="Arial" w:cs="Arial"/>
                <w:sz w:val="18"/>
                <w:szCs w:val="18"/>
              </w:rPr>
            </w:pPr>
            <w:r w:rsidRPr="00AB4C83">
              <w:rPr>
                <w:rFonts w:ascii="Arial" w:hAnsi="Arial" w:cs="Arial"/>
                <w:sz w:val="18"/>
                <w:szCs w:val="18"/>
              </w:rPr>
              <w:t>Tehnične specifikacije naročnika</w:t>
            </w:r>
          </w:p>
          <w:p w14:paraId="395BFF1C" w14:textId="1EE2260D" w:rsidR="00AB4C83" w:rsidRPr="00C533C8" w:rsidRDefault="00AB4C83" w:rsidP="00A51000">
            <w:pPr>
              <w:pStyle w:val="Odstavekseznama"/>
              <w:numPr>
                <w:ilvl w:val="0"/>
                <w:numId w:val="45"/>
              </w:numPr>
              <w:spacing w:before="225" w:after="225"/>
              <w:jc w:val="both"/>
            </w:pPr>
            <w:r w:rsidRPr="00AB4C83">
              <w:rPr>
                <w:rFonts w:ascii="Arial" w:hAnsi="Arial" w:cs="Arial"/>
                <w:sz w:val="18"/>
                <w:szCs w:val="18"/>
              </w:rPr>
              <w:t>Ponudba izvajalca</w:t>
            </w:r>
            <w:r w:rsidR="00F10BDB">
              <w:rPr>
                <w:rFonts w:ascii="Arial" w:hAnsi="Arial" w:cs="Arial"/>
                <w:sz w:val="18"/>
                <w:szCs w:val="18"/>
              </w:rPr>
              <w:t xml:space="preserve"> vključno z </w:t>
            </w:r>
            <w:proofErr w:type="spellStart"/>
            <w:r w:rsidR="00F10BDB">
              <w:rPr>
                <w:rFonts w:ascii="Arial" w:hAnsi="Arial" w:cs="Arial"/>
                <w:sz w:val="18"/>
                <w:szCs w:val="18"/>
              </w:rPr>
              <w:t>xls</w:t>
            </w:r>
            <w:proofErr w:type="spellEnd"/>
            <w:r w:rsidR="00F10BDB">
              <w:rPr>
                <w:rFonts w:ascii="Arial" w:hAnsi="Arial" w:cs="Arial"/>
                <w:sz w:val="18"/>
                <w:szCs w:val="18"/>
              </w:rPr>
              <w:t xml:space="preserve"> popisom predračunom za sklop1, zap.št.3</w:t>
            </w:r>
          </w:p>
          <w:p w14:paraId="1BDA23E8" w14:textId="77275989" w:rsidR="00C533C8" w:rsidRPr="00C533C8" w:rsidRDefault="00C533C8" w:rsidP="00A51000">
            <w:pPr>
              <w:pStyle w:val="Odstavekseznama"/>
              <w:numPr>
                <w:ilvl w:val="0"/>
                <w:numId w:val="45"/>
              </w:numPr>
              <w:spacing w:before="225" w:after="225"/>
              <w:jc w:val="both"/>
              <w:rPr>
                <w:rFonts w:ascii="Arial" w:hAnsi="Arial" w:cs="Arial"/>
                <w:sz w:val="18"/>
                <w:szCs w:val="18"/>
              </w:rPr>
            </w:pPr>
            <w:proofErr w:type="spellStart"/>
            <w:r w:rsidRPr="00C533C8">
              <w:rPr>
                <w:rFonts w:ascii="Arial" w:hAnsi="Arial" w:cs="Arial"/>
                <w:sz w:val="18"/>
                <w:szCs w:val="18"/>
              </w:rPr>
              <w:t>Izjava_o_zagotavljanju_varstva_in_zdravja_pri_delu</w:t>
            </w:r>
            <w:proofErr w:type="spellEnd"/>
          </w:p>
        </w:tc>
      </w:tr>
    </w:tbl>
    <w:p w14:paraId="126489A8" w14:textId="77777777" w:rsidR="0026773E" w:rsidRDefault="00D92DB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38DF2C9B" w14:textId="77777777" w:rsidR="00C533C8" w:rsidRPr="008E10FD" w:rsidRDefault="00C533C8" w:rsidP="00C533C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8E10FD">
        <w:rPr>
          <w:rFonts w:ascii="Arial" w:eastAsia="Times New Roman" w:hAnsi="Arial" w:cs="Arial"/>
          <w:b/>
          <w:bCs/>
          <w:sz w:val="26"/>
          <w:szCs w:val="28"/>
        </w:rPr>
        <w:lastRenderedPageBreak/>
        <w:t xml:space="preserve">Izjava o zagotavljanju varnosti in zdravja pri delu in požarnega varstva pri izvajanju del </w:t>
      </w:r>
      <w:r w:rsidRPr="008E10FD">
        <w:t xml:space="preserve"> </w:t>
      </w:r>
      <w:r w:rsidRPr="008E10FD">
        <w:rPr>
          <w:rFonts w:ascii="Arial" w:eastAsia="Times New Roman" w:hAnsi="Arial" w:cs="Arial"/>
          <w:b/>
          <w:bCs/>
          <w:sz w:val="26"/>
          <w:szCs w:val="28"/>
        </w:rPr>
        <w:t>po pogodbi, št. ____________ z dne ___________</w:t>
      </w:r>
    </w:p>
    <w:p w14:paraId="64BF16F7" w14:textId="77777777" w:rsidR="00C533C8" w:rsidRPr="008E10FD" w:rsidRDefault="00C533C8" w:rsidP="00C533C8">
      <w:pPr>
        <w:spacing w:after="0" w:line="240" w:lineRule="auto"/>
        <w:jc w:val="both"/>
        <w:rPr>
          <w:rFonts w:eastAsia="Calibri" w:cs="Times New Roman"/>
        </w:rPr>
      </w:pPr>
    </w:p>
    <w:p w14:paraId="11E0E7B6"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1. člen</w:t>
      </w:r>
    </w:p>
    <w:p w14:paraId="7C25ECC2" w14:textId="77777777" w:rsidR="00C533C8" w:rsidRPr="008E10FD" w:rsidRDefault="00C533C8" w:rsidP="00C533C8">
      <w:pPr>
        <w:spacing w:after="0"/>
        <w:jc w:val="both"/>
        <w:rPr>
          <w:rFonts w:ascii="Arial" w:eastAsia="Calibri" w:hAnsi="Arial" w:cs="Arial"/>
          <w:color w:val="000000"/>
          <w:sz w:val="18"/>
          <w:szCs w:val="18"/>
        </w:rPr>
      </w:pPr>
    </w:p>
    <w:p w14:paraId="55F8BECB"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42BC5660" w14:textId="77777777" w:rsidR="00C533C8" w:rsidRPr="008E10FD" w:rsidRDefault="00C533C8" w:rsidP="00C533C8">
      <w:pPr>
        <w:spacing w:after="0"/>
        <w:jc w:val="both"/>
        <w:rPr>
          <w:rFonts w:eastAsia="Calibri" w:cs="Times New Roman"/>
        </w:rPr>
      </w:pPr>
    </w:p>
    <w:p w14:paraId="4E4A788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2. člen</w:t>
      </w:r>
    </w:p>
    <w:p w14:paraId="19FF33E8" w14:textId="77777777" w:rsidR="00C533C8" w:rsidRPr="008E10FD" w:rsidRDefault="00C533C8" w:rsidP="00C533C8">
      <w:pPr>
        <w:spacing w:after="0"/>
        <w:jc w:val="both"/>
        <w:rPr>
          <w:rFonts w:ascii="Arial" w:eastAsia="Calibri" w:hAnsi="Arial" w:cs="Arial"/>
          <w:color w:val="000000"/>
          <w:sz w:val="18"/>
          <w:szCs w:val="18"/>
        </w:rPr>
      </w:pPr>
    </w:p>
    <w:p w14:paraId="6E7702BA"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B0834B" w14:textId="77777777" w:rsidR="00C533C8" w:rsidRPr="008E10FD" w:rsidRDefault="00C533C8" w:rsidP="00C533C8">
      <w:pPr>
        <w:spacing w:after="0"/>
        <w:jc w:val="both"/>
        <w:rPr>
          <w:rFonts w:ascii="Arial" w:eastAsia="Calibri" w:hAnsi="Arial" w:cs="Arial"/>
          <w:color w:val="000000"/>
          <w:sz w:val="18"/>
          <w:szCs w:val="18"/>
        </w:rPr>
      </w:pPr>
    </w:p>
    <w:p w14:paraId="1CA9B97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3. člen</w:t>
      </w:r>
    </w:p>
    <w:p w14:paraId="363D4002"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 </w:t>
      </w:r>
    </w:p>
    <w:p w14:paraId="66CD5987"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C533C8" w:rsidRPr="008E10FD" w14:paraId="546DAFB3" w14:textId="77777777" w:rsidTr="00390487">
        <w:tc>
          <w:tcPr>
            <w:tcW w:w="0" w:type="auto"/>
            <w:hideMark/>
          </w:tcPr>
          <w:p w14:paraId="6EF070D9" w14:textId="77777777" w:rsidR="00C533C8" w:rsidRPr="008E10FD" w:rsidRDefault="00C533C8" w:rsidP="00A51000">
            <w:pPr>
              <w:numPr>
                <w:ilvl w:val="0"/>
                <w:numId w:val="50"/>
              </w:numPr>
              <w:spacing w:after="200" w:line="276" w:lineRule="auto"/>
              <w:rPr>
                <w:rFonts w:ascii="Arial" w:hAnsi="Arial" w:cs="Arial"/>
                <w:color w:val="000000"/>
                <w:sz w:val="18"/>
                <w:szCs w:val="18"/>
              </w:rPr>
            </w:pPr>
            <w:r w:rsidRPr="008E10FD">
              <w:rPr>
                <w:rFonts w:ascii="Arial" w:hAnsi="Arial" w:cs="Arial"/>
                <w:color w:val="000000"/>
                <w:sz w:val="18"/>
                <w:szCs w:val="18"/>
              </w:rPr>
              <w:t xml:space="preserve">da so vsi delavci izvajalca, njegovih morebitnih kooperantov in podizvajalcev, ki izvajajo dela: </w:t>
            </w:r>
          </w:p>
          <w:p w14:paraId="192628C0"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ustrezno usposobljeni za izvajanje del,</w:t>
            </w:r>
          </w:p>
          <w:p w14:paraId="67F60139"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imajo opravljen preizkus iz varnosti in zdravja pri delu,</w:t>
            </w:r>
          </w:p>
          <w:p w14:paraId="6399DFBE"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opravljen zdravniški pregled,</w:t>
            </w:r>
          </w:p>
          <w:p w14:paraId="2129556A" w14:textId="77777777" w:rsidR="00C533C8" w:rsidRPr="008E10FD" w:rsidRDefault="00C533C8" w:rsidP="00A51000">
            <w:pPr>
              <w:numPr>
                <w:ilvl w:val="1"/>
                <w:numId w:val="50"/>
              </w:numPr>
              <w:spacing w:after="200" w:line="276" w:lineRule="auto"/>
              <w:rPr>
                <w:rFonts w:ascii="Arial" w:hAnsi="Arial" w:cs="Arial"/>
                <w:color w:val="000000"/>
                <w:sz w:val="18"/>
                <w:szCs w:val="18"/>
              </w:rPr>
            </w:pPr>
            <w:r w:rsidRPr="008E10FD">
              <w:rPr>
                <w:rFonts w:ascii="Arial" w:hAnsi="Arial" w:cs="Arial"/>
                <w:color w:val="000000"/>
                <w:sz w:val="18"/>
                <w:szCs w:val="18"/>
              </w:rPr>
              <w:t>seznanjeni z vsebino te Izjave.</w:t>
            </w:r>
          </w:p>
          <w:p w14:paraId="49BE91BC" w14:textId="77777777" w:rsidR="00C533C8" w:rsidRPr="008E10FD" w:rsidRDefault="00C533C8" w:rsidP="00A51000">
            <w:pPr>
              <w:numPr>
                <w:ilvl w:val="0"/>
                <w:numId w:val="50"/>
              </w:numPr>
              <w:spacing w:after="200" w:line="276" w:lineRule="auto"/>
              <w:rPr>
                <w:rFonts w:ascii="Arial" w:hAnsi="Arial" w:cs="Arial"/>
                <w:color w:val="000000"/>
                <w:sz w:val="18"/>
                <w:szCs w:val="18"/>
              </w:rPr>
            </w:pPr>
            <w:r w:rsidRPr="008E10FD">
              <w:rPr>
                <w:rFonts w:ascii="Arial" w:hAnsi="Arial" w:cs="Arial"/>
                <w:color w:val="000000"/>
                <w:sz w:val="18"/>
                <w:szCs w:val="18"/>
              </w:rPr>
              <w:t>da je vsa oprema, ki jo uporabljajo delavci izvajalca, morebitnih kooperantov in  podizvajalcev brezhibna in periodično pregledana.</w:t>
            </w:r>
          </w:p>
          <w:p w14:paraId="2EE9A50D" w14:textId="77777777" w:rsidR="00C533C8" w:rsidRPr="008E10FD" w:rsidRDefault="00C533C8" w:rsidP="00390487">
            <w:pPr>
              <w:spacing w:after="200" w:line="276" w:lineRule="auto"/>
              <w:ind w:left="360"/>
              <w:rPr>
                <w:rFonts w:ascii="Arial" w:hAnsi="Arial" w:cs="Arial"/>
                <w:color w:val="000000"/>
                <w:sz w:val="18"/>
                <w:szCs w:val="18"/>
              </w:rPr>
            </w:pPr>
          </w:p>
        </w:tc>
      </w:tr>
    </w:tbl>
    <w:p w14:paraId="0EFA46E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4. člen </w:t>
      </w:r>
    </w:p>
    <w:p w14:paraId="327F2D2A" w14:textId="77777777" w:rsidR="00C533C8" w:rsidRPr="008E10FD" w:rsidRDefault="00C533C8" w:rsidP="00C533C8">
      <w:pPr>
        <w:spacing w:after="0"/>
        <w:jc w:val="both"/>
        <w:rPr>
          <w:rFonts w:ascii="Arial" w:eastAsia="Calibri" w:hAnsi="Arial" w:cs="Arial"/>
          <w:color w:val="000000"/>
          <w:sz w:val="18"/>
          <w:szCs w:val="18"/>
        </w:rPr>
      </w:pPr>
    </w:p>
    <w:p w14:paraId="71FA24C0" w14:textId="77777777" w:rsidR="00004161" w:rsidRPr="008E10FD" w:rsidRDefault="00004161" w:rsidP="00004161">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Pr>
          <w:rFonts w:ascii="Arial" w:eastAsia="Calibri" w:hAnsi="Arial" w:cs="Arial"/>
          <w:color w:val="000000"/>
          <w:sz w:val="18"/>
          <w:szCs w:val="18"/>
        </w:rPr>
        <w:t>,</w:t>
      </w:r>
      <w:r w:rsidRPr="008E10FD">
        <w:rPr>
          <w:rFonts w:ascii="Arial" w:eastAsia="Calibri" w:hAnsi="Arial" w:cs="Arial"/>
          <w:color w:val="000000"/>
          <w:sz w:val="18"/>
          <w:szCs w:val="18"/>
        </w:rPr>
        <w:t xml:space="preserve"> 83/12</w:t>
      </w:r>
      <w:r>
        <w:rPr>
          <w:rFonts w:ascii="Arial" w:eastAsia="Calibri" w:hAnsi="Arial" w:cs="Arial"/>
          <w:color w:val="000000"/>
          <w:sz w:val="18"/>
          <w:szCs w:val="18"/>
        </w:rPr>
        <w:t>,</w:t>
      </w:r>
      <w:r w:rsidRPr="0054771B">
        <w:t xml:space="preserve"> </w:t>
      </w:r>
      <w:r w:rsidRPr="0054771B">
        <w:rPr>
          <w:rFonts w:ascii="Arial" w:eastAsia="Calibri" w:hAnsi="Arial" w:cs="Arial"/>
          <w:color w:val="000000"/>
          <w:sz w:val="18"/>
          <w:szCs w:val="18"/>
        </w:rPr>
        <w:t>9/11, 83/12, 61/17 – GZ, 189/20 – ZFRO in 43/22</w:t>
      </w:r>
      <w:r w:rsidRPr="008E10FD">
        <w:rPr>
          <w:rFonts w:ascii="Arial" w:eastAsia="Calibri" w:hAnsi="Arial" w:cs="Arial"/>
          <w:color w:val="000000"/>
          <w:sz w:val="18"/>
          <w:szCs w:val="18"/>
        </w:rPr>
        <w:t>)</w:t>
      </w:r>
      <w:r w:rsidRPr="008E10FD">
        <w:rPr>
          <w:rFonts w:ascii="Arial" w:eastAsia="Calibri" w:hAnsi="Arial" w:cs="Arial"/>
          <w:b/>
          <w:bCs/>
          <w:color w:val="626060"/>
          <w:sz w:val="18"/>
          <w:szCs w:val="18"/>
        </w:rPr>
        <w:t xml:space="preserve"> </w:t>
      </w:r>
      <w:r w:rsidRPr="008E10FD">
        <w:rPr>
          <w:rFonts w:ascii="Arial" w:eastAsia="Calibri" w:hAnsi="Arial" w:cs="Arial"/>
          <w:color w:val="000000"/>
          <w:sz w:val="18"/>
          <w:szCs w:val="18"/>
        </w:rPr>
        <w:t xml:space="preserve"> in vsaj dva dni pred izvajanjem zgoraj naštetih del, o takšnem delu obvestil odgovorno osebo naročnika.</w:t>
      </w:r>
    </w:p>
    <w:p w14:paraId="64F55DFF" w14:textId="77777777" w:rsidR="00C533C8" w:rsidRPr="008E10FD" w:rsidRDefault="00C533C8" w:rsidP="00C533C8">
      <w:pPr>
        <w:spacing w:after="0"/>
        <w:jc w:val="both"/>
        <w:rPr>
          <w:rFonts w:ascii="Arial" w:eastAsia="Calibri" w:hAnsi="Arial" w:cs="Arial"/>
          <w:color w:val="000000"/>
          <w:sz w:val="18"/>
          <w:szCs w:val="18"/>
        </w:rPr>
      </w:pPr>
    </w:p>
    <w:p w14:paraId="3423D9A0"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5. člen</w:t>
      </w:r>
    </w:p>
    <w:p w14:paraId="5E60AEBB" w14:textId="77777777" w:rsidR="00C533C8" w:rsidRPr="008E10FD" w:rsidRDefault="00C533C8" w:rsidP="00C533C8">
      <w:pPr>
        <w:spacing w:after="0"/>
        <w:jc w:val="both"/>
        <w:rPr>
          <w:rFonts w:ascii="Arial" w:eastAsia="Calibri" w:hAnsi="Arial" w:cs="Arial"/>
          <w:color w:val="000000"/>
          <w:sz w:val="18"/>
          <w:szCs w:val="18"/>
        </w:rPr>
      </w:pPr>
    </w:p>
    <w:p w14:paraId="3E1C3372"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Izvajalec del nosi polno odgovornost za varnost svojih delavcev in delavcev morebitnih kooperantov ter podizvajalcev.</w:t>
      </w:r>
    </w:p>
    <w:p w14:paraId="5AEE6B63" w14:textId="77777777" w:rsidR="00C533C8" w:rsidRPr="008E10FD" w:rsidRDefault="00C533C8" w:rsidP="00C533C8">
      <w:pPr>
        <w:spacing w:after="0"/>
        <w:jc w:val="both"/>
        <w:rPr>
          <w:rFonts w:ascii="Arial" w:eastAsia="Calibri" w:hAnsi="Arial" w:cs="Arial"/>
          <w:color w:val="000000"/>
          <w:sz w:val="18"/>
          <w:szCs w:val="18"/>
        </w:rPr>
      </w:pPr>
    </w:p>
    <w:p w14:paraId="079AA00B"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6. člen </w:t>
      </w:r>
    </w:p>
    <w:p w14:paraId="51FA68C3" w14:textId="77777777" w:rsidR="00C533C8" w:rsidRPr="008E10FD" w:rsidRDefault="00C533C8" w:rsidP="00C533C8">
      <w:pPr>
        <w:spacing w:after="0"/>
        <w:jc w:val="both"/>
        <w:rPr>
          <w:rFonts w:ascii="Arial" w:eastAsia="Calibri" w:hAnsi="Arial" w:cs="Arial"/>
          <w:color w:val="000000"/>
          <w:sz w:val="18"/>
          <w:szCs w:val="18"/>
        </w:rPr>
      </w:pPr>
    </w:p>
    <w:p w14:paraId="0E91E579"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Odgovorna oseba izvajalca del je dolžna za primer poškodbe pri delu svojih delavcev obvestiti inšpekcijo dela, kot to določa 41. člen ZVZD-1.</w:t>
      </w:r>
    </w:p>
    <w:p w14:paraId="0E1D0443" w14:textId="77777777" w:rsidR="00C533C8" w:rsidRPr="008E10FD" w:rsidRDefault="00C533C8" w:rsidP="00C533C8">
      <w:pPr>
        <w:spacing w:after="0"/>
        <w:jc w:val="both"/>
        <w:rPr>
          <w:rFonts w:eastAsia="Calibri" w:cs="Times New Roman"/>
        </w:rPr>
      </w:pPr>
    </w:p>
    <w:p w14:paraId="0A3945C0"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7. člen</w:t>
      </w:r>
    </w:p>
    <w:p w14:paraId="52358E32" w14:textId="77777777" w:rsidR="00C533C8" w:rsidRPr="008E10FD" w:rsidRDefault="00C533C8" w:rsidP="00C533C8">
      <w:pPr>
        <w:spacing w:after="0"/>
        <w:jc w:val="both"/>
        <w:rPr>
          <w:rFonts w:ascii="Arial" w:eastAsia="Calibri" w:hAnsi="Arial" w:cs="Arial"/>
          <w:color w:val="000000"/>
          <w:sz w:val="18"/>
          <w:szCs w:val="18"/>
        </w:rPr>
      </w:pPr>
    </w:p>
    <w:p w14:paraId="6B9CFDE3"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lastRenderedPageBreak/>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0C4D29F" w14:textId="77777777" w:rsidR="00C533C8" w:rsidRPr="008E10FD" w:rsidRDefault="00C533C8" w:rsidP="00C533C8">
      <w:pPr>
        <w:spacing w:after="0"/>
        <w:jc w:val="both"/>
        <w:rPr>
          <w:rFonts w:eastAsia="Calibri" w:cs="Times New Roman"/>
        </w:rPr>
      </w:pPr>
    </w:p>
    <w:p w14:paraId="19D0D9A2"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8. člen </w:t>
      </w:r>
    </w:p>
    <w:p w14:paraId="7C39D458" w14:textId="77777777" w:rsidR="00C533C8" w:rsidRPr="008E10FD" w:rsidRDefault="00C533C8" w:rsidP="00C533C8">
      <w:pPr>
        <w:spacing w:after="0"/>
        <w:jc w:val="both"/>
        <w:rPr>
          <w:rFonts w:ascii="Arial" w:eastAsia="Calibri" w:hAnsi="Arial" w:cs="Arial"/>
          <w:color w:val="000000"/>
          <w:sz w:val="18"/>
          <w:szCs w:val="18"/>
        </w:rPr>
      </w:pPr>
    </w:p>
    <w:p w14:paraId="51943E06"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Izvajalec je dolžan v primeru opustitve dolžnosti iz te izjave naročniku kriti stroške, ki jih povzroči s svojim dejanjem.</w:t>
      </w:r>
    </w:p>
    <w:p w14:paraId="3F1C4CC3" w14:textId="77777777" w:rsidR="00C533C8" w:rsidRPr="008E10FD" w:rsidRDefault="00C533C8" w:rsidP="00C533C8">
      <w:pPr>
        <w:spacing w:after="0" w:line="240" w:lineRule="auto"/>
        <w:jc w:val="center"/>
        <w:rPr>
          <w:rFonts w:ascii="Arial" w:eastAsia="Calibri" w:hAnsi="Arial" w:cs="Arial"/>
          <w:color w:val="000000"/>
          <w:sz w:val="18"/>
          <w:szCs w:val="18"/>
        </w:rPr>
      </w:pPr>
    </w:p>
    <w:p w14:paraId="3BB9B3D9" w14:textId="77777777" w:rsidR="00C533C8" w:rsidRPr="008E10FD" w:rsidRDefault="00C533C8" w:rsidP="00C533C8">
      <w:pPr>
        <w:spacing w:after="0" w:line="240" w:lineRule="auto"/>
        <w:jc w:val="center"/>
        <w:rPr>
          <w:rFonts w:ascii="Arial" w:eastAsia="Calibri" w:hAnsi="Arial" w:cs="Arial"/>
          <w:color w:val="000000"/>
          <w:sz w:val="18"/>
          <w:szCs w:val="18"/>
        </w:rPr>
      </w:pPr>
    </w:p>
    <w:p w14:paraId="5E3571F5" w14:textId="77777777" w:rsidR="00C533C8" w:rsidRPr="008E10FD" w:rsidRDefault="00C533C8" w:rsidP="00C533C8">
      <w:pPr>
        <w:spacing w:after="0"/>
        <w:jc w:val="center"/>
        <w:rPr>
          <w:rFonts w:eastAsia="Calibri" w:cs="Times New Roman"/>
        </w:rPr>
      </w:pPr>
      <w:r w:rsidRPr="008E10FD">
        <w:rPr>
          <w:rFonts w:ascii="Arial" w:eastAsia="Calibri" w:hAnsi="Arial" w:cs="Arial"/>
          <w:color w:val="000000"/>
          <w:sz w:val="18"/>
          <w:szCs w:val="18"/>
        </w:rPr>
        <w:t>9. člen</w:t>
      </w:r>
    </w:p>
    <w:p w14:paraId="4361B3F2" w14:textId="77777777" w:rsidR="00C533C8" w:rsidRPr="008E10FD" w:rsidRDefault="00C533C8" w:rsidP="00C533C8">
      <w:pPr>
        <w:spacing w:after="0"/>
        <w:jc w:val="both"/>
        <w:rPr>
          <w:rFonts w:ascii="Arial" w:eastAsia="Calibri" w:hAnsi="Arial" w:cs="Arial"/>
          <w:color w:val="000000"/>
          <w:sz w:val="18"/>
          <w:szCs w:val="18"/>
        </w:rPr>
      </w:pPr>
    </w:p>
    <w:p w14:paraId="164132FE"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 xml:space="preserve">Odgovorna oseba izvajalca za zagotavljanje varnega delovnega okolja in varnih delovnih razmer:   </w:t>
      </w:r>
    </w:p>
    <w:p w14:paraId="5E4DF936"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__________________________________________________________________________________________</w:t>
      </w:r>
    </w:p>
    <w:p w14:paraId="705E7CA2" w14:textId="77777777" w:rsidR="00C533C8" w:rsidRPr="008E10FD" w:rsidRDefault="00C533C8" w:rsidP="00C533C8">
      <w:pPr>
        <w:spacing w:after="0"/>
        <w:jc w:val="center"/>
        <w:rPr>
          <w:rFonts w:ascii="Arial" w:eastAsia="Calibri" w:hAnsi="Arial" w:cs="Arial"/>
          <w:sz w:val="18"/>
          <w:szCs w:val="18"/>
        </w:rPr>
      </w:pPr>
      <w:r w:rsidRPr="008E10FD">
        <w:rPr>
          <w:rFonts w:ascii="Arial" w:eastAsia="Calibri" w:hAnsi="Arial" w:cs="Arial"/>
          <w:sz w:val="18"/>
          <w:szCs w:val="18"/>
        </w:rPr>
        <w:t>(ime in priimek, tel. )</w:t>
      </w:r>
    </w:p>
    <w:p w14:paraId="73E041E4" w14:textId="77777777" w:rsidR="00C533C8" w:rsidRPr="008E10FD" w:rsidRDefault="00C533C8" w:rsidP="00C533C8">
      <w:pPr>
        <w:spacing w:after="0"/>
        <w:jc w:val="both"/>
        <w:rPr>
          <w:rFonts w:ascii="Arial" w:eastAsia="Calibri" w:hAnsi="Arial" w:cs="Arial"/>
          <w:color w:val="000000"/>
          <w:sz w:val="18"/>
          <w:szCs w:val="18"/>
        </w:rPr>
      </w:pPr>
    </w:p>
    <w:p w14:paraId="7D4CCF85" w14:textId="77777777" w:rsidR="00C533C8" w:rsidRPr="008E10FD" w:rsidRDefault="00C533C8" w:rsidP="00C533C8">
      <w:pPr>
        <w:spacing w:after="0"/>
        <w:jc w:val="both"/>
        <w:rPr>
          <w:rFonts w:ascii="Arial" w:eastAsia="Calibri" w:hAnsi="Arial" w:cs="Arial"/>
          <w:color w:val="000000"/>
          <w:sz w:val="18"/>
          <w:szCs w:val="18"/>
        </w:rPr>
      </w:pPr>
      <w:r w:rsidRPr="008E10FD">
        <w:rPr>
          <w:rFonts w:ascii="Arial" w:eastAsia="Calibri" w:hAnsi="Arial" w:cs="Arial"/>
          <w:color w:val="000000"/>
          <w:sz w:val="18"/>
          <w:szCs w:val="18"/>
        </w:rPr>
        <w:t>Odgovorna oseba naročnika za izvajanje del: ______________________________________________________</w:t>
      </w:r>
    </w:p>
    <w:p w14:paraId="06C21FB9" w14:textId="77777777" w:rsidR="00C533C8" w:rsidRPr="008E10FD" w:rsidRDefault="00C533C8" w:rsidP="00C533C8">
      <w:pPr>
        <w:spacing w:after="0"/>
        <w:jc w:val="both"/>
        <w:rPr>
          <w:rFonts w:eastAsia="Calibri" w:cs="Times New Roman"/>
        </w:rPr>
      </w:pPr>
    </w:p>
    <w:p w14:paraId="6047C02A" w14:textId="77777777" w:rsidR="00C533C8" w:rsidRPr="008E10FD" w:rsidRDefault="00C533C8" w:rsidP="00C533C8">
      <w:pPr>
        <w:spacing w:after="0" w:line="240" w:lineRule="auto"/>
        <w:jc w:val="center"/>
        <w:rPr>
          <w:rFonts w:eastAsia="Calibri" w:cs="Times New Roman"/>
        </w:rPr>
      </w:pPr>
      <w:r w:rsidRPr="008E10FD">
        <w:rPr>
          <w:rFonts w:ascii="Arial" w:eastAsia="Calibri" w:hAnsi="Arial" w:cs="Arial"/>
          <w:color w:val="000000"/>
          <w:sz w:val="18"/>
          <w:szCs w:val="18"/>
        </w:rPr>
        <w:t>10. člen </w:t>
      </w:r>
    </w:p>
    <w:p w14:paraId="3BA401CC" w14:textId="77777777" w:rsidR="00C533C8" w:rsidRPr="008E10FD" w:rsidRDefault="00C533C8" w:rsidP="00C533C8">
      <w:pPr>
        <w:spacing w:after="0"/>
        <w:jc w:val="both"/>
        <w:rPr>
          <w:rFonts w:ascii="Arial" w:eastAsia="Calibri" w:hAnsi="Arial" w:cs="Arial"/>
          <w:color w:val="000000"/>
          <w:sz w:val="18"/>
          <w:szCs w:val="18"/>
        </w:rPr>
      </w:pPr>
    </w:p>
    <w:p w14:paraId="1DE5B039"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 xml:space="preserve">Za podrobnejše informacije s področja VPD in PV kontaktirati: Aleš Krajšek, </w:t>
      </w:r>
      <w:proofErr w:type="spellStart"/>
      <w:r w:rsidRPr="008E10FD">
        <w:rPr>
          <w:rFonts w:ascii="Arial" w:eastAsia="Calibri" w:hAnsi="Arial" w:cs="Arial"/>
          <w:color w:val="000000"/>
          <w:sz w:val="18"/>
          <w:szCs w:val="18"/>
        </w:rPr>
        <w:t>dipl.var.inž</w:t>
      </w:r>
      <w:proofErr w:type="spellEnd"/>
      <w:r w:rsidRPr="008E10FD">
        <w:rPr>
          <w:rFonts w:ascii="Arial" w:eastAsia="Calibri" w:hAnsi="Arial" w:cs="Arial"/>
          <w:color w:val="000000"/>
          <w:sz w:val="18"/>
          <w:szCs w:val="18"/>
        </w:rPr>
        <w:t>., tel.: 07/39 16 113.</w:t>
      </w:r>
    </w:p>
    <w:p w14:paraId="0FA64EA1" w14:textId="77777777" w:rsidR="00C533C8" w:rsidRPr="008E10FD" w:rsidRDefault="00C533C8" w:rsidP="00C533C8">
      <w:pPr>
        <w:spacing w:after="0"/>
        <w:jc w:val="both"/>
        <w:rPr>
          <w:rFonts w:ascii="Arial" w:eastAsia="Calibri" w:hAnsi="Arial" w:cs="Arial"/>
          <w:color w:val="000000"/>
          <w:sz w:val="18"/>
          <w:szCs w:val="18"/>
        </w:rPr>
      </w:pPr>
    </w:p>
    <w:p w14:paraId="7A233ABF" w14:textId="77777777" w:rsidR="00C533C8" w:rsidRPr="008E10FD" w:rsidRDefault="00C533C8" w:rsidP="00C533C8">
      <w:pPr>
        <w:spacing w:after="0"/>
        <w:jc w:val="both"/>
        <w:rPr>
          <w:rFonts w:eastAsia="Calibri" w:cs="Times New Roman"/>
        </w:rPr>
      </w:pPr>
      <w:r w:rsidRPr="008E10FD">
        <w:rPr>
          <w:rFonts w:ascii="Arial" w:eastAsia="Calibri" w:hAnsi="Arial" w:cs="Arial"/>
          <w:color w:val="000000"/>
          <w:sz w:val="18"/>
          <w:szCs w:val="18"/>
        </w:rPr>
        <w:t xml:space="preserve">Za podrobnejše informacije s področja higiene dela kontaktirati: Ingrid Jaklič, </w:t>
      </w:r>
      <w:proofErr w:type="spellStart"/>
      <w:r w:rsidRPr="008E10FD">
        <w:rPr>
          <w:rFonts w:ascii="Arial" w:eastAsia="Calibri" w:hAnsi="Arial" w:cs="Arial"/>
          <w:color w:val="000000"/>
          <w:sz w:val="18"/>
          <w:szCs w:val="18"/>
        </w:rPr>
        <w:t>univ.dipl.san.inž</w:t>
      </w:r>
      <w:proofErr w:type="spellEnd"/>
      <w:r w:rsidRPr="008E10FD">
        <w:rPr>
          <w:rFonts w:ascii="Arial" w:eastAsia="Calibri" w:hAnsi="Arial" w:cs="Arial"/>
          <w:color w:val="000000"/>
          <w:sz w:val="18"/>
          <w:szCs w:val="18"/>
        </w:rPr>
        <w:t>., tel.: 07/39 16 195.</w:t>
      </w:r>
    </w:p>
    <w:p w14:paraId="34919D6F"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51518277"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3F06F296"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C533C8" w:rsidRPr="008E10FD" w14:paraId="30E223CA" w14:textId="77777777" w:rsidTr="00390487">
        <w:tc>
          <w:tcPr>
            <w:tcW w:w="3975" w:type="dxa"/>
            <w:vAlign w:val="center"/>
          </w:tcPr>
          <w:p w14:paraId="089538CA" w14:textId="77777777" w:rsidR="00C533C8" w:rsidRPr="008E10FD" w:rsidRDefault="00C533C8" w:rsidP="00390487">
            <w:pPr>
              <w:spacing w:after="200" w:line="276" w:lineRule="auto"/>
              <w:jc w:val="both"/>
              <w:textAlignment w:val="center"/>
            </w:pPr>
          </w:p>
          <w:p w14:paraId="5FB05E1F" w14:textId="77777777" w:rsidR="00C533C8" w:rsidRPr="008E10FD" w:rsidRDefault="00C533C8" w:rsidP="00390487">
            <w:pPr>
              <w:spacing w:after="200" w:line="276" w:lineRule="auto"/>
              <w:jc w:val="both"/>
              <w:textAlignment w:val="center"/>
            </w:pPr>
          </w:p>
        </w:tc>
        <w:tc>
          <w:tcPr>
            <w:tcW w:w="0" w:type="auto"/>
            <w:vAlign w:val="center"/>
            <w:hideMark/>
          </w:tcPr>
          <w:p w14:paraId="0C17A2B5"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 </w:t>
            </w:r>
          </w:p>
        </w:tc>
        <w:tc>
          <w:tcPr>
            <w:tcW w:w="3975" w:type="dxa"/>
            <w:vAlign w:val="center"/>
            <w:hideMark/>
          </w:tcPr>
          <w:p w14:paraId="01C9AC42" w14:textId="77777777" w:rsidR="00C533C8" w:rsidRPr="008E10FD" w:rsidRDefault="00C533C8" w:rsidP="00390487">
            <w:pPr>
              <w:spacing w:after="200" w:line="276" w:lineRule="auto"/>
              <w:jc w:val="center"/>
              <w:textAlignment w:val="center"/>
            </w:pPr>
            <w:r w:rsidRPr="008E10FD">
              <w:rPr>
                <w:rFonts w:ascii="Arial" w:hAnsi="Arial" w:cs="Arial"/>
                <w:color w:val="000000"/>
                <w:position w:val="-2"/>
                <w:sz w:val="18"/>
                <w:szCs w:val="18"/>
              </w:rPr>
              <w:t> </w:t>
            </w:r>
          </w:p>
        </w:tc>
      </w:tr>
      <w:tr w:rsidR="00C533C8" w:rsidRPr="008E10FD" w14:paraId="6AA7FF04" w14:textId="77777777" w:rsidTr="00390487">
        <w:tc>
          <w:tcPr>
            <w:tcW w:w="3975" w:type="dxa"/>
            <w:vAlign w:val="center"/>
            <w:hideMark/>
          </w:tcPr>
          <w:p w14:paraId="6E83BE9F" w14:textId="77777777" w:rsidR="00C533C8" w:rsidRPr="008E10FD" w:rsidRDefault="00C533C8" w:rsidP="00390487">
            <w:pPr>
              <w:spacing w:after="200" w:line="276" w:lineRule="auto"/>
              <w:jc w:val="both"/>
              <w:textAlignment w:val="center"/>
              <w:rPr>
                <w:rFonts w:ascii="Arial" w:hAnsi="Arial" w:cs="Arial"/>
                <w:sz w:val="18"/>
                <w:szCs w:val="18"/>
              </w:rPr>
            </w:pPr>
            <w:r w:rsidRPr="008E10FD">
              <w:rPr>
                <w:rFonts w:ascii="Arial" w:hAnsi="Arial" w:cs="Arial"/>
                <w:sz w:val="18"/>
                <w:szCs w:val="18"/>
              </w:rPr>
              <w:t>Podpis odgovorne osebe naročnika</w:t>
            </w:r>
          </w:p>
        </w:tc>
        <w:tc>
          <w:tcPr>
            <w:tcW w:w="0" w:type="auto"/>
            <w:vAlign w:val="center"/>
            <w:hideMark/>
          </w:tcPr>
          <w:p w14:paraId="4F34BA1E"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 </w:t>
            </w:r>
          </w:p>
        </w:tc>
        <w:tc>
          <w:tcPr>
            <w:tcW w:w="3975" w:type="dxa"/>
            <w:vAlign w:val="center"/>
            <w:hideMark/>
          </w:tcPr>
          <w:p w14:paraId="34D50184" w14:textId="77777777" w:rsidR="00C533C8" w:rsidRPr="008E10FD" w:rsidRDefault="00C533C8" w:rsidP="00390487">
            <w:pPr>
              <w:spacing w:after="200" w:line="276" w:lineRule="auto"/>
              <w:jc w:val="both"/>
              <w:textAlignment w:val="center"/>
            </w:pPr>
            <w:r w:rsidRPr="008E10FD">
              <w:rPr>
                <w:rFonts w:ascii="Arial" w:hAnsi="Arial" w:cs="Arial"/>
                <w:color w:val="000000"/>
                <w:position w:val="-2"/>
                <w:sz w:val="18"/>
                <w:szCs w:val="18"/>
              </w:rPr>
              <w:t>Podpis odgovorne osebe izvajalca</w:t>
            </w:r>
          </w:p>
        </w:tc>
      </w:tr>
    </w:tbl>
    <w:p w14:paraId="49EF2308" w14:textId="77777777" w:rsidR="00C533C8" w:rsidRPr="008E10FD" w:rsidRDefault="00C533C8" w:rsidP="00C533C8">
      <w:pPr>
        <w:spacing w:after="0"/>
        <w:rPr>
          <w:rFonts w:ascii="Arial" w:eastAsia="Calibri" w:hAnsi="Arial" w:cs="Arial"/>
          <w:b/>
          <w:sz w:val="18"/>
          <w:szCs w:val="18"/>
        </w:rPr>
      </w:pPr>
      <w:r w:rsidRPr="008E10FD">
        <w:rPr>
          <w:rFonts w:ascii="Arial" w:eastAsia="Calibri" w:hAnsi="Arial" w:cs="Arial"/>
          <w:b/>
          <w:sz w:val="18"/>
          <w:szCs w:val="18"/>
        </w:rPr>
        <w:t xml:space="preserve"> </w:t>
      </w:r>
    </w:p>
    <w:p w14:paraId="761FB6EE" w14:textId="77777777" w:rsidR="00C533C8" w:rsidRPr="008E10FD" w:rsidRDefault="00C533C8" w:rsidP="00C533C8">
      <w:pPr>
        <w:spacing w:after="0"/>
        <w:rPr>
          <w:rFonts w:ascii="Arial" w:eastAsia="Calibri" w:hAnsi="Arial" w:cs="Arial"/>
          <w:b/>
          <w:sz w:val="18"/>
          <w:szCs w:val="18"/>
        </w:rPr>
      </w:pPr>
      <w:r w:rsidRPr="008E10FD">
        <w:rPr>
          <w:rFonts w:ascii="Arial" w:eastAsia="Calibri" w:hAnsi="Arial" w:cs="Arial"/>
          <w:b/>
          <w:sz w:val="18"/>
          <w:szCs w:val="18"/>
        </w:rPr>
        <w:t xml:space="preserve"> ______________________________</w:t>
      </w:r>
      <w:r w:rsidRPr="008E10FD">
        <w:rPr>
          <w:rFonts w:ascii="Arial" w:eastAsia="Calibri" w:hAnsi="Arial" w:cs="Arial"/>
          <w:b/>
          <w:sz w:val="18"/>
          <w:szCs w:val="18"/>
        </w:rPr>
        <w:tab/>
      </w:r>
      <w:r w:rsidRPr="008E10FD">
        <w:rPr>
          <w:rFonts w:ascii="Arial" w:eastAsia="Calibri" w:hAnsi="Arial" w:cs="Arial"/>
          <w:b/>
          <w:sz w:val="18"/>
          <w:szCs w:val="18"/>
        </w:rPr>
        <w:tab/>
      </w:r>
      <w:r w:rsidRPr="008E10FD">
        <w:rPr>
          <w:rFonts w:ascii="Arial" w:eastAsia="Calibri" w:hAnsi="Arial" w:cs="Arial"/>
          <w:b/>
          <w:sz w:val="18"/>
          <w:szCs w:val="18"/>
        </w:rPr>
        <w:tab/>
        <w:t xml:space="preserve">      ______________________________</w:t>
      </w:r>
    </w:p>
    <w:p w14:paraId="39B9BE2D"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  </w:t>
      </w:r>
    </w:p>
    <w:p w14:paraId="25C1859D" w14:textId="77777777" w:rsidR="00C533C8" w:rsidRPr="008E10FD" w:rsidRDefault="00C533C8" w:rsidP="00C533C8">
      <w:pPr>
        <w:spacing w:after="0" w:line="240" w:lineRule="auto"/>
        <w:jc w:val="both"/>
        <w:rPr>
          <w:rFonts w:ascii="Arial" w:eastAsia="Calibri" w:hAnsi="Arial" w:cs="Arial"/>
          <w:color w:val="000000"/>
          <w:sz w:val="18"/>
          <w:szCs w:val="18"/>
        </w:rPr>
      </w:pPr>
    </w:p>
    <w:p w14:paraId="0C2F9388" w14:textId="77777777" w:rsidR="00C533C8" w:rsidRPr="008E10FD" w:rsidRDefault="00C533C8" w:rsidP="00C533C8">
      <w:pPr>
        <w:spacing w:after="0" w:line="240" w:lineRule="auto"/>
        <w:jc w:val="both"/>
        <w:rPr>
          <w:rFonts w:eastAsia="Calibri" w:cs="Times New Roman"/>
        </w:rPr>
      </w:pPr>
      <w:r w:rsidRPr="008E10FD">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C533C8" w:rsidRPr="008E10FD" w14:paraId="4E8D68A4" w14:textId="77777777" w:rsidTr="00390487">
        <w:tc>
          <w:tcPr>
            <w:tcW w:w="3975" w:type="dxa"/>
            <w:tcMar>
              <w:top w:w="0" w:type="auto"/>
              <w:bottom w:w="0" w:type="auto"/>
            </w:tcMar>
            <w:vAlign w:val="center"/>
          </w:tcPr>
          <w:p w14:paraId="183B846D" w14:textId="77777777" w:rsidR="00C533C8" w:rsidRPr="008E10FD" w:rsidRDefault="00C533C8" w:rsidP="00390487">
            <w:pPr>
              <w:spacing w:after="200" w:line="276" w:lineRule="auto"/>
              <w:jc w:val="both"/>
              <w:textAlignment w:val="center"/>
              <w:rPr>
                <w:rFonts w:ascii="Arial" w:eastAsia="Calibri" w:hAnsi="Arial" w:cs="Arial"/>
                <w:b/>
                <w:bCs/>
                <w:color w:val="000000"/>
                <w:position w:val="-2"/>
                <w:sz w:val="18"/>
                <w:szCs w:val="18"/>
              </w:rPr>
            </w:pPr>
          </w:p>
          <w:p w14:paraId="3E541008" w14:textId="77777777" w:rsidR="00C533C8" w:rsidRPr="008E10FD" w:rsidRDefault="00C533C8" w:rsidP="00390487">
            <w:pPr>
              <w:spacing w:after="200" w:line="276" w:lineRule="auto"/>
              <w:jc w:val="both"/>
              <w:textAlignment w:val="center"/>
              <w:rPr>
                <w:rFonts w:ascii="Arial" w:eastAsia="Calibri" w:hAnsi="Arial" w:cs="Arial"/>
                <w:b/>
                <w:bCs/>
                <w:color w:val="000000"/>
                <w:position w:val="-2"/>
                <w:sz w:val="18"/>
                <w:szCs w:val="18"/>
              </w:rPr>
            </w:pPr>
          </w:p>
          <w:p w14:paraId="39F7D2DB"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7360EE20"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c>
          <w:tcPr>
            <w:tcW w:w="3975" w:type="dxa"/>
            <w:tcMar>
              <w:top w:w="0" w:type="auto"/>
              <w:bottom w:w="0" w:type="auto"/>
            </w:tcMar>
            <w:vAlign w:val="center"/>
          </w:tcPr>
          <w:p w14:paraId="689C4845" w14:textId="77777777" w:rsidR="00C533C8" w:rsidRPr="008E10FD" w:rsidRDefault="00C533C8" w:rsidP="00390487">
            <w:pPr>
              <w:spacing w:after="200" w:line="276" w:lineRule="auto"/>
              <w:jc w:val="center"/>
              <w:textAlignment w:val="center"/>
              <w:rPr>
                <w:rFonts w:eastAsia="Calibri" w:cs="Times New Roman"/>
              </w:rPr>
            </w:pPr>
            <w:r w:rsidRPr="008E10FD">
              <w:rPr>
                <w:rFonts w:ascii="Arial" w:eastAsia="Calibri" w:hAnsi="Arial" w:cs="Arial"/>
                <w:color w:val="000000"/>
                <w:position w:val="-2"/>
                <w:sz w:val="18"/>
                <w:szCs w:val="18"/>
              </w:rPr>
              <w:t> </w:t>
            </w:r>
          </w:p>
        </w:tc>
      </w:tr>
      <w:tr w:rsidR="00C533C8" w:rsidRPr="008E10FD" w14:paraId="1D148624" w14:textId="77777777" w:rsidTr="00390487">
        <w:tc>
          <w:tcPr>
            <w:tcW w:w="3975" w:type="dxa"/>
            <w:tcMar>
              <w:top w:w="0" w:type="auto"/>
              <w:bottom w:w="0" w:type="auto"/>
            </w:tcMar>
            <w:vAlign w:val="center"/>
          </w:tcPr>
          <w:p w14:paraId="21F432CC" w14:textId="77777777" w:rsidR="00C533C8" w:rsidRPr="008E10FD" w:rsidRDefault="00C533C8" w:rsidP="00390487">
            <w:pPr>
              <w:spacing w:after="200" w:line="276" w:lineRule="auto"/>
              <w:jc w:val="both"/>
              <w:textAlignment w:val="center"/>
              <w:rPr>
                <w:rFonts w:ascii="Arial" w:eastAsia="Calibri" w:hAnsi="Arial" w:cs="Arial"/>
                <w:color w:val="000000"/>
                <w:position w:val="-2"/>
                <w:sz w:val="18"/>
                <w:szCs w:val="18"/>
              </w:rPr>
            </w:pPr>
          </w:p>
          <w:p w14:paraId="304D8012"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283702B7"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c>
          <w:tcPr>
            <w:tcW w:w="3975" w:type="dxa"/>
            <w:tcMar>
              <w:top w:w="0" w:type="auto"/>
              <w:bottom w:w="0" w:type="auto"/>
            </w:tcMar>
            <w:vAlign w:val="center"/>
          </w:tcPr>
          <w:p w14:paraId="616FE797" w14:textId="77777777" w:rsidR="00C533C8" w:rsidRPr="008E10FD" w:rsidRDefault="00C533C8" w:rsidP="00390487">
            <w:pPr>
              <w:spacing w:after="200" w:line="276" w:lineRule="auto"/>
              <w:jc w:val="both"/>
              <w:textAlignment w:val="center"/>
              <w:rPr>
                <w:rFonts w:eastAsia="Calibri" w:cs="Times New Roman"/>
              </w:rPr>
            </w:pPr>
            <w:r w:rsidRPr="008E10FD">
              <w:rPr>
                <w:rFonts w:ascii="Arial" w:eastAsia="Calibri" w:hAnsi="Arial" w:cs="Arial"/>
                <w:color w:val="000000"/>
                <w:position w:val="-2"/>
                <w:sz w:val="18"/>
                <w:szCs w:val="18"/>
              </w:rPr>
              <w:t> </w:t>
            </w:r>
          </w:p>
        </w:tc>
      </w:tr>
    </w:tbl>
    <w:p w14:paraId="376AD757" w14:textId="77777777" w:rsidR="00C533C8" w:rsidRPr="008E10FD" w:rsidRDefault="00C533C8" w:rsidP="00C533C8">
      <w:pPr>
        <w:spacing w:after="0"/>
      </w:pPr>
    </w:p>
    <w:p w14:paraId="11B4E4B2" w14:textId="77777777" w:rsidR="00C533C8" w:rsidRDefault="00C533C8">
      <w:pPr>
        <w:spacing w:before="975" w:after="225" w:line="240" w:lineRule="auto"/>
        <w:jc w:val="both"/>
      </w:pPr>
    </w:p>
    <w:p w14:paraId="4B58DE49" w14:textId="323A196E" w:rsidR="001957E0" w:rsidRPr="001957E0" w:rsidRDefault="001957E0" w:rsidP="001957E0">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1957E0">
        <w:rPr>
          <w:rFonts w:ascii="Arial" w:eastAsiaTheme="majorEastAsia" w:hAnsi="Arial" w:cs="Arial"/>
          <w:b/>
          <w:bCs/>
          <w:color w:val="FFFFFF" w:themeColor="background1"/>
          <w:sz w:val="26"/>
          <w:szCs w:val="28"/>
        </w:rPr>
        <w:lastRenderedPageBreak/>
        <w:t>Vzorec pogodbe</w:t>
      </w:r>
      <w:r>
        <w:rPr>
          <w:rFonts w:ascii="Arial" w:eastAsiaTheme="majorEastAsia" w:hAnsi="Arial" w:cs="Arial"/>
          <w:b/>
          <w:bCs/>
          <w:color w:val="FFFFFF" w:themeColor="background1"/>
          <w:sz w:val="26"/>
          <w:szCs w:val="28"/>
        </w:rPr>
        <w:t xml:space="preserve"> – sklop 2</w:t>
      </w:r>
    </w:p>
    <w:p w14:paraId="2B54674B" w14:textId="77777777" w:rsidR="001957E0" w:rsidRPr="001957E0" w:rsidRDefault="001957E0" w:rsidP="001957E0">
      <w:pPr>
        <w:rPr>
          <w:rFonts w:ascii="Arial" w:hAnsi="Arial" w:cs="Arial"/>
        </w:rPr>
      </w:pPr>
    </w:p>
    <w:p w14:paraId="600B7ABE" w14:textId="77777777" w:rsidR="001957E0" w:rsidRPr="001957E0" w:rsidRDefault="001957E0" w:rsidP="001957E0">
      <w:pPr>
        <w:spacing w:before="224" w:after="224" w:line="240" w:lineRule="auto"/>
        <w:jc w:val="center"/>
        <w:outlineLvl w:val="1"/>
      </w:pPr>
      <w:r w:rsidRPr="001957E0">
        <w:rPr>
          <w:rFonts w:ascii="Arial" w:hAnsi="Arial" w:cs="Arial"/>
          <w:b/>
          <w:bCs/>
          <w:color w:val="000000"/>
          <w:sz w:val="27"/>
          <w:szCs w:val="27"/>
        </w:rPr>
        <w:t>POGODBA O DOBAVI MEDICINSKE OPREME</w:t>
      </w:r>
    </w:p>
    <w:p w14:paraId="3370A457" w14:textId="77777777" w:rsidR="001957E0" w:rsidRPr="001957E0" w:rsidRDefault="001957E0" w:rsidP="001957E0">
      <w:pPr>
        <w:spacing w:before="225" w:after="225" w:line="240" w:lineRule="auto"/>
        <w:jc w:val="center"/>
      </w:pPr>
      <w:r w:rsidRPr="001957E0">
        <w:rPr>
          <w:rFonts w:ascii="Arial" w:hAnsi="Arial" w:cs="Arial"/>
          <w:color w:val="000000"/>
          <w:sz w:val="18"/>
          <w:szCs w:val="18"/>
        </w:rPr>
        <w:t>sklenjena med</w:t>
      </w:r>
    </w:p>
    <w:p w14:paraId="035D64DE" w14:textId="77777777" w:rsidR="001957E0" w:rsidRPr="001957E0" w:rsidRDefault="001957E0" w:rsidP="001957E0">
      <w:pPr>
        <w:spacing w:after="0" w:line="240" w:lineRule="auto"/>
      </w:pPr>
      <w:r w:rsidRPr="001957E0">
        <w:rPr>
          <w:rFonts w:ascii="Arial" w:hAnsi="Arial" w:cs="Arial"/>
          <w:b/>
          <w:bCs/>
          <w:color w:val="000000"/>
          <w:sz w:val="18"/>
          <w:szCs w:val="18"/>
        </w:rPr>
        <w:t>NAROČNIKOM: SPLOŠNA BOLNIŠNICA NOVO MESTO, Šmihelska cesta 1, 8000 Novo mesto,</w:t>
      </w:r>
      <w:r w:rsidRPr="001957E0">
        <w:rPr>
          <w:rFonts w:ascii="Arial" w:hAnsi="Arial" w:cs="Arial"/>
          <w:color w:val="000000"/>
          <w:sz w:val="18"/>
          <w:szCs w:val="18"/>
        </w:rPr>
        <w:br/>
        <w:t>ki ga zastopa doc. dr. Milena Kramar Zupan</w:t>
      </w:r>
      <w:r w:rsidRPr="001957E0">
        <w:br/>
      </w:r>
    </w:p>
    <w:tbl>
      <w:tblPr>
        <w:tblStyle w:val="NormalTablePHPDOCX3"/>
        <w:tblW w:w="3500" w:type="pct"/>
        <w:tblInd w:w="108" w:type="dxa"/>
        <w:tblLook w:val="04A0" w:firstRow="1" w:lastRow="0" w:firstColumn="1" w:lastColumn="0" w:noHBand="0" w:noVBand="1"/>
      </w:tblPr>
      <w:tblGrid>
        <w:gridCol w:w="3300"/>
        <w:gridCol w:w="3049"/>
      </w:tblGrid>
      <w:tr w:rsidR="001957E0" w:rsidRPr="001957E0" w14:paraId="0559EE8B" w14:textId="77777777" w:rsidTr="001957E0">
        <w:tc>
          <w:tcPr>
            <w:tcW w:w="3300" w:type="dxa"/>
            <w:tcMar>
              <w:top w:w="0" w:type="auto"/>
              <w:bottom w:w="0" w:type="auto"/>
            </w:tcMar>
            <w:vAlign w:val="center"/>
          </w:tcPr>
          <w:p w14:paraId="30F34229" w14:textId="77777777" w:rsidR="001957E0" w:rsidRPr="001957E0" w:rsidRDefault="001957E0" w:rsidP="001957E0">
            <w:r w:rsidRPr="001957E0">
              <w:rPr>
                <w:rFonts w:ascii="Arial" w:hAnsi="Arial" w:cs="Arial"/>
                <w:color w:val="000000"/>
                <w:position w:val="-2"/>
                <w:sz w:val="18"/>
                <w:szCs w:val="18"/>
              </w:rPr>
              <w:t>Matična številka:</w:t>
            </w:r>
          </w:p>
        </w:tc>
        <w:tc>
          <w:tcPr>
            <w:tcW w:w="0" w:type="auto"/>
            <w:tcMar>
              <w:top w:w="0" w:type="auto"/>
              <w:bottom w:w="0" w:type="auto"/>
            </w:tcMar>
            <w:vAlign w:val="center"/>
          </w:tcPr>
          <w:p w14:paraId="7F3DEA7E" w14:textId="77777777" w:rsidR="001957E0" w:rsidRPr="001957E0" w:rsidRDefault="001957E0" w:rsidP="001957E0">
            <w:r w:rsidRPr="001957E0">
              <w:rPr>
                <w:rFonts w:ascii="Arial" w:hAnsi="Arial" w:cs="Arial"/>
                <w:color w:val="000000"/>
                <w:position w:val="-2"/>
                <w:sz w:val="18"/>
                <w:szCs w:val="18"/>
              </w:rPr>
              <w:t>5054621000</w:t>
            </w:r>
          </w:p>
        </w:tc>
      </w:tr>
      <w:tr w:rsidR="001957E0" w:rsidRPr="001957E0" w14:paraId="1B202C13" w14:textId="77777777" w:rsidTr="001957E0">
        <w:tc>
          <w:tcPr>
            <w:tcW w:w="3300" w:type="dxa"/>
            <w:tcMar>
              <w:top w:w="0" w:type="auto"/>
              <w:bottom w:w="0" w:type="auto"/>
            </w:tcMar>
            <w:vAlign w:val="center"/>
          </w:tcPr>
          <w:p w14:paraId="66210D41" w14:textId="77777777" w:rsidR="001957E0" w:rsidRPr="001957E0" w:rsidRDefault="001957E0" w:rsidP="001957E0">
            <w:r w:rsidRPr="001957E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D0670C0" w14:textId="77777777" w:rsidR="001957E0" w:rsidRPr="001957E0" w:rsidRDefault="001957E0" w:rsidP="001957E0">
            <w:r w:rsidRPr="001957E0">
              <w:rPr>
                <w:rFonts w:ascii="Arial" w:hAnsi="Arial" w:cs="Arial"/>
                <w:color w:val="000000"/>
                <w:position w:val="-2"/>
                <w:sz w:val="18"/>
                <w:szCs w:val="18"/>
              </w:rPr>
              <w:t>SI 82657106</w:t>
            </w:r>
          </w:p>
        </w:tc>
      </w:tr>
      <w:tr w:rsidR="001957E0" w:rsidRPr="001957E0" w14:paraId="2E254171" w14:textId="77777777" w:rsidTr="001957E0">
        <w:tc>
          <w:tcPr>
            <w:tcW w:w="3300" w:type="dxa"/>
            <w:tcMar>
              <w:top w:w="0" w:type="auto"/>
              <w:bottom w:w="0" w:type="auto"/>
            </w:tcMar>
            <w:vAlign w:val="center"/>
          </w:tcPr>
          <w:p w14:paraId="3C47A2D4" w14:textId="77777777" w:rsidR="001957E0" w:rsidRPr="001957E0" w:rsidRDefault="001957E0" w:rsidP="001957E0">
            <w:r w:rsidRPr="001957E0">
              <w:rPr>
                <w:rFonts w:ascii="Arial" w:hAnsi="Arial" w:cs="Arial"/>
                <w:color w:val="000000"/>
                <w:position w:val="-2"/>
                <w:sz w:val="18"/>
                <w:szCs w:val="18"/>
              </w:rPr>
              <w:t>Transakcijski račun (TRR):</w:t>
            </w:r>
          </w:p>
        </w:tc>
        <w:tc>
          <w:tcPr>
            <w:tcW w:w="0" w:type="auto"/>
            <w:tcMar>
              <w:top w:w="0" w:type="auto"/>
              <w:bottom w:w="0" w:type="auto"/>
            </w:tcMar>
            <w:vAlign w:val="center"/>
          </w:tcPr>
          <w:p w14:paraId="233E7543" w14:textId="77777777" w:rsidR="001957E0" w:rsidRPr="001957E0" w:rsidRDefault="001957E0" w:rsidP="001957E0">
            <w:r w:rsidRPr="001957E0">
              <w:rPr>
                <w:rFonts w:ascii="Arial" w:hAnsi="Arial" w:cs="Arial"/>
                <w:color w:val="000000"/>
                <w:position w:val="-2"/>
                <w:sz w:val="18"/>
                <w:szCs w:val="18"/>
              </w:rPr>
              <w:t>SI56 0110 0603 0278 379</w:t>
            </w:r>
          </w:p>
        </w:tc>
      </w:tr>
    </w:tbl>
    <w:p w14:paraId="664C4512" w14:textId="77777777" w:rsidR="001957E0" w:rsidRPr="001957E0" w:rsidRDefault="001957E0" w:rsidP="001957E0"/>
    <w:p w14:paraId="1702A626" w14:textId="77777777" w:rsidR="001957E0" w:rsidRPr="001957E0" w:rsidRDefault="001957E0" w:rsidP="001957E0">
      <w:pPr>
        <w:spacing w:before="225" w:after="225" w:line="240" w:lineRule="auto"/>
        <w:jc w:val="center"/>
      </w:pPr>
      <w:r w:rsidRPr="001957E0">
        <w:rPr>
          <w:rFonts w:ascii="Arial" w:hAnsi="Arial" w:cs="Arial"/>
          <w:color w:val="000000"/>
          <w:sz w:val="18"/>
          <w:szCs w:val="18"/>
        </w:rPr>
        <w:t>in</w:t>
      </w:r>
    </w:p>
    <w:p w14:paraId="5BACB4C7"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DOBAVITELJEM: </w:t>
      </w:r>
      <w:r w:rsidRPr="001957E0">
        <w:rPr>
          <w:rFonts w:ascii="Arial" w:hAnsi="Arial" w:cs="Arial"/>
          <w:color w:val="000000"/>
          <w:sz w:val="18"/>
          <w:szCs w:val="18"/>
        </w:rPr>
        <w:t>___________________________________,</w:t>
      </w:r>
      <w:r w:rsidRPr="001957E0">
        <w:rPr>
          <w:rFonts w:ascii="Arial" w:hAnsi="Arial" w:cs="Arial"/>
          <w:color w:val="000000"/>
          <w:sz w:val="18"/>
          <w:szCs w:val="18"/>
        </w:rPr>
        <w:br/>
        <w:t>ki ga zastopa ___________________________________,</w:t>
      </w:r>
    </w:p>
    <w:tbl>
      <w:tblPr>
        <w:tblStyle w:val="NormalTablePHPDOCX3"/>
        <w:tblW w:w="3500" w:type="pct"/>
        <w:tblInd w:w="108" w:type="dxa"/>
        <w:tblLook w:val="04A0" w:firstRow="1" w:lastRow="0" w:firstColumn="1" w:lastColumn="0" w:noHBand="0" w:noVBand="1"/>
      </w:tblPr>
      <w:tblGrid>
        <w:gridCol w:w="3300"/>
        <w:gridCol w:w="3049"/>
      </w:tblGrid>
      <w:tr w:rsidR="001957E0" w:rsidRPr="001957E0" w14:paraId="72EB400F" w14:textId="77777777" w:rsidTr="001957E0">
        <w:tc>
          <w:tcPr>
            <w:tcW w:w="3300" w:type="dxa"/>
            <w:tcMar>
              <w:top w:w="0" w:type="auto"/>
              <w:bottom w:w="0" w:type="auto"/>
            </w:tcMar>
            <w:vAlign w:val="center"/>
          </w:tcPr>
          <w:p w14:paraId="0BA0203F" w14:textId="77777777" w:rsidR="001957E0" w:rsidRPr="001957E0" w:rsidRDefault="001957E0" w:rsidP="001957E0">
            <w:r w:rsidRPr="001957E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901BE39" w14:textId="77777777" w:rsidR="001957E0" w:rsidRPr="001957E0" w:rsidRDefault="001957E0" w:rsidP="001957E0">
            <w:r w:rsidRPr="001957E0">
              <w:rPr>
                <w:rFonts w:ascii="Arial" w:hAnsi="Arial" w:cs="Arial"/>
                <w:color w:val="000000"/>
                <w:position w:val="-2"/>
                <w:sz w:val="18"/>
                <w:szCs w:val="18"/>
              </w:rPr>
              <w:t> </w:t>
            </w:r>
          </w:p>
        </w:tc>
      </w:tr>
      <w:tr w:rsidR="001957E0" w:rsidRPr="001957E0" w14:paraId="1364ED3D" w14:textId="77777777" w:rsidTr="001957E0">
        <w:tc>
          <w:tcPr>
            <w:tcW w:w="3300" w:type="dxa"/>
            <w:tcMar>
              <w:top w:w="0" w:type="auto"/>
              <w:bottom w:w="0" w:type="auto"/>
            </w:tcMar>
            <w:vAlign w:val="center"/>
          </w:tcPr>
          <w:p w14:paraId="460577DC" w14:textId="77777777" w:rsidR="001957E0" w:rsidRPr="001957E0" w:rsidRDefault="001957E0" w:rsidP="001957E0">
            <w:r w:rsidRPr="001957E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AD408DD" w14:textId="77777777" w:rsidR="001957E0" w:rsidRPr="001957E0" w:rsidRDefault="001957E0" w:rsidP="001957E0">
            <w:r w:rsidRPr="001957E0">
              <w:rPr>
                <w:rFonts w:ascii="Arial" w:hAnsi="Arial" w:cs="Arial"/>
                <w:color w:val="000000"/>
                <w:position w:val="-2"/>
                <w:sz w:val="18"/>
                <w:szCs w:val="18"/>
              </w:rPr>
              <w:t> </w:t>
            </w:r>
          </w:p>
        </w:tc>
      </w:tr>
      <w:tr w:rsidR="001957E0" w:rsidRPr="001957E0" w14:paraId="01C96FB7" w14:textId="77777777" w:rsidTr="001957E0">
        <w:tc>
          <w:tcPr>
            <w:tcW w:w="3300" w:type="dxa"/>
            <w:tcMar>
              <w:top w:w="0" w:type="auto"/>
              <w:bottom w:w="0" w:type="auto"/>
            </w:tcMar>
            <w:vAlign w:val="center"/>
          </w:tcPr>
          <w:p w14:paraId="21EE06AB" w14:textId="77777777" w:rsidR="001957E0" w:rsidRPr="001957E0" w:rsidRDefault="001957E0" w:rsidP="001957E0">
            <w:r w:rsidRPr="001957E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38288DD" w14:textId="77777777" w:rsidR="001957E0" w:rsidRPr="001957E0" w:rsidRDefault="001957E0" w:rsidP="001957E0">
            <w:r w:rsidRPr="001957E0">
              <w:rPr>
                <w:rFonts w:ascii="Arial" w:hAnsi="Arial" w:cs="Arial"/>
                <w:color w:val="000000"/>
                <w:position w:val="-2"/>
                <w:sz w:val="18"/>
                <w:szCs w:val="18"/>
              </w:rPr>
              <w:t> </w:t>
            </w:r>
          </w:p>
        </w:tc>
      </w:tr>
    </w:tbl>
    <w:p w14:paraId="27CF6266" w14:textId="77777777" w:rsidR="001957E0" w:rsidRPr="001957E0" w:rsidRDefault="001957E0" w:rsidP="001957E0">
      <w:pPr>
        <w:spacing w:before="225" w:after="225" w:line="240" w:lineRule="auto"/>
        <w:jc w:val="both"/>
      </w:pPr>
      <w:r w:rsidRPr="001957E0">
        <w:rPr>
          <w:rFonts w:ascii="Arial" w:hAnsi="Arial" w:cs="Arial"/>
          <w:color w:val="000000"/>
          <w:sz w:val="18"/>
          <w:szCs w:val="18"/>
        </w:rPr>
        <w:t> </w:t>
      </w:r>
    </w:p>
    <w:p w14:paraId="59FEAF4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 UVODNE DOLOČBE</w:t>
      </w:r>
    </w:p>
    <w:p w14:paraId="1A965D68" w14:textId="77777777" w:rsidR="001957E0" w:rsidRPr="001957E0" w:rsidRDefault="001957E0" w:rsidP="001957E0">
      <w:pPr>
        <w:spacing w:after="0" w:line="240" w:lineRule="auto"/>
        <w:jc w:val="center"/>
      </w:pPr>
      <w:r w:rsidRPr="001957E0">
        <w:rPr>
          <w:rFonts w:ascii="Arial" w:hAnsi="Arial" w:cs="Arial"/>
          <w:b/>
          <w:bCs/>
          <w:color w:val="000000"/>
          <w:sz w:val="18"/>
          <w:szCs w:val="18"/>
        </w:rPr>
        <w:t>1. člen</w:t>
      </w:r>
    </w:p>
    <w:tbl>
      <w:tblPr>
        <w:tblStyle w:val="NormalTablePHPDOCX3"/>
        <w:tblW w:w="0" w:type="auto"/>
        <w:tblInd w:w="108" w:type="dxa"/>
        <w:tblLook w:val="04A0" w:firstRow="1" w:lastRow="0" w:firstColumn="1" w:lastColumn="0" w:noHBand="0" w:noVBand="1"/>
      </w:tblPr>
      <w:tblGrid>
        <w:gridCol w:w="8962"/>
      </w:tblGrid>
      <w:tr w:rsidR="001957E0" w:rsidRPr="001957E0" w14:paraId="0EFEC8A3" w14:textId="77777777" w:rsidTr="001957E0">
        <w:tc>
          <w:tcPr>
            <w:tcW w:w="0" w:type="auto"/>
            <w:tcMar>
              <w:top w:w="0" w:type="auto"/>
              <w:bottom w:w="0" w:type="auto"/>
            </w:tcMar>
          </w:tcPr>
          <w:p w14:paraId="158A1DE0" w14:textId="3AA2E26A" w:rsidR="001957E0" w:rsidRPr="001957E0" w:rsidRDefault="001957E0" w:rsidP="001957E0">
            <w:pPr>
              <w:spacing w:before="225" w:after="225"/>
              <w:jc w:val="both"/>
            </w:pPr>
            <w:r w:rsidRPr="001957E0">
              <w:rPr>
                <w:rFonts w:ascii="Arial" w:hAnsi="Arial" w:cs="Arial"/>
                <w:color w:val="000000"/>
                <w:sz w:val="18"/>
                <w:szCs w:val="18"/>
              </w:rPr>
              <w:t xml:space="preserve">Naročnik in dobavitelj ugotavljata, da je bil </w:t>
            </w:r>
            <w:r>
              <w:rPr>
                <w:rFonts w:ascii="Arial" w:hAnsi="Arial" w:cs="Arial"/>
                <w:color w:val="000000"/>
                <w:sz w:val="18"/>
                <w:szCs w:val="18"/>
              </w:rPr>
              <w:t xml:space="preserve"> za predmet »</w:t>
            </w:r>
            <w:r w:rsidRPr="001957E0">
              <w:rPr>
                <w:rFonts w:ascii="Arial" w:hAnsi="Arial" w:cs="Arial"/>
                <w:b/>
                <w:color w:val="000000"/>
                <w:sz w:val="18"/>
                <w:szCs w:val="18"/>
              </w:rPr>
              <w:t>IZDELAVA  PROJEKTNE IN INVESTICIJSKE DOKUMENTACIJE S PROJEKTANTSKIM NADZOROM, IZVEDBA GOI DEL IN DOBAVA OPREME ZA PROJEKT: »UREDITEV VEČNAMENSKE OPERACIJSKE DVORANE OP7«</w:t>
            </w:r>
            <w:r>
              <w:rPr>
                <w:rFonts w:ascii="Arial" w:hAnsi="Arial" w:cs="Arial"/>
                <w:b/>
                <w:color w:val="000000"/>
                <w:sz w:val="18"/>
                <w:szCs w:val="18"/>
              </w:rPr>
              <w:t xml:space="preserve">, za </w:t>
            </w:r>
            <w:r w:rsidRPr="001957E0">
              <w:rPr>
                <w:rFonts w:ascii="Arial" w:hAnsi="Arial" w:cs="Arial"/>
                <w:b/>
                <w:color w:val="000000"/>
                <w:sz w:val="18"/>
                <w:szCs w:val="18"/>
              </w:rPr>
              <w:t>Sklop 2: Dobava premične medicinske opreme</w:t>
            </w:r>
            <w:r>
              <w:rPr>
                <w:rFonts w:ascii="Arial" w:hAnsi="Arial" w:cs="Arial"/>
                <w:b/>
                <w:color w:val="000000"/>
                <w:sz w:val="18"/>
                <w:szCs w:val="18"/>
              </w:rPr>
              <w:t xml:space="preserve">, </w:t>
            </w:r>
            <w:r w:rsidRPr="001957E0">
              <w:rPr>
                <w:rFonts w:ascii="Arial" w:hAnsi="Arial" w:cs="Arial"/>
                <w:color w:val="000000"/>
                <w:sz w:val="18"/>
                <w:szCs w:val="18"/>
              </w:rPr>
              <w:t>na osnovi:</w:t>
            </w:r>
          </w:p>
          <w:tbl>
            <w:tblPr>
              <w:tblStyle w:val="NormalTablePHPDOCX3"/>
              <w:tblW w:w="0" w:type="auto"/>
              <w:tblLook w:val="04A0" w:firstRow="1" w:lastRow="0" w:firstColumn="1" w:lastColumn="0" w:noHBand="0" w:noVBand="1"/>
            </w:tblPr>
            <w:tblGrid>
              <w:gridCol w:w="8746"/>
            </w:tblGrid>
            <w:tr w:rsidR="001957E0" w:rsidRPr="001957E0" w14:paraId="43BDB651" w14:textId="77777777" w:rsidTr="001957E0">
              <w:tc>
                <w:tcPr>
                  <w:tcW w:w="0" w:type="auto"/>
                  <w:tcMar>
                    <w:top w:w="0" w:type="auto"/>
                    <w:bottom w:w="0" w:type="auto"/>
                  </w:tcMar>
                </w:tcPr>
                <w:p w14:paraId="6EA8CB9A" w14:textId="77777777" w:rsidR="001957E0" w:rsidRPr="001957E0" w:rsidRDefault="001957E0" w:rsidP="00A51000">
                  <w:pPr>
                    <w:numPr>
                      <w:ilvl w:val="0"/>
                      <w:numId w:val="61"/>
                    </w:numPr>
                    <w:jc w:val="both"/>
                    <w:rPr>
                      <w:rFonts w:ascii="Arial" w:hAnsi="Arial" w:cs="Arial"/>
                      <w:color w:val="000000"/>
                      <w:sz w:val="18"/>
                      <w:szCs w:val="18"/>
                    </w:rPr>
                  </w:pPr>
                  <w:r w:rsidRPr="001957E0">
                    <w:rPr>
                      <w:rFonts w:ascii="Arial" w:hAnsi="Arial" w:cs="Arial"/>
                      <w:color w:val="000000"/>
                      <w:sz w:val="18"/>
                      <w:szCs w:val="18"/>
                    </w:rPr>
                    <w:t>javnega naročila, objavljenega na Portalu javnih naročil številka _____________ z dne ___________ in</w:t>
                  </w:r>
                </w:p>
                <w:p w14:paraId="5C97B9BF" w14:textId="77777777" w:rsidR="001957E0" w:rsidRPr="001957E0" w:rsidRDefault="001957E0" w:rsidP="00A51000">
                  <w:pPr>
                    <w:numPr>
                      <w:ilvl w:val="0"/>
                      <w:numId w:val="61"/>
                    </w:numPr>
                    <w:jc w:val="both"/>
                    <w:rPr>
                      <w:rFonts w:ascii="Arial" w:hAnsi="Arial" w:cs="Arial"/>
                      <w:color w:val="000000"/>
                      <w:sz w:val="18"/>
                      <w:szCs w:val="18"/>
                    </w:rPr>
                  </w:pPr>
                  <w:r w:rsidRPr="001957E0">
                    <w:rPr>
                      <w:rFonts w:ascii="Arial" w:hAnsi="Arial" w:cs="Arial"/>
                      <w:color w:val="000000"/>
                      <w:sz w:val="18"/>
                      <w:szCs w:val="18"/>
                    </w:rPr>
                    <w:t>naročnikove odločitve o oddaji javnega naročila številka ________________ z dne ______________</w:t>
                  </w:r>
                </w:p>
              </w:tc>
            </w:tr>
          </w:tbl>
          <w:p w14:paraId="60082AC6" w14:textId="77777777" w:rsidR="001957E0" w:rsidRPr="001957E0" w:rsidRDefault="001957E0" w:rsidP="001957E0"/>
          <w:p w14:paraId="345DD69B" w14:textId="62DED5F4" w:rsidR="001957E0" w:rsidRPr="001957E0" w:rsidRDefault="001957E0" w:rsidP="001957E0">
            <w:pPr>
              <w:spacing w:before="225" w:after="225"/>
              <w:jc w:val="both"/>
            </w:pPr>
            <w:r w:rsidRPr="001957E0">
              <w:rPr>
                <w:rFonts w:ascii="Arial" w:hAnsi="Arial" w:cs="Arial"/>
                <w:color w:val="000000"/>
                <w:sz w:val="18"/>
                <w:szCs w:val="18"/>
              </w:rPr>
              <w:t>izbran dobavitelj v okviru omenjenega javnega naročila, zaradi česar se sklepa predmetna pogodba.</w:t>
            </w:r>
          </w:p>
        </w:tc>
      </w:tr>
    </w:tbl>
    <w:p w14:paraId="5F63BDE6" w14:textId="62A8AC79" w:rsidR="001957E0" w:rsidRPr="001957E0" w:rsidRDefault="001957E0" w:rsidP="001957E0">
      <w:pPr>
        <w:spacing w:before="225" w:after="225" w:line="240" w:lineRule="auto"/>
        <w:jc w:val="both"/>
      </w:pPr>
      <w:r w:rsidRPr="001957E0">
        <w:rPr>
          <w:rFonts w:ascii="Arial" w:hAnsi="Arial" w:cs="Arial"/>
          <w:b/>
          <w:bCs/>
          <w:color w:val="000000"/>
          <w:sz w:val="18"/>
          <w:szCs w:val="18"/>
        </w:rPr>
        <w:t>II. PREDMET POGODBE</w:t>
      </w:r>
    </w:p>
    <w:p w14:paraId="10791299" w14:textId="77777777" w:rsidR="001957E0" w:rsidRPr="001957E0" w:rsidRDefault="001957E0" w:rsidP="001957E0">
      <w:pPr>
        <w:spacing w:after="0" w:line="240" w:lineRule="auto"/>
        <w:jc w:val="center"/>
      </w:pPr>
      <w:r w:rsidRPr="001957E0">
        <w:rPr>
          <w:rFonts w:ascii="Arial" w:hAnsi="Arial" w:cs="Arial"/>
          <w:b/>
          <w:bCs/>
          <w:color w:val="000000"/>
          <w:sz w:val="18"/>
          <w:szCs w:val="18"/>
        </w:rPr>
        <w:t>2. člen</w:t>
      </w:r>
    </w:p>
    <w:tbl>
      <w:tblPr>
        <w:tblStyle w:val="NormalTablePHPDOCX3"/>
        <w:tblW w:w="0" w:type="auto"/>
        <w:tblInd w:w="108" w:type="dxa"/>
        <w:tblLook w:val="04A0" w:firstRow="1" w:lastRow="0" w:firstColumn="1" w:lastColumn="0" w:noHBand="0" w:noVBand="1"/>
      </w:tblPr>
      <w:tblGrid>
        <w:gridCol w:w="8962"/>
      </w:tblGrid>
      <w:tr w:rsidR="001957E0" w:rsidRPr="001957E0" w14:paraId="5D4FE345" w14:textId="77777777" w:rsidTr="001957E0">
        <w:tc>
          <w:tcPr>
            <w:tcW w:w="0" w:type="auto"/>
            <w:tcMar>
              <w:top w:w="0" w:type="auto"/>
              <w:bottom w:w="0" w:type="auto"/>
            </w:tcMar>
          </w:tcPr>
          <w:p w14:paraId="19D7E24B" w14:textId="10B6F219" w:rsidR="00D41DCE" w:rsidRDefault="001957E0" w:rsidP="00D41DCE">
            <w:pPr>
              <w:spacing w:before="225" w:after="225"/>
              <w:jc w:val="both"/>
              <w:rPr>
                <w:rFonts w:ascii="Arial" w:hAnsi="Arial" w:cs="Arial"/>
                <w:color w:val="000000"/>
                <w:sz w:val="18"/>
                <w:szCs w:val="18"/>
              </w:rPr>
            </w:pPr>
            <w:r w:rsidRPr="001957E0">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D41DCE">
              <w:rPr>
                <w:rFonts w:ascii="Arial" w:hAnsi="Arial" w:cs="Arial"/>
                <w:color w:val="000000"/>
                <w:sz w:val="18"/>
                <w:szCs w:val="18"/>
              </w:rPr>
              <w:t xml:space="preserve">naslednjo (premično) medicinsko opremo: </w:t>
            </w:r>
          </w:p>
          <w:p w14:paraId="2EEF60D8" w14:textId="1AD68877"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inox</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30631ADB" w14:textId="0C31288E"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Stol na kolesih</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05A1409" w14:textId="0AD66675"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Anestezijski</w:t>
            </w:r>
            <w:proofErr w:type="spellEnd"/>
            <w:r w:rsidRPr="00D41DCE">
              <w:rPr>
                <w:rFonts w:ascii="Arial" w:hAnsi="Arial" w:cs="Arial"/>
                <w:color w:val="000000"/>
                <w:sz w:val="18"/>
                <w:szCs w:val="18"/>
              </w:rPr>
              <w:t xml:space="preserve"> aparat za inhalacijsko anestezijo odraslih in otrok z uporabo samodejne in ročne ventilacije ter spontanega dihanja</w:t>
            </w:r>
            <w:r>
              <w:rPr>
                <w:rFonts w:ascii="Arial" w:hAnsi="Arial" w:cs="Arial"/>
                <w:color w:val="000000"/>
                <w:sz w:val="18"/>
                <w:szCs w:val="18"/>
              </w:rPr>
              <w:t>…</w:t>
            </w:r>
            <w:r w:rsidRPr="00D41DCE">
              <w:rPr>
                <w:rFonts w:ascii="Arial" w:hAnsi="Arial" w:cs="Arial"/>
                <w:color w:val="000000"/>
                <w:sz w:val="18"/>
                <w:szCs w:val="18"/>
              </w:rPr>
              <w:t>kos</w:t>
            </w:r>
            <w:r w:rsidRPr="00D41DCE">
              <w:rPr>
                <w:rFonts w:ascii="Arial" w:hAnsi="Arial" w:cs="Arial"/>
                <w:color w:val="000000"/>
                <w:sz w:val="18"/>
                <w:szCs w:val="18"/>
              </w:rPr>
              <w:tab/>
              <w:t>1</w:t>
            </w:r>
          </w:p>
          <w:p w14:paraId="7ABF8ABD" w14:textId="481DA1D1"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Anestezija - Monitor za pacienta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213A5CF6" w14:textId="45E2B2DB"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anestezijski</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570D1D36" w14:textId="77777777"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Mobilna omara za potrošni material</w:t>
            </w:r>
            <w:r w:rsidRPr="00D41DCE">
              <w:rPr>
                <w:rFonts w:ascii="Arial" w:hAnsi="Arial" w:cs="Arial"/>
                <w:color w:val="000000"/>
                <w:sz w:val="18"/>
                <w:szCs w:val="18"/>
              </w:rPr>
              <w:tab/>
              <w:t>kos</w:t>
            </w:r>
            <w:r w:rsidRPr="00D41DCE">
              <w:rPr>
                <w:rFonts w:ascii="Arial" w:hAnsi="Arial" w:cs="Arial"/>
                <w:color w:val="000000"/>
                <w:sz w:val="18"/>
                <w:szCs w:val="18"/>
              </w:rPr>
              <w:tab/>
              <w:t>1</w:t>
            </w:r>
          </w:p>
          <w:p w14:paraId="2D268446" w14:textId="34796583"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Prevozni </w:t>
            </w:r>
            <w:proofErr w:type="spellStart"/>
            <w:r w:rsidRPr="00D41DCE">
              <w:rPr>
                <w:rFonts w:ascii="Arial" w:hAnsi="Arial" w:cs="Arial"/>
                <w:color w:val="000000"/>
                <w:sz w:val="18"/>
                <w:szCs w:val="18"/>
              </w:rPr>
              <w:t>inox</w:t>
            </w:r>
            <w:proofErr w:type="spellEnd"/>
            <w:r w:rsidRPr="00D41DCE">
              <w:rPr>
                <w:rFonts w:ascii="Arial" w:hAnsi="Arial" w:cs="Arial"/>
                <w:color w:val="000000"/>
                <w:sz w:val="18"/>
                <w:szCs w:val="18"/>
              </w:rPr>
              <w:t xml:space="preserve"> voziček</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39AD3B3C" w14:textId="5A348BA0"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lastRenderedPageBreak/>
              <w:t>Stol na kolesih</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4</w:t>
            </w:r>
          </w:p>
          <w:p w14:paraId="45C6436A" w14:textId="2E35CD2A"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Mayo</w:t>
            </w:r>
            <w:proofErr w:type="spellEnd"/>
            <w:r w:rsidRPr="00D41DCE">
              <w:rPr>
                <w:rFonts w:ascii="Arial" w:hAnsi="Arial" w:cs="Arial"/>
                <w:color w:val="000000"/>
                <w:sz w:val="18"/>
                <w:szCs w:val="18"/>
              </w:rPr>
              <w:t xml:space="preserve"> mizica </w:t>
            </w:r>
            <w:r>
              <w:rPr>
                <w:rFonts w:ascii="Arial" w:hAnsi="Arial" w:cs="Arial"/>
                <w:color w:val="000000"/>
                <w:sz w:val="18"/>
                <w:szCs w:val="18"/>
              </w:rPr>
              <w:t>–</w:t>
            </w:r>
            <w:r w:rsidRPr="00D41DCE">
              <w:rPr>
                <w:rFonts w:ascii="Arial" w:hAnsi="Arial" w:cs="Arial"/>
                <w:color w:val="000000"/>
                <w:sz w:val="18"/>
                <w:szCs w:val="18"/>
              </w:rPr>
              <w:t xml:space="preserve"> večja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2</w:t>
            </w:r>
          </w:p>
          <w:p w14:paraId="62151272" w14:textId="59F9F633"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Mayo</w:t>
            </w:r>
            <w:proofErr w:type="spellEnd"/>
            <w:r w:rsidRPr="00D41DCE">
              <w:rPr>
                <w:rFonts w:ascii="Arial" w:hAnsi="Arial" w:cs="Arial"/>
                <w:color w:val="000000"/>
                <w:sz w:val="18"/>
                <w:szCs w:val="18"/>
              </w:rPr>
              <w:t xml:space="preserve"> mizica </w:t>
            </w:r>
            <w:r>
              <w:rPr>
                <w:rFonts w:ascii="Arial" w:hAnsi="Arial" w:cs="Arial"/>
                <w:color w:val="000000"/>
                <w:sz w:val="18"/>
                <w:szCs w:val="18"/>
              </w:rPr>
              <w:t>–</w:t>
            </w:r>
            <w:r w:rsidRPr="00D41DCE">
              <w:rPr>
                <w:rFonts w:ascii="Arial" w:hAnsi="Arial" w:cs="Arial"/>
                <w:color w:val="000000"/>
                <w:sz w:val="18"/>
                <w:szCs w:val="18"/>
              </w:rPr>
              <w:t xml:space="preserve"> manjša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5D71908E" w14:textId="335B7092"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Inštrumentarska</w:t>
            </w:r>
            <w:proofErr w:type="spellEnd"/>
            <w:r w:rsidRPr="00D41DCE">
              <w:rPr>
                <w:rFonts w:ascii="Arial" w:hAnsi="Arial" w:cs="Arial"/>
                <w:color w:val="000000"/>
                <w:sz w:val="18"/>
                <w:szCs w:val="18"/>
              </w:rPr>
              <w:t xml:space="preserve"> miza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8C37C10" w14:textId="611A9201"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Inštrumentarska</w:t>
            </w:r>
            <w:proofErr w:type="spellEnd"/>
            <w:r w:rsidRPr="00D41DCE">
              <w:rPr>
                <w:rFonts w:ascii="Arial" w:hAnsi="Arial" w:cs="Arial"/>
                <w:color w:val="000000"/>
                <w:sz w:val="18"/>
                <w:szCs w:val="18"/>
              </w:rPr>
              <w:t xml:space="preserve"> miza </w:t>
            </w:r>
            <w:r>
              <w:rPr>
                <w:rFonts w:ascii="Arial" w:hAnsi="Arial" w:cs="Arial"/>
                <w:color w:val="000000"/>
                <w:sz w:val="18"/>
                <w:szCs w:val="18"/>
              </w:rPr>
              <w:t>–</w:t>
            </w:r>
            <w:r w:rsidRPr="00D41DCE">
              <w:rPr>
                <w:rFonts w:ascii="Arial" w:hAnsi="Arial" w:cs="Arial"/>
                <w:color w:val="000000"/>
                <w:sz w:val="18"/>
                <w:szCs w:val="18"/>
              </w:rPr>
              <w:t xml:space="preserve"> </w:t>
            </w:r>
            <w:proofErr w:type="spellStart"/>
            <w:r w:rsidRPr="00D41DCE">
              <w:rPr>
                <w:rFonts w:ascii="Arial" w:hAnsi="Arial" w:cs="Arial"/>
                <w:color w:val="000000"/>
                <w:sz w:val="18"/>
                <w:szCs w:val="18"/>
              </w:rPr>
              <w:t>dvonivojska</w:t>
            </w:r>
            <w:proofErr w:type="spellEnd"/>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2E7B61E8" w14:textId="5F3090BF"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proofErr w:type="spellStart"/>
            <w:r w:rsidRPr="00D41DCE">
              <w:rPr>
                <w:rFonts w:ascii="Arial" w:hAnsi="Arial" w:cs="Arial"/>
                <w:color w:val="000000"/>
                <w:sz w:val="18"/>
                <w:szCs w:val="18"/>
              </w:rPr>
              <w:t>Elektrokirurška</w:t>
            </w:r>
            <w:proofErr w:type="spellEnd"/>
            <w:r w:rsidRPr="00D41DCE">
              <w:rPr>
                <w:rFonts w:ascii="Arial" w:hAnsi="Arial" w:cs="Arial"/>
                <w:color w:val="000000"/>
                <w:sz w:val="18"/>
                <w:szCs w:val="18"/>
              </w:rPr>
              <w:t xml:space="preserve"> enota </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4E67D0EE" w14:textId="1150A809"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 xml:space="preserve">Odstranjevalec dima </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7FC71785" w14:textId="4D03FEEC" w:rsidR="00D41DCE"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Pručka (1 stopnica)</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2</w:t>
            </w:r>
          </w:p>
          <w:p w14:paraId="52001352" w14:textId="725BF647" w:rsidR="001957E0" w:rsidRPr="00D41DCE" w:rsidRDefault="00D41DCE" w:rsidP="00A51000">
            <w:pPr>
              <w:pStyle w:val="Odstavekseznama"/>
              <w:numPr>
                <w:ilvl w:val="0"/>
                <w:numId w:val="72"/>
              </w:numPr>
              <w:spacing w:before="225" w:after="225"/>
              <w:jc w:val="both"/>
              <w:rPr>
                <w:rFonts w:ascii="Arial" w:hAnsi="Arial" w:cs="Arial"/>
                <w:color w:val="000000"/>
                <w:sz w:val="18"/>
                <w:szCs w:val="18"/>
              </w:rPr>
            </w:pPr>
            <w:r w:rsidRPr="00D41DCE">
              <w:rPr>
                <w:rFonts w:ascii="Arial" w:hAnsi="Arial" w:cs="Arial"/>
                <w:color w:val="000000"/>
                <w:sz w:val="18"/>
                <w:szCs w:val="18"/>
              </w:rPr>
              <w:t>Pručka (2 stopnici)</w:t>
            </w:r>
            <w:r>
              <w:rPr>
                <w:rFonts w:ascii="Arial" w:hAnsi="Arial" w:cs="Arial"/>
                <w:color w:val="000000"/>
                <w:sz w:val="18"/>
                <w:szCs w:val="18"/>
              </w:rPr>
              <w:t>………</w:t>
            </w:r>
            <w:r w:rsidRPr="00D41DCE">
              <w:rPr>
                <w:rFonts w:ascii="Arial" w:hAnsi="Arial" w:cs="Arial"/>
                <w:color w:val="000000"/>
                <w:sz w:val="18"/>
                <w:szCs w:val="18"/>
              </w:rPr>
              <w:tab/>
              <w:t>kos</w:t>
            </w:r>
            <w:r w:rsidRPr="00D41DCE">
              <w:rPr>
                <w:rFonts w:ascii="Arial" w:hAnsi="Arial" w:cs="Arial"/>
                <w:color w:val="000000"/>
                <w:sz w:val="18"/>
                <w:szCs w:val="18"/>
              </w:rPr>
              <w:tab/>
              <w:t>1</w:t>
            </w:r>
          </w:p>
          <w:p w14:paraId="67F20C33" w14:textId="77777777" w:rsidR="001957E0" w:rsidRPr="001957E0" w:rsidRDefault="001957E0" w:rsidP="001957E0">
            <w:pPr>
              <w:spacing w:before="225" w:after="225"/>
              <w:jc w:val="both"/>
            </w:pPr>
            <w:r w:rsidRPr="001957E0">
              <w:rPr>
                <w:rFonts w:ascii="Arial" w:hAnsi="Arial" w:cs="Arial"/>
                <w:color w:val="000000"/>
                <w:sz w:val="18"/>
                <w:szCs w:val="18"/>
              </w:rPr>
              <w:t>Predmet te pogodbe je tudi:</w:t>
            </w:r>
          </w:p>
          <w:tbl>
            <w:tblPr>
              <w:tblStyle w:val="NormalTablePHPDOCX3"/>
              <w:tblW w:w="0" w:type="auto"/>
              <w:tblLook w:val="04A0" w:firstRow="1" w:lastRow="0" w:firstColumn="1" w:lastColumn="0" w:noHBand="0" w:noVBand="1"/>
            </w:tblPr>
            <w:tblGrid>
              <w:gridCol w:w="8746"/>
            </w:tblGrid>
            <w:tr w:rsidR="001957E0" w:rsidRPr="001957E0" w14:paraId="53DBEAFF" w14:textId="77777777" w:rsidTr="001957E0">
              <w:tc>
                <w:tcPr>
                  <w:tcW w:w="0" w:type="auto"/>
                  <w:tcMar>
                    <w:top w:w="0" w:type="auto"/>
                    <w:bottom w:w="0" w:type="auto"/>
                  </w:tcMar>
                </w:tcPr>
                <w:p w14:paraId="4BCAF172"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izvedba šolanja naročnikovega osebja, v skladu s specifikacijo zahtev naročnika, v terminu, ki ga naknadno dogovorita naročnik in dobavitelj,</w:t>
                  </w:r>
                </w:p>
                <w:p w14:paraId="439D71FD"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0A2ACD02"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(primopredaja se lahko izvede, ko je oprema polno delujoča, torej delujejo tudi vse aplikacije),</w:t>
                  </w:r>
                </w:p>
                <w:p w14:paraId="27076DE4"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zagotavljanje brezhibnega delovanja opreme v času garancijskega roka,</w:t>
                  </w:r>
                </w:p>
                <w:p w14:paraId="630F8517" w14:textId="77777777" w:rsidR="001957E0" w:rsidRPr="001957E0" w:rsidRDefault="001957E0" w:rsidP="00A51000">
                  <w:pPr>
                    <w:numPr>
                      <w:ilvl w:val="0"/>
                      <w:numId w:val="67"/>
                    </w:numPr>
                    <w:jc w:val="both"/>
                    <w:rPr>
                      <w:rFonts w:ascii="Arial" w:hAnsi="Arial" w:cs="Arial"/>
                      <w:color w:val="000000"/>
                      <w:sz w:val="18"/>
                      <w:szCs w:val="18"/>
                    </w:rPr>
                  </w:pPr>
                  <w:r w:rsidRPr="001957E0">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6571A536" w14:textId="77777777" w:rsidR="001957E0" w:rsidRPr="001957E0" w:rsidRDefault="001957E0" w:rsidP="001957E0">
                  <w:pPr>
                    <w:ind w:left="720"/>
                    <w:jc w:val="both"/>
                    <w:rPr>
                      <w:rFonts w:ascii="Arial" w:hAnsi="Arial" w:cs="Arial"/>
                      <w:color w:val="000000"/>
                      <w:sz w:val="18"/>
                      <w:szCs w:val="18"/>
                    </w:rPr>
                  </w:pPr>
                </w:p>
              </w:tc>
            </w:tr>
          </w:tbl>
          <w:p w14:paraId="36D3256F" w14:textId="77777777" w:rsidR="001957E0" w:rsidRPr="001957E0" w:rsidRDefault="001957E0" w:rsidP="001957E0">
            <w:pPr>
              <w:spacing w:before="225" w:after="225"/>
              <w:jc w:val="both"/>
            </w:pPr>
          </w:p>
        </w:tc>
      </w:tr>
    </w:tbl>
    <w:p w14:paraId="5CCEC700"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3. člen</w:t>
      </w:r>
    </w:p>
    <w:tbl>
      <w:tblPr>
        <w:tblStyle w:val="NormalTablePHPDOCX3"/>
        <w:tblW w:w="0" w:type="auto"/>
        <w:tblInd w:w="108" w:type="dxa"/>
        <w:tblLook w:val="04A0" w:firstRow="1" w:lastRow="0" w:firstColumn="1" w:lastColumn="0" w:noHBand="0" w:noVBand="1"/>
      </w:tblPr>
      <w:tblGrid>
        <w:gridCol w:w="7141"/>
      </w:tblGrid>
      <w:tr w:rsidR="001957E0" w:rsidRPr="001957E0" w14:paraId="0720BE79" w14:textId="77777777" w:rsidTr="001957E0">
        <w:tc>
          <w:tcPr>
            <w:tcW w:w="0" w:type="auto"/>
            <w:tcMar>
              <w:top w:w="0" w:type="auto"/>
              <w:bottom w:w="0" w:type="auto"/>
            </w:tcMar>
          </w:tcPr>
          <w:p w14:paraId="03B52B49" w14:textId="77777777" w:rsidR="001957E0" w:rsidRPr="001957E0" w:rsidRDefault="001957E0" w:rsidP="001957E0">
            <w:pPr>
              <w:spacing w:before="225" w:after="225"/>
              <w:jc w:val="both"/>
            </w:pPr>
            <w:r w:rsidRPr="001957E0">
              <w:rPr>
                <w:rFonts w:ascii="Arial" w:hAnsi="Arial" w:cs="Arial"/>
                <w:color w:val="000000"/>
                <w:sz w:val="18"/>
                <w:szCs w:val="18"/>
              </w:rPr>
              <w:t>Dobavitelj bo izvedel dobavo v skladu in v obsegu določenem z naslednjimi dokumenti:</w:t>
            </w:r>
          </w:p>
          <w:tbl>
            <w:tblPr>
              <w:tblStyle w:val="NormalTablePHPDOCX3"/>
              <w:tblW w:w="0" w:type="auto"/>
              <w:tblLook w:val="04A0" w:firstRow="1" w:lastRow="0" w:firstColumn="1" w:lastColumn="0" w:noHBand="0" w:noVBand="1"/>
            </w:tblPr>
            <w:tblGrid>
              <w:gridCol w:w="6080"/>
            </w:tblGrid>
            <w:tr w:rsidR="001957E0" w:rsidRPr="001957E0" w14:paraId="7A56DD3C" w14:textId="77777777" w:rsidTr="001957E0">
              <w:tc>
                <w:tcPr>
                  <w:tcW w:w="0" w:type="auto"/>
                  <w:tcMar>
                    <w:top w:w="0" w:type="auto"/>
                    <w:bottom w:w="0" w:type="auto"/>
                  </w:tcMar>
                </w:tcPr>
                <w:p w14:paraId="584A52A7" w14:textId="77777777" w:rsidR="001957E0" w:rsidRPr="001957E0" w:rsidRDefault="001957E0" w:rsidP="00A51000">
                  <w:pPr>
                    <w:numPr>
                      <w:ilvl w:val="0"/>
                      <w:numId w:val="62"/>
                    </w:numPr>
                    <w:jc w:val="both"/>
                    <w:rPr>
                      <w:rFonts w:ascii="Arial" w:hAnsi="Arial" w:cs="Arial"/>
                      <w:color w:val="000000"/>
                      <w:sz w:val="18"/>
                      <w:szCs w:val="18"/>
                    </w:rPr>
                  </w:pPr>
                  <w:r w:rsidRPr="001957E0">
                    <w:rPr>
                      <w:rFonts w:ascii="Arial" w:hAnsi="Arial" w:cs="Arial"/>
                      <w:color w:val="000000"/>
                      <w:sz w:val="18"/>
                      <w:szCs w:val="18"/>
                    </w:rPr>
                    <w:t>Ponudba številka _____________ z dne _______________;</w:t>
                  </w:r>
                </w:p>
                <w:p w14:paraId="3651C748" w14:textId="77777777" w:rsidR="001957E0" w:rsidRPr="001957E0" w:rsidRDefault="001957E0" w:rsidP="00A51000">
                  <w:pPr>
                    <w:numPr>
                      <w:ilvl w:val="0"/>
                      <w:numId w:val="62"/>
                    </w:numPr>
                    <w:jc w:val="both"/>
                    <w:rPr>
                      <w:rFonts w:ascii="Arial" w:hAnsi="Arial" w:cs="Arial"/>
                      <w:color w:val="000000"/>
                      <w:sz w:val="18"/>
                      <w:szCs w:val="18"/>
                    </w:rPr>
                  </w:pPr>
                  <w:r w:rsidRPr="001957E0">
                    <w:rPr>
                      <w:rFonts w:ascii="Arial" w:hAnsi="Arial" w:cs="Arial"/>
                      <w:color w:val="000000"/>
                      <w:sz w:val="18"/>
                      <w:szCs w:val="18"/>
                    </w:rPr>
                    <w:t>Razpisna dokumentacija predmetnega naročila št.: __________.</w:t>
                  </w:r>
                </w:p>
              </w:tc>
            </w:tr>
          </w:tbl>
          <w:p w14:paraId="71723CF5" w14:textId="77777777" w:rsidR="001957E0" w:rsidRPr="001957E0" w:rsidRDefault="001957E0" w:rsidP="001957E0"/>
          <w:p w14:paraId="46996E14" w14:textId="77777777" w:rsidR="001957E0" w:rsidRPr="001957E0" w:rsidRDefault="001957E0" w:rsidP="001957E0">
            <w:pPr>
              <w:spacing w:before="225" w:after="225"/>
              <w:jc w:val="both"/>
            </w:pPr>
            <w:r w:rsidRPr="001957E0">
              <w:rPr>
                <w:rFonts w:ascii="Arial" w:hAnsi="Arial" w:cs="Arial"/>
                <w:color w:val="000000"/>
                <w:sz w:val="18"/>
                <w:szCs w:val="18"/>
              </w:rPr>
              <w:t>Predmetni dokumenti so priloga in sestavni del te pogodbe.</w:t>
            </w:r>
          </w:p>
        </w:tc>
      </w:tr>
    </w:tbl>
    <w:p w14:paraId="0E37ED32" w14:textId="77777777" w:rsidR="001957E0" w:rsidRPr="001957E0" w:rsidRDefault="001957E0" w:rsidP="001957E0">
      <w:pPr>
        <w:spacing w:after="0" w:line="240" w:lineRule="auto"/>
        <w:jc w:val="center"/>
      </w:pPr>
      <w:r w:rsidRPr="001957E0">
        <w:rPr>
          <w:rFonts w:ascii="Arial" w:hAnsi="Arial" w:cs="Arial"/>
          <w:b/>
          <w:bCs/>
          <w:color w:val="000000"/>
          <w:sz w:val="18"/>
          <w:szCs w:val="18"/>
        </w:rPr>
        <w:t>4. člen</w:t>
      </w:r>
    </w:p>
    <w:tbl>
      <w:tblPr>
        <w:tblStyle w:val="NormalTablePHPDOCX3"/>
        <w:tblW w:w="0" w:type="auto"/>
        <w:tblInd w:w="108" w:type="dxa"/>
        <w:tblLook w:val="04A0" w:firstRow="1" w:lastRow="0" w:firstColumn="1" w:lastColumn="0" w:noHBand="0" w:noVBand="1"/>
      </w:tblPr>
      <w:tblGrid>
        <w:gridCol w:w="8962"/>
      </w:tblGrid>
      <w:tr w:rsidR="001957E0" w:rsidRPr="001957E0" w14:paraId="342FAE8C" w14:textId="77777777" w:rsidTr="001957E0">
        <w:tc>
          <w:tcPr>
            <w:tcW w:w="0" w:type="auto"/>
            <w:tcMar>
              <w:top w:w="0" w:type="auto"/>
              <w:bottom w:w="0" w:type="auto"/>
            </w:tcMar>
          </w:tcPr>
          <w:p w14:paraId="12934459" w14:textId="77777777" w:rsidR="001957E0" w:rsidRPr="001957E0" w:rsidRDefault="001957E0" w:rsidP="001957E0">
            <w:pPr>
              <w:spacing w:before="225" w:after="225"/>
              <w:jc w:val="both"/>
            </w:pPr>
            <w:r w:rsidRPr="001957E0">
              <w:rPr>
                <w:rFonts w:ascii="Arial" w:hAnsi="Arial" w:cs="Arial"/>
                <w:color w:val="000000"/>
                <w:sz w:val="18"/>
                <w:szCs w:val="18"/>
              </w:rPr>
              <w:t>Predmet pogodbe je dobava medicinske opreme. Zaradi specifičnih zahtev predmeta naročila, mora dobavitelj upoštevati naslednje:</w:t>
            </w:r>
          </w:p>
          <w:tbl>
            <w:tblPr>
              <w:tblStyle w:val="NormalTablePHPDOCX3"/>
              <w:tblW w:w="0" w:type="auto"/>
              <w:tblLook w:val="04A0" w:firstRow="1" w:lastRow="0" w:firstColumn="1" w:lastColumn="0" w:noHBand="0" w:noVBand="1"/>
            </w:tblPr>
            <w:tblGrid>
              <w:gridCol w:w="8746"/>
            </w:tblGrid>
            <w:tr w:rsidR="001957E0" w:rsidRPr="001957E0" w14:paraId="3D3F854A" w14:textId="77777777" w:rsidTr="001957E0">
              <w:tc>
                <w:tcPr>
                  <w:tcW w:w="0" w:type="auto"/>
                  <w:tcMar>
                    <w:top w:w="0" w:type="auto"/>
                    <w:bottom w:w="0" w:type="auto"/>
                  </w:tcMar>
                </w:tcPr>
                <w:p w14:paraId="36B1D21D"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dobava opreme z vsemi zahtevanimi karakteristikami je bistven element te pogodbe,</w:t>
                  </w:r>
                </w:p>
                <w:p w14:paraId="5ED67CD2"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 xml:space="preserve">izvajalec mora opraviti dobavo predmeta na način in pod takšnimi pogoji, da pri prevozu ne pride do poškodovanja ali </w:t>
                  </w:r>
                  <w:proofErr w:type="spellStart"/>
                  <w:r w:rsidRPr="001957E0">
                    <w:rPr>
                      <w:rFonts w:ascii="Arial" w:hAnsi="Arial" w:cs="Arial"/>
                      <w:color w:val="000000"/>
                      <w:sz w:val="18"/>
                      <w:szCs w:val="18"/>
                    </w:rPr>
                    <w:t>dekalibracije</w:t>
                  </w:r>
                  <w:proofErr w:type="spellEnd"/>
                  <w:r w:rsidRPr="001957E0">
                    <w:rPr>
                      <w:rFonts w:ascii="Arial" w:hAnsi="Arial" w:cs="Arial"/>
                      <w:color w:val="000000"/>
                      <w:sz w:val="18"/>
                      <w:szCs w:val="18"/>
                    </w:rPr>
                    <w:t xml:space="preserve"> dobavljene opreme,</w:t>
                  </w:r>
                </w:p>
                <w:p w14:paraId="657F7FC5"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pred prevzemom mora dobavitelj dobavljeno opremo ustrezno kalibrirati in nastaviti, tako da je primerna za izvedbo testnega preizkusa opreme,</w:t>
                  </w:r>
                </w:p>
                <w:p w14:paraId="67558F97"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8728AB1" w14:textId="77777777" w:rsidR="001957E0" w:rsidRPr="001957E0" w:rsidRDefault="001957E0" w:rsidP="00A51000">
                  <w:pPr>
                    <w:numPr>
                      <w:ilvl w:val="0"/>
                      <w:numId w:val="63"/>
                    </w:numPr>
                    <w:jc w:val="both"/>
                    <w:rPr>
                      <w:rFonts w:ascii="Arial" w:hAnsi="Arial" w:cs="Arial"/>
                      <w:color w:val="000000"/>
                      <w:sz w:val="18"/>
                      <w:szCs w:val="18"/>
                    </w:rPr>
                  </w:pPr>
                  <w:r w:rsidRPr="001957E0">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8E92B51" w14:textId="77777777" w:rsidR="001957E0" w:rsidRPr="001957E0" w:rsidRDefault="001957E0" w:rsidP="001957E0"/>
        </w:tc>
      </w:tr>
    </w:tbl>
    <w:p w14:paraId="24480ED2" w14:textId="77777777" w:rsidR="001957E0" w:rsidRPr="001957E0" w:rsidRDefault="001957E0" w:rsidP="001957E0">
      <w:pPr>
        <w:spacing w:after="0" w:line="240" w:lineRule="auto"/>
        <w:jc w:val="center"/>
        <w:rPr>
          <w:rFonts w:ascii="Arial" w:hAnsi="Arial" w:cs="Arial"/>
          <w:b/>
          <w:bCs/>
          <w:color w:val="000000"/>
          <w:sz w:val="18"/>
          <w:szCs w:val="18"/>
        </w:rPr>
      </w:pPr>
    </w:p>
    <w:p w14:paraId="7B6D5F95" w14:textId="77777777" w:rsidR="001957E0" w:rsidRPr="001957E0" w:rsidRDefault="001957E0" w:rsidP="001957E0">
      <w:pPr>
        <w:spacing w:after="0" w:line="240" w:lineRule="auto"/>
        <w:jc w:val="center"/>
        <w:rPr>
          <w:rFonts w:ascii="Arial" w:hAnsi="Arial" w:cs="Arial"/>
          <w:b/>
          <w:bCs/>
          <w:color w:val="000000"/>
          <w:sz w:val="18"/>
          <w:szCs w:val="18"/>
        </w:rPr>
      </w:pPr>
    </w:p>
    <w:p w14:paraId="2DF8DA68" w14:textId="77777777" w:rsidR="001957E0" w:rsidRPr="001957E0" w:rsidRDefault="001957E0" w:rsidP="001957E0">
      <w:pPr>
        <w:spacing w:after="0" w:line="240" w:lineRule="auto"/>
        <w:jc w:val="center"/>
      </w:pPr>
      <w:r w:rsidRPr="001957E0">
        <w:rPr>
          <w:rFonts w:ascii="Arial" w:hAnsi="Arial" w:cs="Arial"/>
          <w:b/>
          <w:bCs/>
          <w:color w:val="000000"/>
          <w:sz w:val="18"/>
          <w:szCs w:val="18"/>
        </w:rPr>
        <w:t>5. člen</w:t>
      </w:r>
    </w:p>
    <w:tbl>
      <w:tblPr>
        <w:tblStyle w:val="NormalTablePHPDOCX3"/>
        <w:tblW w:w="0" w:type="auto"/>
        <w:tblInd w:w="108" w:type="dxa"/>
        <w:tblLook w:val="04A0" w:firstRow="1" w:lastRow="0" w:firstColumn="1" w:lastColumn="0" w:noHBand="0" w:noVBand="1"/>
      </w:tblPr>
      <w:tblGrid>
        <w:gridCol w:w="8962"/>
      </w:tblGrid>
      <w:tr w:rsidR="001957E0" w:rsidRPr="001957E0" w14:paraId="6401CC38" w14:textId="77777777" w:rsidTr="001957E0">
        <w:tc>
          <w:tcPr>
            <w:tcW w:w="0" w:type="auto"/>
            <w:tcMar>
              <w:top w:w="0" w:type="auto"/>
              <w:bottom w:w="0" w:type="auto"/>
            </w:tcMar>
          </w:tcPr>
          <w:p w14:paraId="3EDF8440" w14:textId="77777777" w:rsidR="001957E0" w:rsidRPr="001957E0" w:rsidRDefault="001957E0" w:rsidP="001957E0">
            <w:pPr>
              <w:spacing w:before="225" w:after="225"/>
              <w:jc w:val="both"/>
            </w:pPr>
            <w:r w:rsidRPr="001957E0">
              <w:rPr>
                <w:rFonts w:ascii="Arial" w:hAnsi="Arial" w:cs="Arial"/>
                <w:color w:val="000000"/>
                <w:sz w:val="18"/>
                <w:szCs w:val="18"/>
              </w:rPr>
              <w:t>Dodatnih nabav, ki niso opredeljene s to pogodbo, dobavitelj ne sme izvesti brez predhodnega pisnega soglasja naročnika.</w:t>
            </w:r>
          </w:p>
          <w:p w14:paraId="1FE15522" w14:textId="77777777" w:rsidR="001957E0" w:rsidRPr="001957E0" w:rsidRDefault="001957E0" w:rsidP="001957E0">
            <w:pPr>
              <w:spacing w:before="225" w:after="225"/>
              <w:jc w:val="both"/>
            </w:pPr>
            <w:r w:rsidRPr="001957E0">
              <w:rPr>
                <w:rFonts w:ascii="Arial" w:hAnsi="Arial" w:cs="Arial"/>
                <w:color w:val="000000"/>
                <w:sz w:val="18"/>
                <w:szCs w:val="18"/>
              </w:rPr>
              <w:lastRenderedPageBreak/>
              <w:t>Za dodatne nabave ali nadomestne nabave, ki bi se izkazale za potrebne šele po sklenitvi te pogodbe, lahko naročnik odda naročilo dobavitelju osnovnega naročila ob upoštevanju določb zakona, ki ureja javno naročanje.</w:t>
            </w:r>
          </w:p>
          <w:p w14:paraId="228BB093" w14:textId="77777777" w:rsidR="001957E0" w:rsidRPr="001957E0" w:rsidRDefault="001957E0" w:rsidP="001957E0">
            <w:pPr>
              <w:spacing w:before="225" w:after="225"/>
              <w:jc w:val="both"/>
            </w:pPr>
            <w:r w:rsidRPr="001957E0">
              <w:rPr>
                <w:rFonts w:ascii="Arial" w:hAnsi="Arial" w:cs="Arial"/>
                <w:color w:val="000000"/>
                <w:sz w:val="18"/>
                <w:szCs w:val="18"/>
              </w:rPr>
              <w:t>Z dobaviteljem se v tem primeru sklene dodatek k osnovni pogodbi ali nova pogodba.</w:t>
            </w:r>
          </w:p>
        </w:tc>
      </w:tr>
    </w:tbl>
    <w:p w14:paraId="340471DC"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6. člen</w:t>
      </w:r>
    </w:p>
    <w:tbl>
      <w:tblPr>
        <w:tblStyle w:val="NormalTablePHPDOCX3"/>
        <w:tblW w:w="0" w:type="auto"/>
        <w:tblInd w:w="108" w:type="dxa"/>
        <w:tblLook w:val="04A0" w:firstRow="1" w:lastRow="0" w:firstColumn="1" w:lastColumn="0" w:noHBand="0" w:noVBand="1"/>
      </w:tblPr>
      <w:tblGrid>
        <w:gridCol w:w="8962"/>
      </w:tblGrid>
      <w:tr w:rsidR="001957E0" w:rsidRPr="001957E0" w14:paraId="36CFC43A" w14:textId="77777777" w:rsidTr="001957E0">
        <w:tc>
          <w:tcPr>
            <w:tcW w:w="0" w:type="auto"/>
            <w:tcMar>
              <w:top w:w="0" w:type="auto"/>
              <w:bottom w:w="0" w:type="auto"/>
            </w:tcMar>
          </w:tcPr>
          <w:p w14:paraId="2990E5E1" w14:textId="77777777" w:rsidR="001957E0" w:rsidRPr="001957E0" w:rsidRDefault="001957E0" w:rsidP="001957E0">
            <w:pPr>
              <w:spacing w:before="225" w:after="225"/>
              <w:jc w:val="both"/>
            </w:pPr>
            <w:r w:rsidRPr="001957E0">
              <w:rPr>
                <w:rFonts w:ascii="Arial" w:hAnsi="Arial" w:cs="Arial"/>
                <w:color w:val="000000"/>
                <w:sz w:val="18"/>
                <w:szCs w:val="18"/>
              </w:rPr>
              <w:t>Pogodbena vrednost je dogovorjena na osnovi ponudbe dobavitelja in znaša ____________ EUR brez DDV oz.  __________________ EUR z DDV.</w:t>
            </w:r>
          </w:p>
        </w:tc>
      </w:tr>
    </w:tbl>
    <w:p w14:paraId="5BA7B697" w14:textId="77777777" w:rsidR="001957E0" w:rsidRPr="001957E0" w:rsidRDefault="001957E0" w:rsidP="001957E0">
      <w:pPr>
        <w:spacing w:after="0" w:line="240" w:lineRule="auto"/>
        <w:jc w:val="center"/>
      </w:pPr>
      <w:r w:rsidRPr="001957E0">
        <w:rPr>
          <w:rFonts w:ascii="Arial" w:hAnsi="Arial" w:cs="Arial"/>
          <w:b/>
          <w:bCs/>
          <w:color w:val="000000"/>
          <w:sz w:val="18"/>
          <w:szCs w:val="18"/>
        </w:rPr>
        <w:t>7. člen</w:t>
      </w:r>
    </w:p>
    <w:tbl>
      <w:tblPr>
        <w:tblStyle w:val="NormalTablePHPDOCX3"/>
        <w:tblW w:w="0" w:type="auto"/>
        <w:tblInd w:w="108" w:type="dxa"/>
        <w:tblLook w:val="04A0" w:firstRow="1" w:lastRow="0" w:firstColumn="1" w:lastColumn="0" w:noHBand="0" w:noVBand="1"/>
      </w:tblPr>
      <w:tblGrid>
        <w:gridCol w:w="8962"/>
      </w:tblGrid>
      <w:tr w:rsidR="001957E0" w:rsidRPr="001957E0" w14:paraId="50CA8CF3" w14:textId="77777777" w:rsidTr="001957E0">
        <w:tc>
          <w:tcPr>
            <w:tcW w:w="0" w:type="auto"/>
            <w:tcMar>
              <w:top w:w="0" w:type="auto"/>
              <w:bottom w:w="0" w:type="auto"/>
            </w:tcMar>
          </w:tcPr>
          <w:p w14:paraId="4C14B0AC" w14:textId="12732B51" w:rsidR="001957E0" w:rsidRPr="001957E0" w:rsidRDefault="001957E0" w:rsidP="00D41DCE">
            <w:pPr>
              <w:spacing w:before="225" w:after="225"/>
              <w:jc w:val="both"/>
            </w:pPr>
            <w:r w:rsidRPr="001957E0">
              <w:rPr>
                <w:rFonts w:ascii="Arial" w:hAnsi="Arial" w:cs="Arial"/>
                <w:color w:val="000000"/>
                <w:sz w:val="18"/>
                <w:szCs w:val="18"/>
              </w:rPr>
              <w:t>Rok plačila je v 30. dneh od prejema pravilno izstavljenega računa, ki se izstavi po uspešni primopredaji opreme in izvedenem šolanju naročnikovega osebja za uporabo opreme.</w:t>
            </w:r>
          </w:p>
        </w:tc>
      </w:tr>
    </w:tbl>
    <w:p w14:paraId="058E37A6"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III. POGODBENA CENA</w:t>
      </w:r>
    </w:p>
    <w:p w14:paraId="3BF987F6" w14:textId="77777777" w:rsidR="001957E0" w:rsidRPr="001957E0" w:rsidRDefault="001957E0" w:rsidP="001957E0">
      <w:pPr>
        <w:spacing w:after="0" w:line="240" w:lineRule="auto"/>
        <w:jc w:val="center"/>
      </w:pPr>
      <w:r w:rsidRPr="001957E0">
        <w:rPr>
          <w:rFonts w:ascii="Arial" w:hAnsi="Arial" w:cs="Arial"/>
          <w:b/>
          <w:bCs/>
          <w:color w:val="000000"/>
          <w:sz w:val="18"/>
          <w:szCs w:val="18"/>
        </w:rPr>
        <w:t>8. člen</w:t>
      </w:r>
    </w:p>
    <w:tbl>
      <w:tblPr>
        <w:tblStyle w:val="NormalTablePHPDOCX3"/>
        <w:tblW w:w="0" w:type="auto"/>
        <w:tblInd w:w="108" w:type="dxa"/>
        <w:tblLook w:val="04A0" w:firstRow="1" w:lastRow="0" w:firstColumn="1" w:lastColumn="0" w:noHBand="0" w:noVBand="1"/>
      </w:tblPr>
      <w:tblGrid>
        <w:gridCol w:w="8962"/>
      </w:tblGrid>
      <w:tr w:rsidR="001957E0" w:rsidRPr="001957E0" w14:paraId="1F54CC21" w14:textId="77777777" w:rsidTr="001957E0">
        <w:tc>
          <w:tcPr>
            <w:tcW w:w="0" w:type="auto"/>
            <w:tcMar>
              <w:top w:w="0" w:type="auto"/>
              <w:bottom w:w="0" w:type="auto"/>
            </w:tcMar>
          </w:tcPr>
          <w:p w14:paraId="6EE1CC18" w14:textId="77777777" w:rsidR="001957E0" w:rsidRPr="001957E0" w:rsidRDefault="001957E0" w:rsidP="001957E0">
            <w:pPr>
              <w:spacing w:before="225" w:after="225"/>
              <w:jc w:val="both"/>
            </w:pPr>
            <w:r w:rsidRPr="001957E0">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75FABDA" w14:textId="77777777" w:rsidR="001957E0" w:rsidRPr="001957E0" w:rsidRDefault="001957E0" w:rsidP="001957E0">
            <w:pPr>
              <w:spacing w:before="225" w:after="225"/>
              <w:jc w:val="both"/>
            </w:pPr>
            <w:r w:rsidRPr="001957E0">
              <w:rPr>
                <w:rFonts w:ascii="Arial" w:hAnsi="Arial" w:cs="Arial"/>
                <w:color w:val="000000"/>
                <w:sz w:val="18"/>
                <w:szCs w:val="18"/>
              </w:rPr>
              <w:t>Dobavitelj izstavi račun v elektronski obliki (</w:t>
            </w:r>
            <w:proofErr w:type="spellStart"/>
            <w:r w:rsidRPr="001957E0">
              <w:rPr>
                <w:rFonts w:ascii="Arial" w:hAnsi="Arial" w:cs="Arial"/>
                <w:color w:val="000000"/>
                <w:sz w:val="18"/>
                <w:szCs w:val="18"/>
              </w:rPr>
              <w:t>eRačun</w:t>
            </w:r>
            <w:proofErr w:type="spellEnd"/>
            <w:r w:rsidRPr="001957E0">
              <w:rPr>
                <w:rFonts w:ascii="Arial" w:hAnsi="Arial" w:cs="Arial"/>
                <w:color w:val="000000"/>
                <w:sz w:val="18"/>
                <w:szCs w:val="18"/>
              </w:rPr>
              <w:t xml:space="preserve">) preko spletnega portala </w:t>
            </w:r>
            <w:proofErr w:type="spellStart"/>
            <w:r w:rsidRPr="001957E0">
              <w:rPr>
                <w:rFonts w:ascii="Arial" w:hAnsi="Arial" w:cs="Arial"/>
                <w:color w:val="000000"/>
                <w:sz w:val="18"/>
                <w:szCs w:val="18"/>
              </w:rPr>
              <w:t>UJPnet</w:t>
            </w:r>
            <w:proofErr w:type="spellEnd"/>
            <w:r w:rsidRPr="001957E0">
              <w:rPr>
                <w:rFonts w:ascii="Arial" w:hAnsi="Arial" w:cs="Arial"/>
                <w:color w:val="000000"/>
                <w:sz w:val="18"/>
                <w:szCs w:val="18"/>
              </w:rPr>
              <w:t xml:space="preserve">. Kot uradni prejem računa se šteje datum vnosa računa v sistem </w:t>
            </w:r>
            <w:proofErr w:type="spellStart"/>
            <w:r w:rsidRPr="001957E0">
              <w:rPr>
                <w:rFonts w:ascii="Arial" w:hAnsi="Arial" w:cs="Arial"/>
                <w:color w:val="000000"/>
                <w:sz w:val="18"/>
                <w:szCs w:val="18"/>
              </w:rPr>
              <w:t>UJPnet</w:t>
            </w:r>
            <w:proofErr w:type="spellEnd"/>
            <w:r w:rsidRPr="001957E0">
              <w:rPr>
                <w:rFonts w:ascii="Arial" w:hAnsi="Arial" w:cs="Arial"/>
                <w:color w:val="000000"/>
                <w:sz w:val="18"/>
                <w:szCs w:val="18"/>
              </w:rPr>
              <w:t>.</w:t>
            </w:r>
          </w:p>
          <w:p w14:paraId="5C50C334" w14:textId="77777777" w:rsidR="001957E0" w:rsidRPr="001957E0" w:rsidRDefault="001957E0" w:rsidP="001957E0">
            <w:pPr>
              <w:spacing w:before="225" w:after="225"/>
              <w:jc w:val="both"/>
            </w:pPr>
            <w:r w:rsidRPr="001957E0">
              <w:rPr>
                <w:rFonts w:ascii="Arial" w:hAnsi="Arial" w:cs="Arial"/>
                <w:color w:val="000000"/>
                <w:sz w:val="18"/>
                <w:szCs w:val="18"/>
              </w:rPr>
              <w:t>V kolikor naročnik računa ne zavrne v roku 8 delovnih dni od prejema, se račun šteje za potrjenega.</w:t>
            </w:r>
          </w:p>
          <w:p w14:paraId="215D8925" w14:textId="77777777" w:rsidR="001957E0" w:rsidRPr="001957E0" w:rsidRDefault="001957E0" w:rsidP="001957E0">
            <w:pPr>
              <w:spacing w:before="225" w:after="225"/>
              <w:jc w:val="both"/>
            </w:pPr>
            <w:r w:rsidRPr="001957E0">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C630F75" w14:textId="77777777" w:rsidR="001957E0" w:rsidRPr="001957E0" w:rsidRDefault="001957E0" w:rsidP="001957E0">
            <w:pPr>
              <w:spacing w:before="225" w:after="225"/>
              <w:jc w:val="both"/>
            </w:pPr>
            <w:r w:rsidRPr="001957E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327D28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IV. DOBAVNI ROK</w:t>
      </w:r>
    </w:p>
    <w:p w14:paraId="79C5266A" w14:textId="77777777" w:rsidR="001957E0" w:rsidRPr="001957E0" w:rsidRDefault="001957E0" w:rsidP="001957E0">
      <w:pPr>
        <w:spacing w:after="0" w:line="240" w:lineRule="auto"/>
        <w:jc w:val="center"/>
      </w:pPr>
      <w:r w:rsidRPr="001957E0">
        <w:rPr>
          <w:rFonts w:ascii="Arial" w:hAnsi="Arial" w:cs="Arial"/>
          <w:b/>
          <w:bCs/>
          <w:color w:val="000000"/>
          <w:sz w:val="18"/>
          <w:szCs w:val="18"/>
        </w:rPr>
        <w:t>9. člen</w:t>
      </w:r>
    </w:p>
    <w:tbl>
      <w:tblPr>
        <w:tblStyle w:val="NormalTablePHPDOCX3"/>
        <w:tblW w:w="0" w:type="auto"/>
        <w:tblInd w:w="108" w:type="dxa"/>
        <w:tblLook w:val="04A0" w:firstRow="1" w:lastRow="0" w:firstColumn="1" w:lastColumn="0" w:noHBand="0" w:noVBand="1"/>
      </w:tblPr>
      <w:tblGrid>
        <w:gridCol w:w="8962"/>
      </w:tblGrid>
      <w:tr w:rsidR="001957E0" w:rsidRPr="001957E0" w14:paraId="50801049" w14:textId="77777777" w:rsidTr="001957E0">
        <w:tc>
          <w:tcPr>
            <w:tcW w:w="0" w:type="auto"/>
            <w:tcMar>
              <w:top w:w="0" w:type="auto"/>
              <w:bottom w:w="0" w:type="auto"/>
            </w:tcMar>
          </w:tcPr>
          <w:p w14:paraId="1B5F9D62" w14:textId="78FDC24A" w:rsidR="001957E0" w:rsidRPr="001957E0" w:rsidRDefault="001957E0" w:rsidP="001957E0">
            <w:pPr>
              <w:spacing w:before="225" w:after="225"/>
              <w:jc w:val="both"/>
            </w:pPr>
            <w:r w:rsidRPr="001957E0">
              <w:rPr>
                <w:rFonts w:ascii="Arial" w:hAnsi="Arial" w:cs="Arial"/>
                <w:color w:val="000000"/>
                <w:sz w:val="18"/>
                <w:szCs w:val="18"/>
              </w:rPr>
              <w:t xml:space="preserve">Dobavitelj se zavezuje, da opremo dobavil, montiral in izvedel šolanje uporabnikov ter zagon opreme s preizkusom delovanja  </w:t>
            </w:r>
            <w:r w:rsidR="00D41DCE">
              <w:rPr>
                <w:rFonts w:ascii="Arial" w:hAnsi="Arial" w:cs="Arial"/>
                <w:color w:val="000000"/>
                <w:sz w:val="18"/>
                <w:szCs w:val="18"/>
              </w:rPr>
              <w:t xml:space="preserve">v 3 mesecih po podpisu pogodbe, pri čemer točni rok primopredaje uskladi z naročnikom, ki je predhodno vezan na pripravo prostorov. </w:t>
            </w:r>
            <w:r w:rsidRPr="001957E0">
              <w:rPr>
                <w:rFonts w:ascii="Arial" w:hAnsi="Arial" w:cs="Arial"/>
                <w:color w:val="000000"/>
                <w:sz w:val="18"/>
                <w:szCs w:val="18"/>
              </w:rPr>
              <w:t>Rok dobave je bistvena sestavina te pogodbe.</w:t>
            </w:r>
          </w:p>
          <w:p w14:paraId="3E25693B" w14:textId="77777777" w:rsidR="001957E0" w:rsidRPr="001957E0" w:rsidRDefault="001957E0" w:rsidP="001957E0">
            <w:pPr>
              <w:spacing w:before="225" w:after="225"/>
              <w:jc w:val="both"/>
            </w:pPr>
            <w:r w:rsidRPr="001957E0">
              <w:rPr>
                <w:rFonts w:ascii="Arial" w:hAnsi="Arial" w:cs="Arial"/>
                <w:color w:val="000000"/>
                <w:sz w:val="18"/>
                <w:szCs w:val="18"/>
              </w:rPr>
              <w:t xml:space="preserve">Za dobavo blaga se upošteva </w:t>
            </w:r>
            <w:proofErr w:type="spellStart"/>
            <w:r w:rsidRPr="001957E0">
              <w:rPr>
                <w:rFonts w:ascii="Arial" w:hAnsi="Arial" w:cs="Arial"/>
                <w:color w:val="000000"/>
                <w:sz w:val="18"/>
                <w:szCs w:val="18"/>
              </w:rPr>
              <w:t>Incoterms</w:t>
            </w:r>
            <w:proofErr w:type="spellEnd"/>
            <w:r w:rsidRPr="001957E0">
              <w:rPr>
                <w:rFonts w:ascii="Arial" w:hAnsi="Arial" w:cs="Arial"/>
                <w:color w:val="000000"/>
                <w:sz w:val="18"/>
                <w:szCs w:val="18"/>
              </w:rPr>
              <w:t xml:space="preserve"> 2020 klavzula DDP, na sedežu naročnika, razen kadar je izrecno določeno drugo mesto dobave.</w:t>
            </w:r>
          </w:p>
          <w:p w14:paraId="3C42D1DA" w14:textId="77777777" w:rsidR="001957E0" w:rsidRPr="001957E0" w:rsidRDefault="001957E0" w:rsidP="001957E0">
            <w:pPr>
              <w:spacing w:before="225" w:after="225"/>
              <w:jc w:val="both"/>
            </w:pPr>
            <w:r w:rsidRPr="001957E0">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A7974BB" w14:textId="77777777" w:rsidR="001957E0" w:rsidRPr="001957E0" w:rsidRDefault="001957E0" w:rsidP="001957E0">
            <w:pPr>
              <w:spacing w:before="225" w:after="225"/>
              <w:jc w:val="both"/>
            </w:pPr>
            <w:r w:rsidRPr="001957E0">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BFD9F01"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 PODIZVAJALCI</w:t>
      </w:r>
    </w:p>
    <w:p w14:paraId="2BC9C514" w14:textId="77777777" w:rsidR="001957E0" w:rsidRPr="001957E0" w:rsidRDefault="001957E0" w:rsidP="001957E0">
      <w:pPr>
        <w:spacing w:after="0" w:line="240" w:lineRule="auto"/>
        <w:jc w:val="center"/>
      </w:pPr>
      <w:r w:rsidRPr="001957E0">
        <w:rPr>
          <w:rFonts w:ascii="Arial" w:hAnsi="Arial" w:cs="Arial"/>
          <w:b/>
          <w:bCs/>
          <w:color w:val="000000"/>
          <w:sz w:val="18"/>
          <w:szCs w:val="18"/>
        </w:rPr>
        <w:t>10. člen</w:t>
      </w:r>
    </w:p>
    <w:tbl>
      <w:tblPr>
        <w:tblStyle w:val="NormalTablePHPDOCX3"/>
        <w:tblW w:w="0" w:type="auto"/>
        <w:tblInd w:w="108" w:type="dxa"/>
        <w:tblLook w:val="04A0" w:firstRow="1" w:lastRow="0" w:firstColumn="1" w:lastColumn="0" w:noHBand="0" w:noVBand="1"/>
      </w:tblPr>
      <w:tblGrid>
        <w:gridCol w:w="6938"/>
      </w:tblGrid>
      <w:tr w:rsidR="001957E0" w:rsidRPr="001957E0" w14:paraId="13D1601F" w14:textId="77777777" w:rsidTr="001957E0">
        <w:tc>
          <w:tcPr>
            <w:tcW w:w="0" w:type="auto"/>
            <w:tcMar>
              <w:top w:w="0" w:type="auto"/>
              <w:bottom w:w="0" w:type="auto"/>
            </w:tcMar>
          </w:tcPr>
          <w:p w14:paraId="769A5054" w14:textId="77777777" w:rsidR="001957E0" w:rsidRPr="001957E0" w:rsidRDefault="001957E0" w:rsidP="001957E0">
            <w:pPr>
              <w:spacing w:before="225" w:after="225"/>
              <w:jc w:val="both"/>
            </w:pPr>
            <w:r w:rsidRPr="001957E0">
              <w:rPr>
                <w:rFonts w:ascii="Arial" w:hAnsi="Arial" w:cs="Arial"/>
                <w:color w:val="000000"/>
                <w:sz w:val="18"/>
                <w:szCs w:val="18"/>
              </w:rPr>
              <w:t>Dobavitelj bo dela izvedel z naslednjimi podizvajalci:</w:t>
            </w:r>
          </w:p>
          <w:p w14:paraId="19088BF9" w14:textId="77777777" w:rsidR="001957E0" w:rsidRPr="001957E0" w:rsidRDefault="001957E0" w:rsidP="001957E0">
            <w:pPr>
              <w:spacing w:before="225" w:after="225"/>
              <w:jc w:val="both"/>
            </w:pPr>
            <w:r w:rsidRPr="001957E0">
              <w:rPr>
                <w:rFonts w:ascii="Arial" w:hAnsi="Arial" w:cs="Arial"/>
                <w:i/>
                <w:iCs/>
                <w:color w:val="000000"/>
                <w:sz w:val="18"/>
                <w:szCs w:val="18"/>
              </w:rPr>
              <w:lastRenderedPageBreak/>
              <w:t>Opomba:</w:t>
            </w:r>
          </w:p>
          <w:p w14:paraId="77EE80D5" w14:textId="77777777" w:rsidR="001957E0" w:rsidRPr="001957E0" w:rsidRDefault="001957E0" w:rsidP="001957E0">
            <w:pPr>
              <w:spacing w:before="225" w:after="225"/>
              <w:jc w:val="both"/>
            </w:pPr>
            <w:r w:rsidRPr="001957E0">
              <w:rPr>
                <w:rFonts w:ascii="Arial" w:hAnsi="Arial" w:cs="Arial"/>
                <w:i/>
                <w:iCs/>
                <w:color w:val="000000"/>
                <w:sz w:val="18"/>
                <w:szCs w:val="18"/>
              </w:rPr>
              <w:t>V KOLIKOR PONUDNIK NE NASTOPA S PODIZVAJALCI SE RAZDELEK IZBRIŠE</w:t>
            </w:r>
          </w:p>
        </w:tc>
      </w:tr>
    </w:tbl>
    <w:p w14:paraId="626138BC"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11. člen</w:t>
      </w:r>
    </w:p>
    <w:tbl>
      <w:tblPr>
        <w:tblStyle w:val="NormalTablePHPDOCX3"/>
        <w:tblW w:w="0" w:type="auto"/>
        <w:tblInd w:w="108" w:type="dxa"/>
        <w:tblLook w:val="04A0" w:firstRow="1" w:lastRow="0" w:firstColumn="1" w:lastColumn="0" w:noHBand="0" w:noVBand="1"/>
      </w:tblPr>
      <w:tblGrid>
        <w:gridCol w:w="8962"/>
      </w:tblGrid>
      <w:tr w:rsidR="001957E0" w:rsidRPr="001957E0" w14:paraId="0621B873" w14:textId="77777777" w:rsidTr="001957E0">
        <w:tc>
          <w:tcPr>
            <w:tcW w:w="0" w:type="auto"/>
            <w:tcMar>
              <w:top w:w="0" w:type="auto"/>
              <w:bottom w:w="0" w:type="auto"/>
            </w:tcMar>
          </w:tcPr>
          <w:p w14:paraId="46CA7C55" w14:textId="77777777" w:rsidR="001957E0" w:rsidRPr="001957E0" w:rsidRDefault="001957E0" w:rsidP="001957E0">
            <w:pPr>
              <w:spacing w:before="225" w:after="225"/>
              <w:jc w:val="both"/>
            </w:pPr>
            <w:r w:rsidRPr="001957E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110A244" w14:textId="77777777" w:rsidR="001957E0" w:rsidRPr="001957E0" w:rsidRDefault="001957E0" w:rsidP="001957E0">
            <w:pPr>
              <w:spacing w:before="225" w:after="225"/>
              <w:jc w:val="both"/>
            </w:pPr>
            <w:r w:rsidRPr="001957E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3"/>
              <w:tblW w:w="0" w:type="auto"/>
              <w:tblLook w:val="04A0" w:firstRow="1" w:lastRow="0" w:firstColumn="1" w:lastColumn="0" w:noHBand="0" w:noVBand="1"/>
            </w:tblPr>
            <w:tblGrid>
              <w:gridCol w:w="8746"/>
            </w:tblGrid>
            <w:tr w:rsidR="001957E0" w:rsidRPr="001957E0" w14:paraId="5B9C22B4" w14:textId="77777777" w:rsidTr="001957E0">
              <w:tc>
                <w:tcPr>
                  <w:tcW w:w="0" w:type="auto"/>
                  <w:tcMar>
                    <w:top w:w="0" w:type="auto"/>
                    <w:bottom w:w="0" w:type="auto"/>
                  </w:tcMar>
                </w:tcPr>
                <w:p w14:paraId="562DFF4A"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DA7AC00"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47E47FA" w14:textId="77777777" w:rsidR="001957E0" w:rsidRPr="001957E0" w:rsidRDefault="001957E0" w:rsidP="00A51000">
                  <w:pPr>
                    <w:numPr>
                      <w:ilvl w:val="0"/>
                      <w:numId w:val="64"/>
                    </w:numPr>
                    <w:jc w:val="both"/>
                    <w:rPr>
                      <w:rFonts w:ascii="Arial" w:hAnsi="Arial" w:cs="Arial"/>
                      <w:color w:val="000000"/>
                      <w:sz w:val="18"/>
                      <w:szCs w:val="18"/>
                    </w:rPr>
                  </w:pPr>
                  <w:r w:rsidRPr="001957E0">
                    <w:rPr>
                      <w:rFonts w:ascii="Arial" w:hAnsi="Arial" w:cs="Arial"/>
                      <w:color w:val="000000"/>
                      <w:sz w:val="18"/>
                      <w:szCs w:val="18"/>
                    </w:rPr>
                    <w:t>glavni izvajalec svojemu računu ali situaciji priložiti račun ali situacijo podizvajalca, ki ga je predhodno potrdil.</w:t>
                  </w:r>
                </w:p>
              </w:tc>
            </w:tr>
          </w:tbl>
          <w:p w14:paraId="0FEC27EA" w14:textId="77777777" w:rsidR="001957E0" w:rsidRPr="001957E0" w:rsidRDefault="001957E0" w:rsidP="001957E0"/>
          <w:p w14:paraId="71C3EB49" w14:textId="77777777" w:rsidR="001957E0" w:rsidRPr="001957E0" w:rsidRDefault="001957E0" w:rsidP="001957E0">
            <w:pPr>
              <w:spacing w:before="225" w:after="225"/>
              <w:jc w:val="both"/>
            </w:pPr>
            <w:r w:rsidRPr="001957E0">
              <w:rPr>
                <w:rFonts w:ascii="Arial" w:hAnsi="Arial" w:cs="Arial"/>
                <w:color w:val="000000"/>
                <w:sz w:val="18"/>
                <w:szCs w:val="18"/>
              </w:rPr>
              <w:t>Zgolj ob izpolnitvi vseh pogojev iz predhodnega odstavka, je naročnik obvezan izvršiti neposredno plačilo podizvajalcu. </w:t>
            </w:r>
          </w:p>
          <w:p w14:paraId="042640F7" w14:textId="77777777" w:rsidR="001957E0" w:rsidRPr="001957E0" w:rsidRDefault="001957E0" w:rsidP="001957E0">
            <w:pPr>
              <w:spacing w:before="225" w:after="225"/>
              <w:jc w:val="both"/>
            </w:pPr>
            <w:r w:rsidRPr="001957E0">
              <w:rPr>
                <w:rFonts w:ascii="Arial" w:hAnsi="Arial" w:cs="Arial"/>
                <w:color w:val="000000"/>
                <w:sz w:val="18"/>
                <w:szCs w:val="18"/>
              </w:rPr>
              <w:t>Plačila podizvajalcem se izvedejo v rokih in na enak način kot velja za plačila izvajalcu.</w:t>
            </w:r>
          </w:p>
          <w:p w14:paraId="4A96F781" w14:textId="77777777" w:rsidR="001957E0" w:rsidRPr="001957E0" w:rsidRDefault="001957E0" w:rsidP="001957E0">
            <w:pPr>
              <w:spacing w:before="225" w:after="225"/>
              <w:jc w:val="both"/>
            </w:pPr>
            <w:r w:rsidRPr="001957E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A1FD69" w14:textId="77777777" w:rsidR="001957E0" w:rsidRPr="001957E0" w:rsidRDefault="001957E0" w:rsidP="001957E0">
            <w:pPr>
              <w:spacing w:before="225" w:after="225"/>
              <w:jc w:val="both"/>
            </w:pPr>
            <w:r w:rsidRPr="001957E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836E0E" w14:textId="77777777" w:rsidR="001957E0" w:rsidRPr="001957E0" w:rsidRDefault="001957E0" w:rsidP="001957E0">
            <w:pPr>
              <w:spacing w:before="225" w:after="225"/>
              <w:jc w:val="both"/>
            </w:pPr>
            <w:r w:rsidRPr="001957E0">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1957E0">
              <w:rPr>
                <w:rFonts w:ascii="Arial" w:hAnsi="Arial" w:cs="Arial"/>
                <w:color w:val="000000"/>
                <w:sz w:val="18"/>
                <w:szCs w:val="18"/>
              </w:rPr>
              <w:t>Nepredložitev</w:t>
            </w:r>
            <w:proofErr w:type="spellEnd"/>
            <w:r w:rsidRPr="001957E0">
              <w:rPr>
                <w:rFonts w:ascii="Arial" w:hAnsi="Arial" w:cs="Arial"/>
                <w:color w:val="000000"/>
                <w:sz w:val="18"/>
                <w:szCs w:val="18"/>
              </w:rPr>
              <w:t xml:space="preserve"> izjave v roku je razlog za uvedbo </w:t>
            </w:r>
            <w:proofErr w:type="spellStart"/>
            <w:r w:rsidRPr="001957E0">
              <w:rPr>
                <w:rFonts w:ascii="Arial" w:hAnsi="Arial" w:cs="Arial"/>
                <w:color w:val="000000"/>
                <w:sz w:val="18"/>
                <w:szCs w:val="18"/>
              </w:rPr>
              <w:t>prekrškovnega</w:t>
            </w:r>
            <w:proofErr w:type="spellEnd"/>
            <w:r w:rsidRPr="001957E0">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6ADD171" w14:textId="77777777" w:rsidR="001957E0" w:rsidRPr="001957E0" w:rsidRDefault="001957E0" w:rsidP="001957E0">
      <w:pPr>
        <w:spacing w:after="0" w:line="240" w:lineRule="auto"/>
        <w:jc w:val="center"/>
      </w:pPr>
      <w:r w:rsidRPr="001957E0">
        <w:rPr>
          <w:rFonts w:ascii="Arial" w:hAnsi="Arial" w:cs="Arial"/>
          <w:b/>
          <w:bCs/>
          <w:color w:val="000000"/>
          <w:sz w:val="18"/>
          <w:szCs w:val="18"/>
        </w:rPr>
        <w:t>12. člen</w:t>
      </w:r>
    </w:p>
    <w:tbl>
      <w:tblPr>
        <w:tblStyle w:val="NormalTablePHPDOCX3"/>
        <w:tblW w:w="0" w:type="auto"/>
        <w:tblInd w:w="108" w:type="dxa"/>
        <w:tblLook w:val="04A0" w:firstRow="1" w:lastRow="0" w:firstColumn="1" w:lastColumn="0" w:noHBand="0" w:noVBand="1"/>
      </w:tblPr>
      <w:tblGrid>
        <w:gridCol w:w="8962"/>
      </w:tblGrid>
      <w:tr w:rsidR="001957E0" w:rsidRPr="001957E0" w14:paraId="525A8372" w14:textId="77777777" w:rsidTr="001957E0">
        <w:tc>
          <w:tcPr>
            <w:tcW w:w="0" w:type="auto"/>
            <w:tcMar>
              <w:top w:w="0" w:type="auto"/>
              <w:bottom w:w="0" w:type="auto"/>
            </w:tcMar>
          </w:tcPr>
          <w:p w14:paraId="6548C8B2" w14:textId="77777777" w:rsidR="001957E0" w:rsidRPr="001957E0" w:rsidRDefault="001957E0" w:rsidP="001957E0">
            <w:pPr>
              <w:spacing w:before="225" w:after="225"/>
              <w:jc w:val="both"/>
            </w:pPr>
            <w:r w:rsidRPr="001957E0">
              <w:rPr>
                <w:rFonts w:ascii="Arial" w:hAnsi="Arial" w:cs="Arial"/>
                <w:color w:val="000000"/>
                <w:sz w:val="18"/>
                <w:szCs w:val="18"/>
              </w:rPr>
              <w:t>Naročnik se zavezuje poravnati pogodbeno ceno za pravilno dobavo blaga na podlagi te pogodbe.</w:t>
            </w:r>
          </w:p>
          <w:p w14:paraId="34483D0A" w14:textId="77777777" w:rsidR="001957E0" w:rsidRPr="001957E0" w:rsidRDefault="001957E0" w:rsidP="001957E0">
            <w:pPr>
              <w:spacing w:before="225" w:after="225"/>
              <w:jc w:val="both"/>
            </w:pPr>
            <w:r w:rsidRPr="001957E0">
              <w:rPr>
                <w:rFonts w:ascii="Arial" w:hAnsi="Arial" w:cs="Arial"/>
                <w:color w:val="000000"/>
                <w:sz w:val="18"/>
                <w:szCs w:val="18"/>
              </w:rPr>
              <w:t>Naročnik se zavezuje, da bo za nemoteno izvajanje pogodbenih obveznosti dobavitelja zagotovil sodelovanje oseb, ki bodo v stiku z dobaviteljem.</w:t>
            </w:r>
          </w:p>
        </w:tc>
      </w:tr>
    </w:tbl>
    <w:p w14:paraId="75718BF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VI. OBVEZNOSTI DOBAVITELJA</w:t>
      </w:r>
    </w:p>
    <w:p w14:paraId="2012B375" w14:textId="77777777" w:rsidR="001957E0" w:rsidRPr="001957E0" w:rsidRDefault="001957E0" w:rsidP="001957E0">
      <w:pPr>
        <w:spacing w:after="0" w:line="240" w:lineRule="auto"/>
        <w:jc w:val="center"/>
      </w:pPr>
      <w:r w:rsidRPr="001957E0">
        <w:rPr>
          <w:rFonts w:ascii="Arial" w:hAnsi="Arial" w:cs="Arial"/>
          <w:b/>
          <w:bCs/>
          <w:color w:val="000000"/>
          <w:sz w:val="18"/>
          <w:szCs w:val="18"/>
        </w:rPr>
        <w:t>13. člen</w:t>
      </w:r>
    </w:p>
    <w:tbl>
      <w:tblPr>
        <w:tblStyle w:val="NormalTablePHPDOCX3"/>
        <w:tblW w:w="0" w:type="auto"/>
        <w:tblInd w:w="108" w:type="dxa"/>
        <w:tblLook w:val="04A0" w:firstRow="1" w:lastRow="0" w:firstColumn="1" w:lastColumn="0" w:noHBand="0" w:noVBand="1"/>
      </w:tblPr>
      <w:tblGrid>
        <w:gridCol w:w="8962"/>
      </w:tblGrid>
      <w:tr w:rsidR="001957E0" w:rsidRPr="001957E0" w14:paraId="1E42354E" w14:textId="77777777" w:rsidTr="001957E0">
        <w:tc>
          <w:tcPr>
            <w:tcW w:w="0" w:type="auto"/>
            <w:tcMar>
              <w:top w:w="0" w:type="auto"/>
              <w:bottom w:w="0" w:type="auto"/>
            </w:tcMar>
          </w:tcPr>
          <w:p w14:paraId="087B62C1" w14:textId="77777777" w:rsidR="001957E0" w:rsidRPr="001957E0" w:rsidRDefault="001957E0" w:rsidP="001957E0">
            <w:pPr>
              <w:spacing w:before="225" w:after="225"/>
              <w:jc w:val="both"/>
            </w:pPr>
            <w:r w:rsidRPr="001957E0">
              <w:rPr>
                <w:rFonts w:ascii="Arial" w:hAnsi="Arial" w:cs="Arial"/>
                <w:color w:val="000000"/>
                <w:sz w:val="18"/>
                <w:szCs w:val="18"/>
              </w:rPr>
              <w:t>Dobavitelj se obvezuje, da bo:</w:t>
            </w:r>
          </w:p>
          <w:tbl>
            <w:tblPr>
              <w:tblStyle w:val="NormalTablePHPDOCX3"/>
              <w:tblW w:w="0" w:type="auto"/>
              <w:tblLook w:val="04A0" w:firstRow="1" w:lastRow="0" w:firstColumn="1" w:lastColumn="0" w:noHBand="0" w:noVBand="1"/>
            </w:tblPr>
            <w:tblGrid>
              <w:gridCol w:w="8746"/>
            </w:tblGrid>
            <w:tr w:rsidR="001957E0" w:rsidRPr="001957E0" w14:paraId="6962C1CE" w14:textId="77777777" w:rsidTr="001957E0">
              <w:tc>
                <w:tcPr>
                  <w:tcW w:w="0" w:type="auto"/>
                  <w:tcMar>
                    <w:top w:w="0" w:type="auto"/>
                    <w:bottom w:w="0" w:type="auto"/>
                  </w:tcMar>
                </w:tcPr>
                <w:p w14:paraId="00883207" w14:textId="2BE4227E"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lastRenderedPageBreak/>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3F3D498"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dobavo izvedel v pogodbeno določenih rokih;</w:t>
                  </w:r>
                </w:p>
                <w:p w14:paraId="3C2F787A"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naročniku po predhodnem pozivu posredoval dodatne informacije o poteku dobave;</w:t>
                  </w:r>
                </w:p>
                <w:p w14:paraId="042DBA92" w14:textId="77777777" w:rsidR="001957E0" w:rsidRPr="001957E0" w:rsidRDefault="001957E0" w:rsidP="00A51000">
                  <w:pPr>
                    <w:numPr>
                      <w:ilvl w:val="0"/>
                      <w:numId w:val="65"/>
                    </w:numPr>
                    <w:jc w:val="both"/>
                    <w:rPr>
                      <w:rFonts w:ascii="Arial" w:hAnsi="Arial" w:cs="Arial"/>
                      <w:color w:val="000000"/>
                      <w:sz w:val="18"/>
                      <w:szCs w:val="18"/>
                    </w:rPr>
                  </w:pPr>
                  <w:r w:rsidRPr="001957E0">
                    <w:rPr>
                      <w:rFonts w:ascii="Arial" w:hAnsi="Arial" w:cs="Arial"/>
                      <w:color w:val="000000"/>
                      <w:sz w:val="18"/>
                      <w:szCs w:val="18"/>
                    </w:rPr>
                    <w:t>pravočasno opozoril naročnika na morebitne ovire pri dobavi;</w:t>
                  </w:r>
                </w:p>
                <w:p w14:paraId="2CDCC0FB" w14:textId="77777777" w:rsidR="001957E0" w:rsidRDefault="00004161" w:rsidP="00A51000">
                  <w:pPr>
                    <w:numPr>
                      <w:ilvl w:val="0"/>
                      <w:numId w:val="65"/>
                    </w:numPr>
                    <w:jc w:val="both"/>
                    <w:rPr>
                      <w:rFonts w:ascii="Arial" w:hAnsi="Arial" w:cs="Arial"/>
                      <w:color w:val="000000"/>
                      <w:sz w:val="18"/>
                      <w:szCs w:val="18"/>
                    </w:rPr>
                  </w:pPr>
                  <w:r>
                    <w:rPr>
                      <w:rFonts w:ascii="Arial" w:hAnsi="Arial" w:cs="Arial"/>
                      <w:color w:val="000000"/>
                      <w:sz w:val="18"/>
                      <w:szCs w:val="18"/>
                    </w:rPr>
                    <w:t>ščitil interese naročnika;</w:t>
                  </w:r>
                </w:p>
                <w:p w14:paraId="695B29E2" w14:textId="6A0C1649" w:rsidR="00004161" w:rsidRPr="001957E0" w:rsidRDefault="00004161" w:rsidP="00A51000">
                  <w:pPr>
                    <w:numPr>
                      <w:ilvl w:val="0"/>
                      <w:numId w:val="65"/>
                    </w:numPr>
                    <w:jc w:val="both"/>
                    <w:rPr>
                      <w:rFonts w:ascii="Arial" w:hAnsi="Arial" w:cs="Arial"/>
                      <w:color w:val="000000"/>
                      <w:sz w:val="18"/>
                      <w:szCs w:val="18"/>
                    </w:rPr>
                  </w:pPr>
                  <w:r>
                    <w:rPr>
                      <w:rFonts w:ascii="Arial" w:hAnsi="Arial" w:cs="Arial"/>
                      <w:color w:val="000000"/>
                      <w:sz w:val="18"/>
                      <w:szCs w:val="18"/>
                    </w:rPr>
                    <w:t>upošteval hišni red naročnika za zunanje izvajalce</w:t>
                  </w:r>
                  <w:r w:rsidRPr="001957E0">
                    <w:rPr>
                      <w:rFonts w:ascii="Arial" w:hAnsi="Arial" w:cs="Arial"/>
                      <w:color w:val="000000"/>
                      <w:sz w:val="18"/>
                      <w:szCs w:val="18"/>
                    </w:rPr>
                    <w:t>.</w:t>
                  </w:r>
                </w:p>
              </w:tc>
            </w:tr>
          </w:tbl>
          <w:p w14:paraId="0CB1DB99" w14:textId="77777777" w:rsidR="001957E0" w:rsidRPr="001957E0" w:rsidRDefault="001957E0" w:rsidP="001957E0"/>
        </w:tc>
      </w:tr>
    </w:tbl>
    <w:p w14:paraId="6D03B811"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VII. SKRBNIKI POGODBE</w:t>
      </w:r>
    </w:p>
    <w:p w14:paraId="42B94FFF" w14:textId="77777777" w:rsidR="001957E0" w:rsidRPr="001957E0" w:rsidRDefault="001957E0" w:rsidP="001957E0">
      <w:pPr>
        <w:spacing w:after="0" w:line="240" w:lineRule="auto"/>
        <w:jc w:val="center"/>
      </w:pPr>
      <w:r w:rsidRPr="001957E0">
        <w:rPr>
          <w:rFonts w:ascii="Arial" w:hAnsi="Arial" w:cs="Arial"/>
          <w:b/>
          <w:bCs/>
          <w:color w:val="000000"/>
          <w:sz w:val="18"/>
          <w:szCs w:val="18"/>
        </w:rPr>
        <w:t>14. člen</w:t>
      </w:r>
    </w:p>
    <w:tbl>
      <w:tblPr>
        <w:tblStyle w:val="NormalTablePHPDOCX3"/>
        <w:tblW w:w="0" w:type="auto"/>
        <w:tblInd w:w="108" w:type="dxa"/>
        <w:tblLook w:val="04A0" w:firstRow="1" w:lastRow="0" w:firstColumn="1" w:lastColumn="0" w:noHBand="0" w:noVBand="1"/>
      </w:tblPr>
      <w:tblGrid>
        <w:gridCol w:w="8962"/>
      </w:tblGrid>
      <w:tr w:rsidR="001957E0" w:rsidRPr="001957E0" w14:paraId="7D0F3D4D" w14:textId="77777777" w:rsidTr="001957E0">
        <w:tc>
          <w:tcPr>
            <w:tcW w:w="0" w:type="auto"/>
            <w:tcMar>
              <w:top w:w="0" w:type="auto"/>
              <w:bottom w:w="0" w:type="auto"/>
            </w:tcMar>
          </w:tcPr>
          <w:p w14:paraId="5A3ED229" w14:textId="77777777" w:rsidR="001957E0" w:rsidRPr="001957E0" w:rsidRDefault="001957E0" w:rsidP="001957E0">
            <w:pPr>
              <w:spacing w:before="225" w:after="225"/>
              <w:jc w:val="both"/>
            </w:pPr>
            <w:r w:rsidRPr="001957E0">
              <w:rPr>
                <w:rFonts w:ascii="Arial" w:hAnsi="Arial" w:cs="Arial"/>
                <w:color w:val="000000"/>
                <w:sz w:val="18"/>
                <w:szCs w:val="18"/>
              </w:rPr>
              <w:t>Skrbnik pogodbe s strani naročnika je Barbara Slak Turk.</w:t>
            </w:r>
          </w:p>
          <w:p w14:paraId="371157A5" w14:textId="4B4C7216" w:rsidR="001957E0" w:rsidRPr="001957E0" w:rsidRDefault="00D41DCE" w:rsidP="001957E0">
            <w:pPr>
              <w:spacing w:before="225" w:after="225"/>
              <w:jc w:val="both"/>
            </w:pPr>
            <w:r>
              <w:rPr>
                <w:rFonts w:ascii="Arial" w:hAnsi="Arial" w:cs="Arial"/>
                <w:color w:val="000000"/>
                <w:sz w:val="18"/>
                <w:szCs w:val="18"/>
              </w:rPr>
              <w:t>Pooblaščeni predstavnik</w:t>
            </w:r>
            <w:r w:rsidR="001957E0" w:rsidRPr="001957E0">
              <w:rPr>
                <w:rFonts w:ascii="Arial" w:hAnsi="Arial" w:cs="Arial"/>
                <w:color w:val="000000"/>
                <w:sz w:val="18"/>
                <w:szCs w:val="18"/>
              </w:rPr>
              <w:t xml:space="preserve"> naročnika za nadzor nad izvedbo pogodbe </w:t>
            </w:r>
            <w:r>
              <w:rPr>
                <w:rFonts w:ascii="Arial" w:hAnsi="Arial" w:cs="Arial"/>
                <w:color w:val="000000"/>
                <w:sz w:val="18"/>
                <w:szCs w:val="18"/>
              </w:rPr>
              <w:t>je Peter Voglar</w:t>
            </w:r>
            <w:r w:rsidR="001957E0" w:rsidRPr="001957E0">
              <w:rPr>
                <w:rFonts w:ascii="Arial" w:hAnsi="Arial" w:cs="Arial"/>
                <w:color w:val="000000"/>
                <w:sz w:val="18"/>
                <w:szCs w:val="18"/>
              </w:rPr>
              <w:t>.</w:t>
            </w:r>
          </w:p>
          <w:p w14:paraId="2F5C2C3C" w14:textId="77777777" w:rsidR="001957E0" w:rsidRPr="001957E0" w:rsidRDefault="001957E0" w:rsidP="001957E0">
            <w:pPr>
              <w:spacing w:before="225" w:after="225"/>
              <w:jc w:val="both"/>
            </w:pPr>
            <w:r w:rsidRPr="001957E0">
              <w:rPr>
                <w:rFonts w:ascii="Arial" w:hAnsi="Arial" w:cs="Arial"/>
                <w:color w:val="000000"/>
                <w:sz w:val="18"/>
                <w:szCs w:val="18"/>
              </w:rPr>
              <w:t>Predstavnik naročnika je pooblaščen, da zastopa naročnika v vseh vprašanjih, ki se nanašajo na dobavo, dogovorjeno s to pogodbo.</w:t>
            </w:r>
          </w:p>
          <w:p w14:paraId="7E19C4B9" w14:textId="77777777"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Skrbnik pogodbe na strani dobavitelja je_____________________</w:t>
            </w:r>
          </w:p>
          <w:p w14:paraId="3D9CDF9F" w14:textId="77777777" w:rsidR="001957E0" w:rsidRPr="001957E0" w:rsidRDefault="001957E0" w:rsidP="001957E0">
            <w:pPr>
              <w:spacing w:before="225" w:after="225"/>
              <w:jc w:val="both"/>
            </w:pPr>
            <w:r w:rsidRPr="001957E0">
              <w:rPr>
                <w:rFonts w:ascii="Arial" w:hAnsi="Arial" w:cs="Arial"/>
                <w:color w:val="000000"/>
                <w:sz w:val="18"/>
                <w:szCs w:val="18"/>
              </w:rPr>
              <w:t>Pooblaščeni predstavnik dobavitelja je _______________</w:t>
            </w:r>
          </w:p>
          <w:p w14:paraId="463BBEB0" w14:textId="77777777" w:rsidR="001957E0" w:rsidRPr="001957E0" w:rsidRDefault="001957E0" w:rsidP="001957E0">
            <w:pPr>
              <w:spacing w:before="225" w:after="225"/>
              <w:jc w:val="both"/>
            </w:pPr>
            <w:r w:rsidRPr="001957E0">
              <w:rPr>
                <w:rFonts w:ascii="Arial" w:hAnsi="Arial" w:cs="Arial"/>
                <w:color w:val="000000"/>
                <w:sz w:val="18"/>
                <w:szCs w:val="18"/>
              </w:rPr>
              <w:t>Pooblaščeni predstavnik dobavitelja je pooblaščen, da zastopa dobavitelja v vseh vprašanjih, ki se nanašajo dobavo po tej pogodbi.</w:t>
            </w:r>
          </w:p>
        </w:tc>
      </w:tr>
    </w:tbl>
    <w:p w14:paraId="4CAFAB3B"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VIII. POGODBENA KAZEN</w:t>
      </w:r>
    </w:p>
    <w:p w14:paraId="0A48E4CE" w14:textId="77777777" w:rsidR="001957E0" w:rsidRPr="001957E0" w:rsidRDefault="001957E0" w:rsidP="001957E0">
      <w:pPr>
        <w:spacing w:after="0" w:line="240" w:lineRule="auto"/>
        <w:jc w:val="center"/>
      </w:pPr>
      <w:r w:rsidRPr="001957E0">
        <w:rPr>
          <w:rFonts w:ascii="Arial" w:hAnsi="Arial" w:cs="Arial"/>
          <w:b/>
          <w:bCs/>
          <w:color w:val="000000"/>
          <w:sz w:val="18"/>
          <w:szCs w:val="18"/>
        </w:rPr>
        <w:t>15. člen</w:t>
      </w:r>
    </w:p>
    <w:tbl>
      <w:tblPr>
        <w:tblStyle w:val="NormalTablePHPDOCX3"/>
        <w:tblW w:w="0" w:type="auto"/>
        <w:tblInd w:w="108" w:type="dxa"/>
        <w:tblLook w:val="04A0" w:firstRow="1" w:lastRow="0" w:firstColumn="1" w:lastColumn="0" w:noHBand="0" w:noVBand="1"/>
      </w:tblPr>
      <w:tblGrid>
        <w:gridCol w:w="8962"/>
      </w:tblGrid>
      <w:tr w:rsidR="001957E0" w:rsidRPr="001957E0" w14:paraId="2579051A" w14:textId="77777777" w:rsidTr="001957E0">
        <w:tc>
          <w:tcPr>
            <w:tcW w:w="0" w:type="auto"/>
            <w:tcMar>
              <w:top w:w="0" w:type="auto"/>
              <w:bottom w:w="0" w:type="auto"/>
            </w:tcMar>
          </w:tcPr>
          <w:p w14:paraId="297E7BAB" w14:textId="77777777" w:rsidR="001957E0" w:rsidRPr="001957E0" w:rsidRDefault="001957E0" w:rsidP="001957E0">
            <w:pPr>
              <w:spacing w:before="225" w:after="225"/>
              <w:jc w:val="both"/>
            </w:pPr>
            <w:r w:rsidRPr="001957E0">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45B17E0" w14:textId="77777777" w:rsidR="001957E0" w:rsidRPr="001957E0" w:rsidRDefault="001957E0" w:rsidP="001957E0">
            <w:pPr>
              <w:spacing w:before="225" w:after="225"/>
              <w:jc w:val="both"/>
            </w:pPr>
            <w:r w:rsidRPr="001957E0">
              <w:rPr>
                <w:rFonts w:ascii="Arial" w:hAnsi="Arial" w:cs="Arial"/>
                <w:color w:val="000000"/>
                <w:sz w:val="18"/>
                <w:szCs w:val="18"/>
              </w:rPr>
              <w:t>Pogodbena kazen se obračuna pri plačilu za opravljeno dobavo.</w:t>
            </w:r>
          </w:p>
          <w:p w14:paraId="65AFD486" w14:textId="77777777" w:rsidR="001957E0" w:rsidRPr="001957E0" w:rsidRDefault="001957E0" w:rsidP="001957E0">
            <w:pPr>
              <w:spacing w:before="225" w:after="225"/>
              <w:jc w:val="both"/>
            </w:pPr>
            <w:r w:rsidRPr="001957E0">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C589EB"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IX. PREVZEM</w:t>
      </w:r>
    </w:p>
    <w:p w14:paraId="6B48BD2F" w14:textId="77777777" w:rsidR="001957E0" w:rsidRPr="001957E0" w:rsidRDefault="001957E0" w:rsidP="001957E0">
      <w:pPr>
        <w:spacing w:after="0" w:line="240" w:lineRule="auto"/>
        <w:jc w:val="center"/>
      </w:pPr>
      <w:r w:rsidRPr="001957E0">
        <w:rPr>
          <w:rFonts w:ascii="Arial" w:hAnsi="Arial" w:cs="Arial"/>
          <w:b/>
          <w:bCs/>
          <w:color w:val="000000"/>
          <w:sz w:val="18"/>
          <w:szCs w:val="18"/>
        </w:rPr>
        <w:t>16. člen</w:t>
      </w:r>
    </w:p>
    <w:tbl>
      <w:tblPr>
        <w:tblStyle w:val="NormalTablePHPDOCX3"/>
        <w:tblW w:w="0" w:type="auto"/>
        <w:tblInd w:w="108" w:type="dxa"/>
        <w:tblLook w:val="04A0" w:firstRow="1" w:lastRow="0" w:firstColumn="1" w:lastColumn="0" w:noHBand="0" w:noVBand="1"/>
      </w:tblPr>
      <w:tblGrid>
        <w:gridCol w:w="8962"/>
      </w:tblGrid>
      <w:tr w:rsidR="001957E0" w:rsidRPr="001957E0" w14:paraId="17D849E5" w14:textId="77777777" w:rsidTr="001957E0">
        <w:tc>
          <w:tcPr>
            <w:tcW w:w="0" w:type="auto"/>
            <w:tcMar>
              <w:top w:w="0" w:type="auto"/>
              <w:bottom w:w="0" w:type="auto"/>
            </w:tcMar>
          </w:tcPr>
          <w:p w14:paraId="608E927B" w14:textId="4EC19586" w:rsidR="001957E0" w:rsidRPr="001957E0" w:rsidRDefault="001957E0" w:rsidP="001957E0">
            <w:pPr>
              <w:spacing w:before="225" w:after="225"/>
              <w:jc w:val="both"/>
            </w:pPr>
            <w:r w:rsidRPr="001957E0">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589673CA" w14:textId="73922638"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Dobavitelj lahko na podlagi podpisanega primopredajnega zapisnika (pisno potrjenega s strani predstavnikov obeh pogodbenih strank) naročniku izstavi račun za dobavljeno, nameščeno in delujočo opremo.</w:t>
            </w:r>
          </w:p>
          <w:p w14:paraId="1EE4F6EF" w14:textId="77777777" w:rsidR="001957E0" w:rsidRPr="001957E0" w:rsidRDefault="001957E0" w:rsidP="001957E0">
            <w:pPr>
              <w:spacing w:before="225" w:after="225"/>
              <w:jc w:val="both"/>
            </w:pPr>
            <w:r w:rsidRPr="001957E0">
              <w:rPr>
                <w:rFonts w:ascii="Arial" w:hAnsi="Arial" w:cs="Arial"/>
                <w:color w:val="000000"/>
                <w:sz w:val="18"/>
                <w:szCs w:val="18"/>
              </w:rPr>
              <w:t>Dobavitelj se zavezuje, da bo tri (3) dni pred načrtovano primopredajo o tem pisno obvestil skrbnika pogodbe, ki bo pripravil primopredajni zapisnik in o primopredaji obvestil pooblaščeno osebo (uporabnika) s strani naročnika in skrbnika medicinske opreme.</w:t>
            </w:r>
          </w:p>
          <w:p w14:paraId="50E1ED8A" w14:textId="77777777" w:rsidR="001957E0" w:rsidRPr="001957E0" w:rsidRDefault="001957E0" w:rsidP="001957E0">
            <w:pPr>
              <w:spacing w:before="225" w:after="225"/>
              <w:jc w:val="both"/>
            </w:pPr>
            <w:r w:rsidRPr="001957E0">
              <w:rPr>
                <w:rFonts w:ascii="Arial" w:hAnsi="Arial" w:cs="Arial"/>
                <w:color w:val="000000"/>
                <w:sz w:val="18"/>
                <w:szCs w:val="18"/>
              </w:rPr>
              <w:lastRenderedPageBreak/>
              <w:t>O prevzemu blaga: vgrajene, montirane, priključene, zagnane in preizkušene opreme sestavijo pooblaščeni predstavniki pogodbenih strank primopredajni zapisnik, v katerem natančno ugotovijo predvsem:</w:t>
            </w:r>
          </w:p>
          <w:tbl>
            <w:tblPr>
              <w:tblStyle w:val="NormalTablePHPDOCX3"/>
              <w:tblW w:w="0" w:type="auto"/>
              <w:tblLook w:val="04A0" w:firstRow="1" w:lastRow="0" w:firstColumn="1" w:lastColumn="0" w:noHBand="0" w:noVBand="1"/>
            </w:tblPr>
            <w:tblGrid>
              <w:gridCol w:w="8746"/>
            </w:tblGrid>
            <w:tr w:rsidR="001957E0" w:rsidRPr="001957E0" w14:paraId="6C4132F4" w14:textId="77777777" w:rsidTr="001957E0">
              <w:tc>
                <w:tcPr>
                  <w:tcW w:w="0" w:type="auto"/>
                  <w:tcMar>
                    <w:top w:w="0" w:type="auto"/>
                    <w:bottom w:w="0" w:type="auto"/>
                  </w:tcMar>
                </w:tcPr>
                <w:p w14:paraId="0662A240"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ali blago ustreza določilom razpisne dokumentacije naročnika, specifikacijam, določilom pogodbe, veljavnim zakonskim  predpisom in pravilom stroke;</w:t>
                  </w:r>
                </w:p>
                <w:p w14:paraId="10F71FEF"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datum prevzema blaga;</w:t>
                  </w:r>
                </w:p>
                <w:p w14:paraId="7390CD84"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morebitne pripombe naročnika v zvezi s kakovostjo dobavljenega blaga;  </w:t>
                  </w:r>
                </w:p>
                <w:p w14:paraId="15293BEA"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morebitna odprta, med predstavniki pogodbenih strank sporna vprašanja tehnične narave;</w:t>
                  </w:r>
                </w:p>
                <w:p w14:paraId="69EC3654"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ugotovitev o ustreznosti atestov in morebitnih garancijskih listov,</w:t>
                  </w:r>
                </w:p>
                <w:p w14:paraId="25ED28CE"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o opravljenem kvalitativnem pregledu (odpravi morebitnih pomanjkljivosti),</w:t>
                  </w:r>
                </w:p>
                <w:p w14:paraId="16433D15"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o morebitni zamudi in vzrokih (odgovornosti) zanjo,</w:t>
                  </w:r>
                </w:p>
                <w:p w14:paraId="2C8B04BB" w14:textId="77777777" w:rsidR="001957E0" w:rsidRPr="001957E0" w:rsidRDefault="001957E0" w:rsidP="00A51000">
                  <w:pPr>
                    <w:numPr>
                      <w:ilvl w:val="0"/>
                      <w:numId w:val="68"/>
                    </w:numPr>
                    <w:jc w:val="both"/>
                    <w:rPr>
                      <w:rFonts w:ascii="Arial" w:hAnsi="Arial" w:cs="Arial"/>
                      <w:color w:val="000000"/>
                      <w:sz w:val="18"/>
                      <w:szCs w:val="18"/>
                    </w:rPr>
                  </w:pPr>
                  <w:r w:rsidRPr="001957E0">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1C4C9D40" w14:textId="77777777" w:rsidR="001957E0" w:rsidRPr="001957E0" w:rsidRDefault="001957E0" w:rsidP="001957E0"/>
          <w:p w14:paraId="42395539" w14:textId="77777777" w:rsidR="001957E0" w:rsidRPr="001957E0" w:rsidRDefault="001957E0" w:rsidP="001957E0">
            <w:pPr>
              <w:spacing w:before="225" w:after="225"/>
              <w:jc w:val="both"/>
            </w:pPr>
            <w:r w:rsidRPr="001957E0">
              <w:rPr>
                <w:rFonts w:ascii="Arial" w:hAnsi="Arial" w:cs="Arial"/>
                <w:color w:val="000000"/>
                <w:sz w:val="18"/>
                <w:szCs w:val="18"/>
              </w:rPr>
              <w:t>Ob podpisu primopredajnega zapisnika bo dobavitelj naročniku izročil še:</w:t>
            </w:r>
          </w:p>
          <w:tbl>
            <w:tblPr>
              <w:tblStyle w:val="NormalTablePHPDOCX3"/>
              <w:tblW w:w="0" w:type="auto"/>
              <w:tblLook w:val="04A0" w:firstRow="1" w:lastRow="0" w:firstColumn="1" w:lastColumn="0" w:noHBand="0" w:noVBand="1"/>
            </w:tblPr>
            <w:tblGrid>
              <w:gridCol w:w="8746"/>
            </w:tblGrid>
            <w:tr w:rsidR="001957E0" w:rsidRPr="001957E0" w14:paraId="7BA9505B" w14:textId="77777777" w:rsidTr="001957E0">
              <w:tc>
                <w:tcPr>
                  <w:tcW w:w="0" w:type="auto"/>
                  <w:tcMar>
                    <w:top w:w="0" w:type="auto"/>
                    <w:bottom w:w="0" w:type="auto"/>
                  </w:tcMar>
                </w:tcPr>
                <w:p w14:paraId="2C8755A8"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tehnično dokumentacijo dobavljene opreme,</w:t>
                  </w:r>
                </w:p>
                <w:p w14:paraId="5EEDE1B9"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A-teste (v kolikor je smiselno),</w:t>
                  </w:r>
                </w:p>
                <w:p w14:paraId="66F97249"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Varnostni list (v kolikor je smiselno),</w:t>
                  </w:r>
                </w:p>
                <w:p w14:paraId="0AA252EF"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Navodila za varno delo in vzdrževanje opreme v slovenskem jeziku,</w:t>
                  </w:r>
                </w:p>
                <w:p w14:paraId="10544A55"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 xml:space="preserve">Naslov pooblaščenega serviserja opreme v RS (s kontaktnimi osebami in </w:t>
                  </w:r>
                  <w:proofErr w:type="spellStart"/>
                  <w:r w:rsidRPr="001957E0">
                    <w:rPr>
                      <w:rFonts w:ascii="Arial" w:hAnsi="Arial" w:cs="Arial"/>
                      <w:color w:val="000000"/>
                      <w:sz w:val="18"/>
                      <w:szCs w:val="18"/>
                    </w:rPr>
                    <w:t>tel</w:t>
                  </w:r>
                  <w:proofErr w:type="spellEnd"/>
                  <w:r w:rsidRPr="001957E0">
                    <w:rPr>
                      <w:rFonts w:ascii="Arial" w:hAnsi="Arial" w:cs="Arial"/>
                      <w:color w:val="000000"/>
                      <w:sz w:val="18"/>
                      <w:szCs w:val="18"/>
                    </w:rPr>
                    <w:t>/</w:t>
                  </w:r>
                  <w:proofErr w:type="spellStart"/>
                  <w:r w:rsidRPr="001957E0">
                    <w:rPr>
                      <w:rFonts w:ascii="Arial" w:hAnsi="Arial" w:cs="Arial"/>
                      <w:color w:val="000000"/>
                      <w:sz w:val="18"/>
                      <w:szCs w:val="18"/>
                    </w:rPr>
                    <w:t>gsm</w:t>
                  </w:r>
                  <w:proofErr w:type="spellEnd"/>
                  <w:r w:rsidRPr="001957E0">
                    <w:rPr>
                      <w:rFonts w:ascii="Arial" w:hAnsi="Arial" w:cs="Arial"/>
                      <w:color w:val="000000"/>
                      <w:sz w:val="18"/>
                      <w:szCs w:val="18"/>
                    </w:rPr>
                    <w:t xml:space="preserve"> številkami ter e-mail naslovi)</w:t>
                  </w:r>
                </w:p>
                <w:p w14:paraId="0CB45881"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Vse potrebne in potrjene garancijske liste proizvajalca ali prodajalca opreme (splošne skupne garancijske izjave in posamične garancijske listine) in</w:t>
                  </w:r>
                </w:p>
                <w:p w14:paraId="7DB3F41F" w14:textId="77777777" w:rsidR="001957E0" w:rsidRPr="001957E0" w:rsidRDefault="001957E0" w:rsidP="00A51000">
                  <w:pPr>
                    <w:numPr>
                      <w:ilvl w:val="0"/>
                      <w:numId w:val="69"/>
                    </w:numPr>
                    <w:jc w:val="both"/>
                    <w:rPr>
                      <w:rFonts w:ascii="Arial" w:hAnsi="Arial" w:cs="Arial"/>
                      <w:color w:val="000000"/>
                      <w:sz w:val="18"/>
                      <w:szCs w:val="18"/>
                    </w:rPr>
                  </w:pPr>
                  <w:r w:rsidRPr="001957E0">
                    <w:rPr>
                      <w:rFonts w:ascii="Arial" w:hAnsi="Arial" w:cs="Arial"/>
                      <w:color w:val="000000"/>
                      <w:sz w:val="18"/>
                      <w:szCs w:val="18"/>
                    </w:rPr>
                    <w:t xml:space="preserve">Zavarovanje za odpravo napak v garancijskem roku (menica z menično izjavo 5% </w:t>
                  </w:r>
                  <w:proofErr w:type="spellStart"/>
                  <w:r w:rsidRPr="001957E0">
                    <w:rPr>
                      <w:rFonts w:ascii="Arial" w:hAnsi="Arial" w:cs="Arial"/>
                      <w:color w:val="000000"/>
                      <w:sz w:val="18"/>
                      <w:szCs w:val="18"/>
                    </w:rPr>
                    <w:t>pog.vrednosti</w:t>
                  </w:r>
                  <w:proofErr w:type="spellEnd"/>
                  <w:r w:rsidRPr="001957E0">
                    <w:rPr>
                      <w:rFonts w:ascii="Arial" w:hAnsi="Arial" w:cs="Arial"/>
                      <w:color w:val="000000"/>
                      <w:sz w:val="18"/>
                      <w:szCs w:val="18"/>
                    </w:rPr>
                    <w:t xml:space="preserve"> z DDV z veljavnostjo še 1 mesec po izteku garancijskega roka).</w:t>
                  </w:r>
                </w:p>
              </w:tc>
            </w:tr>
          </w:tbl>
          <w:p w14:paraId="2D160432" w14:textId="77777777" w:rsidR="001957E0" w:rsidRPr="001957E0" w:rsidRDefault="001957E0" w:rsidP="001957E0">
            <w:pPr>
              <w:spacing w:before="225" w:after="225"/>
              <w:jc w:val="both"/>
            </w:pPr>
            <w:r w:rsidRPr="001957E0">
              <w:rPr>
                <w:rFonts w:ascii="Arial" w:hAnsi="Arial" w:cs="Arial"/>
                <w:color w:val="000000"/>
                <w:sz w:val="18"/>
                <w:szCs w:val="18"/>
              </w:rPr>
              <w:t xml:space="preserve">Naročnik se obvezuje prevzeti blago na podlagi dobavnice. Količinski prevzem se opravi takoj po prevzemu, kakovostni pa v </w:t>
            </w:r>
            <w:proofErr w:type="spellStart"/>
            <w:r w:rsidRPr="001957E0">
              <w:rPr>
                <w:rFonts w:ascii="Arial" w:hAnsi="Arial" w:cs="Arial"/>
                <w:color w:val="000000"/>
                <w:sz w:val="18"/>
                <w:szCs w:val="18"/>
              </w:rPr>
              <w:t>uzančnih</w:t>
            </w:r>
            <w:proofErr w:type="spellEnd"/>
            <w:r w:rsidRPr="001957E0">
              <w:rPr>
                <w:rFonts w:ascii="Arial" w:hAnsi="Arial" w:cs="Arial"/>
                <w:color w:val="000000"/>
                <w:sz w:val="18"/>
                <w:szCs w:val="18"/>
              </w:rPr>
              <w:t xml:space="preserve"> rokih. Oprema, za katero se bo ugotovilo, da kakorkoli odstopa od navedb v razpisni ali ponudbeni dokumentaciji, ali ni skladna z določili te pogodbe in s specifikacijami, bo zavrnjena.</w:t>
            </w:r>
          </w:p>
          <w:p w14:paraId="40ABBF57" w14:textId="77777777" w:rsidR="001957E0" w:rsidRPr="001957E0" w:rsidRDefault="001957E0" w:rsidP="001957E0">
            <w:pPr>
              <w:spacing w:before="225" w:after="225"/>
              <w:jc w:val="both"/>
            </w:pPr>
            <w:r w:rsidRPr="001957E0">
              <w:rPr>
                <w:rFonts w:ascii="Arial" w:hAnsi="Arial" w:cs="Arial"/>
                <w:color w:val="000000"/>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5F978F23"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 ODPRAVA NAPAK IN GARANCIJSKA DOBA</w:t>
      </w:r>
    </w:p>
    <w:p w14:paraId="545B0D5A" w14:textId="77777777" w:rsidR="001957E0" w:rsidRPr="001957E0" w:rsidRDefault="001957E0" w:rsidP="001957E0">
      <w:pPr>
        <w:spacing w:after="0" w:line="240" w:lineRule="auto"/>
        <w:jc w:val="center"/>
      </w:pPr>
      <w:r w:rsidRPr="001957E0">
        <w:rPr>
          <w:rFonts w:ascii="Arial" w:hAnsi="Arial" w:cs="Arial"/>
          <w:b/>
          <w:bCs/>
          <w:color w:val="000000"/>
          <w:sz w:val="18"/>
          <w:szCs w:val="18"/>
        </w:rPr>
        <w:t>17. člen</w:t>
      </w:r>
    </w:p>
    <w:tbl>
      <w:tblPr>
        <w:tblStyle w:val="NormalTablePHPDOCX3"/>
        <w:tblW w:w="0" w:type="auto"/>
        <w:tblInd w:w="108" w:type="dxa"/>
        <w:tblLook w:val="04A0" w:firstRow="1" w:lastRow="0" w:firstColumn="1" w:lastColumn="0" w:noHBand="0" w:noVBand="1"/>
      </w:tblPr>
      <w:tblGrid>
        <w:gridCol w:w="8962"/>
      </w:tblGrid>
      <w:tr w:rsidR="001957E0" w:rsidRPr="001957E0" w14:paraId="14D28CD3" w14:textId="77777777" w:rsidTr="001957E0">
        <w:tc>
          <w:tcPr>
            <w:tcW w:w="0" w:type="auto"/>
            <w:tcMar>
              <w:top w:w="0" w:type="auto"/>
              <w:bottom w:w="0" w:type="auto"/>
            </w:tcMar>
          </w:tcPr>
          <w:p w14:paraId="441C1527" w14:textId="77777777" w:rsidR="001957E0" w:rsidRPr="001957E0" w:rsidRDefault="001957E0" w:rsidP="001957E0">
            <w:pPr>
              <w:spacing w:before="225" w:after="225"/>
              <w:jc w:val="both"/>
            </w:pPr>
            <w:r w:rsidRPr="001957E0">
              <w:rPr>
                <w:rFonts w:ascii="Arial" w:hAnsi="Arial" w:cs="Arial"/>
                <w:color w:val="000000"/>
                <w:sz w:val="18"/>
                <w:szCs w:val="18"/>
              </w:rPr>
              <w:t>Garancijska doba po tej pogodbi je _____________ (min.24) mesecev.</w:t>
            </w:r>
          </w:p>
          <w:p w14:paraId="046462BF" w14:textId="77777777" w:rsidR="001957E0" w:rsidRPr="001957E0" w:rsidRDefault="001957E0" w:rsidP="001957E0">
            <w:pPr>
              <w:spacing w:before="225" w:after="225"/>
              <w:jc w:val="both"/>
            </w:pPr>
            <w:r w:rsidRPr="001957E0">
              <w:rPr>
                <w:rFonts w:ascii="Arial" w:hAnsi="Arial" w:cs="Arial"/>
                <w:color w:val="000000"/>
                <w:sz w:val="18"/>
                <w:szCs w:val="18"/>
              </w:rPr>
              <w:t>Garancijski roki začnejo teči z dnem uspešne pisne primopredaje opreme.</w:t>
            </w:r>
          </w:p>
          <w:p w14:paraId="1A2CEA3E" w14:textId="77777777" w:rsidR="001957E0" w:rsidRPr="001957E0" w:rsidRDefault="001957E0" w:rsidP="001957E0">
            <w:pPr>
              <w:spacing w:before="225" w:after="225"/>
              <w:jc w:val="both"/>
            </w:pPr>
            <w:r w:rsidRPr="001957E0">
              <w:rPr>
                <w:rFonts w:ascii="Arial" w:hAnsi="Arial" w:cs="Arial"/>
                <w:color w:val="000000"/>
                <w:sz w:val="18"/>
                <w:szCs w:val="18"/>
              </w:rPr>
              <w:t>Garancija je vezana na normalne pogoje uporabe in primerno ter strokovno vzdrževanje.</w:t>
            </w:r>
          </w:p>
          <w:p w14:paraId="4823107C" w14:textId="77777777" w:rsidR="001957E0" w:rsidRPr="001957E0" w:rsidRDefault="001957E0" w:rsidP="001957E0">
            <w:pPr>
              <w:spacing w:before="225" w:after="225"/>
              <w:jc w:val="both"/>
            </w:pPr>
            <w:r w:rsidRPr="001957E0">
              <w:rPr>
                <w:rFonts w:ascii="Arial" w:hAnsi="Arial" w:cs="Arial"/>
                <w:color w:val="000000"/>
                <w:sz w:val="18"/>
                <w:szCs w:val="18"/>
              </w:rPr>
              <w:t>Dobavitelj je naročniku dolžan ne glede na proces ugotovitve in odprave napake zagotoviti funkcionalnost opreme.</w:t>
            </w:r>
          </w:p>
          <w:p w14:paraId="043C3539" w14:textId="77777777" w:rsidR="001957E0" w:rsidRPr="001957E0" w:rsidRDefault="001957E0" w:rsidP="001957E0">
            <w:pPr>
              <w:spacing w:before="225" w:after="225"/>
              <w:jc w:val="both"/>
            </w:pPr>
            <w:r w:rsidRPr="001957E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C712835" w14:textId="77777777" w:rsidR="001957E0" w:rsidRPr="001957E0" w:rsidRDefault="001957E0" w:rsidP="001957E0">
      <w:pPr>
        <w:spacing w:after="0" w:line="240" w:lineRule="auto"/>
        <w:jc w:val="center"/>
      </w:pPr>
      <w:r w:rsidRPr="001957E0">
        <w:rPr>
          <w:rFonts w:ascii="Arial" w:hAnsi="Arial" w:cs="Arial"/>
          <w:b/>
          <w:bCs/>
          <w:color w:val="000000"/>
          <w:sz w:val="18"/>
          <w:szCs w:val="18"/>
        </w:rPr>
        <w:t>18. člen</w:t>
      </w:r>
    </w:p>
    <w:tbl>
      <w:tblPr>
        <w:tblStyle w:val="NormalTablePHPDOCX3"/>
        <w:tblW w:w="0" w:type="auto"/>
        <w:tblInd w:w="108" w:type="dxa"/>
        <w:tblLook w:val="04A0" w:firstRow="1" w:lastRow="0" w:firstColumn="1" w:lastColumn="0" w:noHBand="0" w:noVBand="1"/>
      </w:tblPr>
      <w:tblGrid>
        <w:gridCol w:w="8962"/>
      </w:tblGrid>
      <w:tr w:rsidR="001957E0" w:rsidRPr="001957E0" w14:paraId="018E3262" w14:textId="77777777" w:rsidTr="001957E0">
        <w:tc>
          <w:tcPr>
            <w:tcW w:w="0" w:type="auto"/>
            <w:tcMar>
              <w:top w:w="0" w:type="auto"/>
              <w:bottom w:w="0" w:type="auto"/>
            </w:tcMar>
          </w:tcPr>
          <w:p w14:paraId="4C2063E0" w14:textId="77777777" w:rsidR="001957E0" w:rsidRPr="001957E0" w:rsidRDefault="001957E0" w:rsidP="001957E0">
            <w:pPr>
              <w:spacing w:before="225" w:after="225"/>
              <w:jc w:val="both"/>
            </w:pPr>
            <w:r w:rsidRPr="001957E0">
              <w:rPr>
                <w:rFonts w:ascii="Arial" w:hAnsi="Arial" w:cs="Arial"/>
                <w:color w:val="000000"/>
                <w:sz w:val="18"/>
                <w:szCs w:val="18"/>
              </w:rPr>
              <w:t>Za vse dobavljeno blago bo dobavitelj v okviru garancijske dobe in v okviru svoje pogodbene obveznosti iz te pogodbe, izvedel odpravo napak.</w:t>
            </w:r>
          </w:p>
          <w:p w14:paraId="11A47480" w14:textId="77777777" w:rsidR="001957E0" w:rsidRPr="001957E0" w:rsidRDefault="001957E0" w:rsidP="001957E0">
            <w:pPr>
              <w:spacing w:before="225" w:after="225"/>
              <w:jc w:val="both"/>
            </w:pPr>
            <w:r w:rsidRPr="001957E0">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w:t>
            </w:r>
            <w:r w:rsidRPr="001957E0">
              <w:rPr>
                <w:rFonts w:ascii="Arial" w:hAnsi="Arial" w:cs="Arial"/>
                <w:color w:val="000000"/>
                <w:sz w:val="18"/>
                <w:szCs w:val="18"/>
              </w:rPr>
              <w:lastRenderedPageBreak/>
              <w:t>pribitek na celotno vrednost dobave za kritje svojih manipulativnih stroškov. V kolikor dobavitelj stroškov odprave napake ne bo pokril, lahko naročnik za plačilo stroškov unovči garancijo za odpravo napak v garancijskem roku.</w:t>
            </w:r>
          </w:p>
          <w:p w14:paraId="6D160A18" w14:textId="77777777" w:rsidR="001957E0" w:rsidRPr="001957E0" w:rsidRDefault="001957E0" w:rsidP="001957E0">
            <w:pPr>
              <w:spacing w:before="225" w:after="225"/>
              <w:jc w:val="both"/>
            </w:pPr>
            <w:r w:rsidRPr="001957E0">
              <w:rPr>
                <w:rFonts w:ascii="Arial" w:hAnsi="Arial" w:cs="Arial"/>
                <w:color w:val="000000"/>
                <w:sz w:val="18"/>
                <w:szCs w:val="18"/>
              </w:rPr>
              <w:t>Za zamenjane dele v garancijski dobi prične teči nov garancijski rok z dnem zamenjave.</w:t>
            </w:r>
          </w:p>
        </w:tc>
      </w:tr>
    </w:tbl>
    <w:p w14:paraId="472F9039"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19. člen</w:t>
      </w:r>
    </w:p>
    <w:tbl>
      <w:tblPr>
        <w:tblStyle w:val="NormalTablePHPDOCX3"/>
        <w:tblW w:w="0" w:type="auto"/>
        <w:tblInd w:w="108" w:type="dxa"/>
        <w:tblLook w:val="04A0" w:firstRow="1" w:lastRow="0" w:firstColumn="1" w:lastColumn="0" w:noHBand="0" w:noVBand="1"/>
      </w:tblPr>
      <w:tblGrid>
        <w:gridCol w:w="7170"/>
      </w:tblGrid>
      <w:tr w:rsidR="001957E0" w:rsidRPr="001957E0" w14:paraId="12CB8074" w14:textId="77777777" w:rsidTr="001957E0">
        <w:tc>
          <w:tcPr>
            <w:tcW w:w="0" w:type="auto"/>
            <w:tcMar>
              <w:top w:w="0" w:type="auto"/>
              <w:bottom w:w="0" w:type="auto"/>
            </w:tcMar>
          </w:tcPr>
          <w:p w14:paraId="06BCC483" w14:textId="1B8A423F" w:rsidR="001957E0" w:rsidRPr="001957E0" w:rsidRDefault="001957E0" w:rsidP="00D41DCE">
            <w:pPr>
              <w:spacing w:before="225" w:after="225"/>
              <w:jc w:val="both"/>
            </w:pPr>
            <w:r w:rsidRPr="001957E0">
              <w:rPr>
                <w:rFonts w:ascii="Arial" w:hAnsi="Arial" w:cs="Arial"/>
                <w:color w:val="000000"/>
                <w:sz w:val="18"/>
                <w:szCs w:val="18"/>
              </w:rPr>
              <w:t xml:space="preserve">Dobavitelj mora zagotavljati rezervne dele še najmanj </w:t>
            </w:r>
            <w:r w:rsidR="00D41DCE">
              <w:rPr>
                <w:rFonts w:ascii="Arial" w:hAnsi="Arial" w:cs="Arial"/>
                <w:color w:val="000000"/>
                <w:sz w:val="18"/>
                <w:szCs w:val="18"/>
              </w:rPr>
              <w:t>8</w:t>
            </w:r>
            <w:r w:rsidRPr="001957E0">
              <w:rPr>
                <w:rFonts w:ascii="Arial" w:hAnsi="Arial" w:cs="Arial"/>
                <w:color w:val="000000"/>
                <w:sz w:val="18"/>
                <w:szCs w:val="18"/>
              </w:rPr>
              <w:t xml:space="preserve"> let po poteku garancijske dobe.</w:t>
            </w:r>
          </w:p>
        </w:tc>
      </w:tr>
    </w:tbl>
    <w:p w14:paraId="6AE226CB" w14:textId="77777777" w:rsidR="001957E0" w:rsidRPr="001957E0" w:rsidRDefault="001957E0" w:rsidP="001957E0">
      <w:pPr>
        <w:spacing w:after="0" w:line="240" w:lineRule="auto"/>
        <w:jc w:val="center"/>
        <w:rPr>
          <w:rFonts w:ascii="Arial" w:hAnsi="Arial" w:cs="Arial"/>
          <w:b/>
          <w:bCs/>
          <w:color w:val="000000"/>
          <w:sz w:val="18"/>
          <w:szCs w:val="18"/>
        </w:rPr>
      </w:pPr>
    </w:p>
    <w:p w14:paraId="00F7299E" w14:textId="77777777" w:rsidR="001957E0" w:rsidRPr="001957E0" w:rsidRDefault="001957E0" w:rsidP="001957E0">
      <w:pPr>
        <w:spacing w:after="0" w:line="240" w:lineRule="auto"/>
        <w:jc w:val="center"/>
      </w:pPr>
      <w:r w:rsidRPr="001957E0">
        <w:rPr>
          <w:rFonts w:ascii="Arial" w:hAnsi="Arial" w:cs="Arial"/>
          <w:b/>
          <w:bCs/>
          <w:color w:val="000000"/>
          <w:sz w:val="18"/>
          <w:szCs w:val="18"/>
        </w:rPr>
        <w:t>20. člen</w:t>
      </w:r>
    </w:p>
    <w:tbl>
      <w:tblPr>
        <w:tblStyle w:val="NormalTablePHPDOCX3"/>
        <w:tblW w:w="0" w:type="auto"/>
        <w:tblInd w:w="108" w:type="dxa"/>
        <w:tblLook w:val="04A0" w:firstRow="1" w:lastRow="0" w:firstColumn="1" w:lastColumn="0" w:noHBand="0" w:noVBand="1"/>
      </w:tblPr>
      <w:tblGrid>
        <w:gridCol w:w="7950"/>
      </w:tblGrid>
      <w:tr w:rsidR="001957E0" w:rsidRPr="001957E0" w14:paraId="31132760" w14:textId="77777777" w:rsidTr="001957E0">
        <w:tc>
          <w:tcPr>
            <w:tcW w:w="0" w:type="auto"/>
            <w:tcMar>
              <w:top w:w="0" w:type="auto"/>
              <w:bottom w:w="0" w:type="auto"/>
            </w:tcMar>
          </w:tcPr>
          <w:p w14:paraId="25044D38" w14:textId="77777777" w:rsidR="001957E0" w:rsidRPr="001957E0" w:rsidRDefault="001957E0" w:rsidP="001957E0">
            <w:pPr>
              <w:spacing w:before="225" w:after="225"/>
              <w:jc w:val="both"/>
            </w:pPr>
            <w:r w:rsidRPr="001957E0">
              <w:rPr>
                <w:rFonts w:ascii="Arial" w:hAnsi="Arial" w:cs="Arial"/>
                <w:color w:val="000000"/>
                <w:sz w:val="18"/>
                <w:szCs w:val="18"/>
              </w:rPr>
              <w:t>Morebitne skrite napake se obravnavajo v skladu z določili zakona, ki ureja obligacijska razmerja.</w:t>
            </w:r>
          </w:p>
        </w:tc>
      </w:tr>
    </w:tbl>
    <w:p w14:paraId="46DA5E89" w14:textId="77777777" w:rsidR="001957E0" w:rsidRPr="001957E0" w:rsidRDefault="001957E0" w:rsidP="001957E0">
      <w:pPr>
        <w:spacing w:after="0" w:line="240" w:lineRule="auto"/>
        <w:jc w:val="center"/>
      </w:pPr>
      <w:r w:rsidRPr="001957E0">
        <w:rPr>
          <w:rFonts w:ascii="Arial" w:hAnsi="Arial" w:cs="Arial"/>
          <w:b/>
          <w:bCs/>
          <w:color w:val="000000"/>
          <w:sz w:val="18"/>
          <w:szCs w:val="18"/>
        </w:rPr>
        <w:t>21. člen</w:t>
      </w:r>
    </w:p>
    <w:tbl>
      <w:tblPr>
        <w:tblStyle w:val="NormalTablePHPDOCX3"/>
        <w:tblW w:w="0" w:type="auto"/>
        <w:tblInd w:w="108" w:type="dxa"/>
        <w:tblLook w:val="04A0" w:firstRow="1" w:lastRow="0" w:firstColumn="1" w:lastColumn="0" w:noHBand="0" w:noVBand="1"/>
      </w:tblPr>
      <w:tblGrid>
        <w:gridCol w:w="8962"/>
      </w:tblGrid>
      <w:tr w:rsidR="001957E0" w:rsidRPr="001957E0" w14:paraId="6B2BA7C1" w14:textId="77777777" w:rsidTr="001957E0">
        <w:tc>
          <w:tcPr>
            <w:tcW w:w="0" w:type="auto"/>
            <w:tcMar>
              <w:top w:w="0" w:type="auto"/>
              <w:bottom w:w="0" w:type="auto"/>
            </w:tcMar>
          </w:tcPr>
          <w:p w14:paraId="426988FF" w14:textId="77777777" w:rsidR="001957E0" w:rsidRPr="001957E0" w:rsidRDefault="001957E0" w:rsidP="001957E0">
            <w:pPr>
              <w:spacing w:before="225" w:after="225"/>
              <w:jc w:val="both"/>
            </w:pPr>
            <w:r w:rsidRPr="001957E0">
              <w:rPr>
                <w:rFonts w:ascii="Arial" w:hAnsi="Arial" w:cs="Arial"/>
                <w:color w:val="000000"/>
                <w:sz w:val="18"/>
                <w:szCs w:val="18"/>
              </w:rPr>
              <w:t>ZAVAROVANJE ZA DOBRO IZVEDBO</w:t>
            </w:r>
          </w:p>
          <w:p w14:paraId="65B96AE9" w14:textId="77777777" w:rsidR="001957E0" w:rsidRPr="001957E0" w:rsidRDefault="001957E0" w:rsidP="001957E0">
            <w:pPr>
              <w:spacing w:before="225" w:after="225"/>
              <w:jc w:val="both"/>
            </w:pPr>
            <w:r w:rsidRPr="001957E0">
              <w:rPr>
                <w:rFonts w:ascii="Arial" w:hAnsi="Arial" w:cs="Arial"/>
                <w:color w:val="000000"/>
                <w:sz w:val="18"/>
                <w:szCs w:val="18"/>
              </w:rPr>
              <w:t>Instrument zavarovanja: _____________</w:t>
            </w:r>
          </w:p>
          <w:p w14:paraId="15476967" w14:textId="77777777" w:rsidR="001957E0" w:rsidRPr="001957E0" w:rsidRDefault="001957E0" w:rsidP="001957E0">
            <w:pPr>
              <w:spacing w:before="225" w:after="225"/>
              <w:jc w:val="both"/>
            </w:pPr>
            <w:r w:rsidRPr="001957E0">
              <w:rPr>
                <w:rFonts w:ascii="Arial" w:hAnsi="Arial" w:cs="Arial"/>
                <w:color w:val="000000"/>
                <w:sz w:val="18"/>
                <w:szCs w:val="18"/>
              </w:rPr>
              <w:t>Višina zavarovanja: _____________</w:t>
            </w:r>
          </w:p>
          <w:p w14:paraId="6FA35873" w14:textId="77777777" w:rsidR="001957E0" w:rsidRPr="001957E0" w:rsidRDefault="001957E0" w:rsidP="001957E0">
            <w:pPr>
              <w:spacing w:before="225" w:after="225"/>
              <w:jc w:val="both"/>
            </w:pPr>
            <w:r w:rsidRPr="001957E0">
              <w:rPr>
                <w:rFonts w:ascii="Arial" w:hAnsi="Arial" w:cs="Arial"/>
                <w:color w:val="000000"/>
                <w:sz w:val="18"/>
                <w:szCs w:val="18"/>
              </w:rPr>
              <w:t>Čas veljavnosti: _____________</w:t>
            </w:r>
          </w:p>
          <w:p w14:paraId="68853148" w14:textId="77777777" w:rsidR="001957E0" w:rsidRPr="001957E0" w:rsidRDefault="001957E0" w:rsidP="001957E0">
            <w:pPr>
              <w:spacing w:before="225" w:after="225"/>
              <w:jc w:val="both"/>
            </w:pPr>
            <w:r w:rsidRPr="001957E0">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8C07A96" w14:textId="77777777" w:rsidR="001957E0" w:rsidRPr="001957E0" w:rsidRDefault="001957E0" w:rsidP="001957E0">
            <w:pPr>
              <w:spacing w:before="225" w:after="225"/>
              <w:jc w:val="both"/>
            </w:pPr>
            <w:r w:rsidRPr="001957E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4CF7A19" w14:textId="77777777" w:rsidR="001957E0" w:rsidRPr="001957E0" w:rsidRDefault="001957E0" w:rsidP="001957E0">
      <w:pPr>
        <w:spacing w:after="0" w:line="240" w:lineRule="auto"/>
        <w:jc w:val="center"/>
      </w:pPr>
      <w:r w:rsidRPr="001957E0">
        <w:rPr>
          <w:rFonts w:ascii="Arial" w:hAnsi="Arial" w:cs="Arial"/>
          <w:b/>
          <w:bCs/>
          <w:color w:val="000000"/>
          <w:sz w:val="18"/>
          <w:szCs w:val="18"/>
        </w:rPr>
        <w:t>22. člen</w:t>
      </w:r>
    </w:p>
    <w:tbl>
      <w:tblPr>
        <w:tblStyle w:val="NormalTablePHPDOCX3"/>
        <w:tblW w:w="0" w:type="auto"/>
        <w:tblInd w:w="108" w:type="dxa"/>
        <w:tblLook w:val="04A0" w:firstRow="1" w:lastRow="0" w:firstColumn="1" w:lastColumn="0" w:noHBand="0" w:noVBand="1"/>
      </w:tblPr>
      <w:tblGrid>
        <w:gridCol w:w="8962"/>
      </w:tblGrid>
      <w:tr w:rsidR="001957E0" w:rsidRPr="001957E0" w14:paraId="115CE633" w14:textId="77777777" w:rsidTr="001957E0">
        <w:tc>
          <w:tcPr>
            <w:tcW w:w="0" w:type="auto"/>
            <w:tcMar>
              <w:top w:w="0" w:type="auto"/>
              <w:bottom w:w="0" w:type="auto"/>
            </w:tcMar>
          </w:tcPr>
          <w:p w14:paraId="268BC29D" w14:textId="77777777" w:rsidR="001957E0" w:rsidRPr="001957E0" w:rsidRDefault="001957E0" w:rsidP="001957E0">
            <w:pPr>
              <w:spacing w:before="225" w:after="225"/>
              <w:jc w:val="both"/>
            </w:pPr>
            <w:r w:rsidRPr="001957E0">
              <w:rPr>
                <w:rFonts w:ascii="Arial" w:hAnsi="Arial" w:cs="Arial"/>
                <w:color w:val="000000"/>
                <w:sz w:val="18"/>
                <w:szCs w:val="18"/>
              </w:rPr>
              <w:t>ZAVAROVANJE ZA ODPRAVO NAPAK</w:t>
            </w:r>
          </w:p>
          <w:p w14:paraId="5AB5B6FB" w14:textId="77777777" w:rsidR="001957E0" w:rsidRPr="001957E0" w:rsidRDefault="001957E0" w:rsidP="001957E0">
            <w:pPr>
              <w:spacing w:before="225" w:after="225"/>
              <w:jc w:val="both"/>
            </w:pPr>
            <w:r w:rsidRPr="001957E0">
              <w:rPr>
                <w:rFonts w:ascii="Arial" w:hAnsi="Arial" w:cs="Arial"/>
                <w:color w:val="000000"/>
                <w:sz w:val="18"/>
                <w:szCs w:val="18"/>
              </w:rPr>
              <w:t>Instrument zavarovanja: _____________</w:t>
            </w:r>
          </w:p>
          <w:p w14:paraId="0839B2FF" w14:textId="77777777" w:rsidR="001957E0" w:rsidRPr="001957E0" w:rsidRDefault="001957E0" w:rsidP="001957E0">
            <w:pPr>
              <w:spacing w:before="225" w:after="225"/>
              <w:jc w:val="both"/>
            </w:pPr>
            <w:r w:rsidRPr="001957E0">
              <w:rPr>
                <w:rFonts w:ascii="Arial" w:hAnsi="Arial" w:cs="Arial"/>
                <w:color w:val="000000"/>
                <w:sz w:val="18"/>
                <w:szCs w:val="18"/>
              </w:rPr>
              <w:t>Višina zavarovanja: _____________</w:t>
            </w:r>
          </w:p>
          <w:p w14:paraId="2894A51F" w14:textId="77777777" w:rsidR="001957E0" w:rsidRPr="001957E0" w:rsidRDefault="001957E0" w:rsidP="001957E0">
            <w:pPr>
              <w:spacing w:before="225" w:after="225"/>
              <w:jc w:val="both"/>
            </w:pPr>
            <w:r w:rsidRPr="001957E0">
              <w:rPr>
                <w:rFonts w:ascii="Arial" w:hAnsi="Arial" w:cs="Arial"/>
                <w:color w:val="000000"/>
                <w:sz w:val="18"/>
                <w:szCs w:val="18"/>
              </w:rPr>
              <w:t>Čas veljavnosti: _____________</w:t>
            </w:r>
          </w:p>
          <w:p w14:paraId="698F70D9" w14:textId="77777777" w:rsidR="001957E0" w:rsidRPr="001957E0" w:rsidRDefault="001957E0" w:rsidP="001957E0">
            <w:pPr>
              <w:spacing w:before="225" w:after="225"/>
              <w:jc w:val="both"/>
            </w:pPr>
            <w:r w:rsidRPr="001957E0">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EE925D3" w14:textId="77777777" w:rsidR="001957E0" w:rsidRPr="001957E0" w:rsidRDefault="001957E0" w:rsidP="001957E0">
            <w:pPr>
              <w:spacing w:before="225" w:after="225"/>
              <w:jc w:val="both"/>
            </w:pPr>
            <w:r w:rsidRPr="001957E0">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3F7DE23"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XI. ODSTOP OD POGODBE</w:t>
      </w:r>
    </w:p>
    <w:p w14:paraId="4711B39D" w14:textId="77777777" w:rsidR="001957E0" w:rsidRPr="001957E0" w:rsidRDefault="001957E0" w:rsidP="001957E0">
      <w:pPr>
        <w:spacing w:after="0" w:line="240" w:lineRule="auto"/>
        <w:jc w:val="center"/>
      </w:pPr>
      <w:r w:rsidRPr="001957E0">
        <w:rPr>
          <w:rFonts w:ascii="Arial" w:hAnsi="Arial" w:cs="Arial"/>
          <w:b/>
          <w:bCs/>
          <w:color w:val="000000"/>
          <w:sz w:val="18"/>
          <w:szCs w:val="18"/>
        </w:rPr>
        <w:t>23. člen</w:t>
      </w:r>
    </w:p>
    <w:tbl>
      <w:tblPr>
        <w:tblStyle w:val="NormalTablePHPDOCX3"/>
        <w:tblW w:w="0" w:type="auto"/>
        <w:tblInd w:w="108" w:type="dxa"/>
        <w:tblLook w:val="04A0" w:firstRow="1" w:lastRow="0" w:firstColumn="1" w:lastColumn="0" w:noHBand="0" w:noVBand="1"/>
      </w:tblPr>
      <w:tblGrid>
        <w:gridCol w:w="8962"/>
      </w:tblGrid>
      <w:tr w:rsidR="001957E0" w:rsidRPr="001957E0" w14:paraId="1DF666CE" w14:textId="77777777" w:rsidTr="001957E0">
        <w:tc>
          <w:tcPr>
            <w:tcW w:w="0" w:type="auto"/>
            <w:tcMar>
              <w:top w:w="0" w:type="auto"/>
              <w:bottom w:w="0" w:type="auto"/>
            </w:tcMar>
          </w:tcPr>
          <w:p w14:paraId="0D247225" w14:textId="77777777" w:rsidR="001957E0" w:rsidRPr="001957E0" w:rsidRDefault="001957E0" w:rsidP="001957E0">
            <w:pPr>
              <w:spacing w:before="225" w:after="225"/>
              <w:jc w:val="both"/>
            </w:pPr>
            <w:r w:rsidRPr="001957E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A3B9C54" w14:textId="77777777" w:rsidR="001957E0" w:rsidRPr="001957E0" w:rsidRDefault="001957E0" w:rsidP="001957E0">
            <w:pPr>
              <w:spacing w:before="225" w:after="225"/>
              <w:jc w:val="both"/>
            </w:pPr>
            <w:r w:rsidRPr="001957E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3"/>
              <w:tblW w:w="5000" w:type="pct"/>
              <w:tblLook w:val="04A0" w:firstRow="1" w:lastRow="0" w:firstColumn="1" w:lastColumn="0" w:noHBand="0" w:noVBand="1"/>
            </w:tblPr>
            <w:tblGrid>
              <w:gridCol w:w="8746"/>
            </w:tblGrid>
            <w:tr w:rsidR="001957E0" w:rsidRPr="001957E0" w14:paraId="28AAAD87" w14:textId="77777777" w:rsidTr="001957E0">
              <w:tc>
                <w:tcPr>
                  <w:tcW w:w="0" w:type="auto"/>
                  <w:tcMar>
                    <w:top w:w="0" w:type="auto"/>
                    <w:bottom w:w="0" w:type="auto"/>
                  </w:tcMar>
                  <w:vAlign w:val="center"/>
                </w:tcPr>
                <w:tbl>
                  <w:tblPr>
                    <w:tblStyle w:val="NormalTablePHPDOCX3"/>
                    <w:tblW w:w="0" w:type="auto"/>
                    <w:tblLook w:val="04A0" w:firstRow="1" w:lastRow="0" w:firstColumn="1" w:lastColumn="0" w:noHBand="0" w:noVBand="1"/>
                  </w:tblPr>
                  <w:tblGrid>
                    <w:gridCol w:w="8530"/>
                  </w:tblGrid>
                  <w:tr w:rsidR="001957E0" w:rsidRPr="001957E0" w14:paraId="7D554D6E" w14:textId="77777777" w:rsidTr="001957E0">
                    <w:tc>
                      <w:tcPr>
                        <w:tcW w:w="0" w:type="auto"/>
                        <w:tcMar>
                          <w:top w:w="0" w:type="auto"/>
                          <w:bottom w:w="0" w:type="auto"/>
                        </w:tcMar>
                      </w:tcPr>
                      <w:p w14:paraId="6BE926C4"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lastRenderedPageBreak/>
                          <w:t>javno naročilo je bilo bistveno spremenjeno, kar terja nov postopek javnega naročanja;</w:t>
                        </w:r>
                      </w:p>
                      <w:p w14:paraId="6A812EC0"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8EB7E32" w14:textId="77777777" w:rsidR="001957E0" w:rsidRPr="001957E0" w:rsidRDefault="001957E0" w:rsidP="00A51000">
                        <w:pPr>
                          <w:numPr>
                            <w:ilvl w:val="0"/>
                            <w:numId w:val="70"/>
                          </w:numPr>
                          <w:rPr>
                            <w:rFonts w:ascii="Arial" w:hAnsi="Arial" w:cs="Arial"/>
                            <w:color w:val="000000"/>
                            <w:sz w:val="18"/>
                            <w:szCs w:val="18"/>
                          </w:rPr>
                        </w:pPr>
                        <w:r w:rsidRPr="001957E0">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14:paraId="4C886C2C" w14:textId="77777777" w:rsidR="001957E0" w:rsidRPr="001957E0" w:rsidRDefault="001957E0" w:rsidP="001957E0"/>
              </w:tc>
            </w:tr>
          </w:tbl>
          <w:p w14:paraId="36CFC9D8" w14:textId="77777777" w:rsidR="001957E0" w:rsidRPr="001957E0" w:rsidRDefault="001957E0" w:rsidP="001957E0"/>
          <w:p w14:paraId="5C7F26FA" w14:textId="77777777" w:rsidR="001957E0" w:rsidRPr="001957E0" w:rsidRDefault="001957E0" w:rsidP="001957E0">
            <w:pPr>
              <w:spacing w:before="225" w:after="225"/>
              <w:jc w:val="both"/>
            </w:pPr>
            <w:r w:rsidRPr="001957E0">
              <w:rPr>
                <w:rFonts w:ascii="Arial" w:hAnsi="Arial" w:cs="Arial"/>
                <w:color w:val="000000"/>
                <w:sz w:val="18"/>
                <w:szCs w:val="18"/>
              </w:rPr>
              <w:t>Odstop od pogodbe učinkuje z dnem, ko izvajalec prejme pisno izjavo naročnika o odstopu.</w:t>
            </w:r>
          </w:p>
          <w:p w14:paraId="150737EA" w14:textId="77777777" w:rsidR="001957E0" w:rsidRPr="001957E0" w:rsidRDefault="001957E0" w:rsidP="001957E0">
            <w:pPr>
              <w:spacing w:before="225" w:after="225"/>
              <w:jc w:val="both"/>
            </w:pPr>
            <w:r w:rsidRPr="001957E0">
              <w:rPr>
                <w:rFonts w:ascii="Arial" w:hAnsi="Arial" w:cs="Arial"/>
                <w:color w:val="000000"/>
                <w:sz w:val="18"/>
                <w:szCs w:val="18"/>
              </w:rPr>
              <w:t>Naročnik bo istočasno z odstopom od pogodbe pričel s postopki za unovčenje zavarovanja za dobro izvedbo pogodbenih obveznosti, v primeru, če pride do kršitve pogodbe s strani izvajalca.</w:t>
            </w:r>
          </w:p>
          <w:p w14:paraId="50F8BF7C" w14:textId="77777777" w:rsidR="001957E0" w:rsidRPr="001957E0" w:rsidRDefault="001957E0" w:rsidP="001957E0">
            <w:pPr>
              <w:spacing w:before="225" w:after="225"/>
              <w:jc w:val="both"/>
            </w:pPr>
            <w:r w:rsidRPr="001957E0">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71D6C9B7" w14:textId="77777777" w:rsidR="001957E0" w:rsidRPr="001957E0" w:rsidRDefault="001957E0" w:rsidP="001957E0">
            <w:pPr>
              <w:spacing w:before="225" w:after="225"/>
              <w:jc w:val="both"/>
            </w:pPr>
            <w:r w:rsidRPr="001957E0">
              <w:rPr>
                <w:rFonts w:ascii="Arial" w:hAnsi="Arial" w:cs="Arial"/>
                <w:color w:val="000000"/>
                <w:sz w:val="18"/>
                <w:szCs w:val="18"/>
              </w:rPr>
              <w:t>Naročnik ima pravico enostransko odstopiti od pogodbe brez odpovednega roka v primeru, da nima zagotovljenih sredstev.</w:t>
            </w:r>
          </w:p>
          <w:p w14:paraId="5805713B" w14:textId="77777777" w:rsidR="001957E0" w:rsidRPr="001957E0" w:rsidRDefault="001957E0" w:rsidP="001957E0">
            <w:pPr>
              <w:spacing w:before="225" w:after="225"/>
              <w:jc w:val="both"/>
            </w:pPr>
            <w:r w:rsidRPr="001957E0">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3D5D918" w14:textId="77777777" w:rsidR="001957E0" w:rsidRPr="001957E0" w:rsidRDefault="001957E0" w:rsidP="001957E0">
            <w:pPr>
              <w:spacing w:before="225" w:after="225"/>
              <w:jc w:val="both"/>
              <w:rPr>
                <w:rFonts w:ascii="Arial" w:hAnsi="Arial" w:cs="Arial"/>
                <w:color w:val="000000"/>
                <w:sz w:val="18"/>
                <w:szCs w:val="18"/>
              </w:rPr>
            </w:pPr>
            <w:r w:rsidRPr="001957E0">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10D2B4B2"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XII. SOCIALNA KLAVZULA IN RAZVEZNI POGOJ</w:t>
      </w:r>
    </w:p>
    <w:p w14:paraId="7E6ACB8E" w14:textId="77777777" w:rsidR="001957E0" w:rsidRPr="001957E0" w:rsidRDefault="001957E0" w:rsidP="001957E0">
      <w:pPr>
        <w:spacing w:after="0" w:line="240" w:lineRule="auto"/>
        <w:jc w:val="center"/>
      </w:pPr>
      <w:r w:rsidRPr="001957E0">
        <w:rPr>
          <w:rFonts w:ascii="Arial" w:hAnsi="Arial" w:cs="Arial"/>
          <w:b/>
          <w:bCs/>
          <w:color w:val="000000"/>
          <w:sz w:val="18"/>
          <w:szCs w:val="18"/>
        </w:rPr>
        <w:t>24. člen</w:t>
      </w:r>
    </w:p>
    <w:tbl>
      <w:tblPr>
        <w:tblStyle w:val="NormalTablePHPDOCX3"/>
        <w:tblW w:w="0" w:type="auto"/>
        <w:tblInd w:w="108" w:type="dxa"/>
        <w:tblLook w:val="04A0" w:firstRow="1" w:lastRow="0" w:firstColumn="1" w:lastColumn="0" w:noHBand="0" w:noVBand="1"/>
      </w:tblPr>
      <w:tblGrid>
        <w:gridCol w:w="8962"/>
      </w:tblGrid>
      <w:tr w:rsidR="001957E0" w:rsidRPr="001957E0" w14:paraId="45F374E5" w14:textId="77777777" w:rsidTr="001957E0">
        <w:tc>
          <w:tcPr>
            <w:tcW w:w="0" w:type="auto"/>
            <w:tcMar>
              <w:top w:w="0" w:type="auto"/>
              <w:bottom w:w="0" w:type="auto"/>
            </w:tcMar>
          </w:tcPr>
          <w:p w14:paraId="620FFDF2"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Ta pogodba (ali: okvirni sporazum) je sklenjena pod razveznim pogojem, ki se uresniči v primeru izpolnitve ene od naslednjih okoliščin:</w:t>
            </w:r>
          </w:p>
          <w:p w14:paraId="1A8E1465"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w:t>
            </w:r>
            <w:r w:rsidRPr="00D62CE3">
              <w:rPr>
                <w:rFonts w:ascii="Arial" w:hAnsi="Arial" w:cs="Arial"/>
                <w:sz w:val="18"/>
                <w:szCs w:val="18"/>
              </w:rPr>
              <w:tab/>
              <w:t xml:space="preserve">če bo naročnik seznanjen, da je sodišče s pravnomočno odločitvijo ugotovilo kršitev obveznosti delovne, </w:t>
            </w:r>
            <w:proofErr w:type="spellStart"/>
            <w:r w:rsidRPr="00D62CE3">
              <w:rPr>
                <w:rFonts w:ascii="Arial" w:hAnsi="Arial" w:cs="Arial"/>
                <w:sz w:val="18"/>
                <w:szCs w:val="18"/>
              </w:rPr>
              <w:t>okoljske</w:t>
            </w:r>
            <w:proofErr w:type="spellEnd"/>
            <w:r w:rsidRPr="00D62CE3">
              <w:rPr>
                <w:rFonts w:ascii="Arial" w:hAnsi="Arial" w:cs="Arial"/>
                <w:sz w:val="18"/>
                <w:szCs w:val="18"/>
              </w:rPr>
              <w:t xml:space="preserve"> ali socialne zakonodaje s strani izvajalca/dobavitelja ali podizvajalca ali </w:t>
            </w:r>
          </w:p>
          <w:p w14:paraId="57B1143F"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w:t>
            </w:r>
            <w:r w:rsidRPr="00D62CE3">
              <w:rPr>
                <w:rFonts w:ascii="Arial" w:hAnsi="Arial" w:cs="Arial"/>
                <w:sz w:val="18"/>
                <w:szCs w:val="18"/>
              </w:rPr>
              <w:tab/>
              <w:t>če bo naročnik seznanjen, da je pristojni državni organ pri izvajalcu/dobavitelju ali podizvajalcu v času izvajanja pogodbe ugotovil najmanj dve kršitvi v zvezi s:</w:t>
            </w:r>
          </w:p>
          <w:p w14:paraId="3F629F83"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plačilom za delo, </w:t>
            </w:r>
          </w:p>
          <w:p w14:paraId="458E2A46"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delovnim časom, </w:t>
            </w:r>
          </w:p>
          <w:p w14:paraId="79F8966B"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počitki, </w:t>
            </w:r>
          </w:p>
          <w:p w14:paraId="50AF82A7" w14:textId="77777777" w:rsidR="001957E0" w:rsidRPr="00D62CE3" w:rsidRDefault="001957E0" w:rsidP="00A51000">
            <w:pPr>
              <w:numPr>
                <w:ilvl w:val="0"/>
                <w:numId w:val="71"/>
              </w:numPr>
              <w:spacing w:before="225" w:after="225"/>
              <w:contextualSpacing/>
              <w:jc w:val="both"/>
              <w:rPr>
                <w:rFonts w:ascii="Arial" w:hAnsi="Arial" w:cs="Arial"/>
                <w:sz w:val="18"/>
                <w:szCs w:val="18"/>
              </w:rPr>
            </w:pPr>
            <w:r w:rsidRPr="00D62CE3">
              <w:rPr>
                <w:rFonts w:ascii="Arial" w:hAnsi="Arial" w:cs="Arial"/>
                <w:sz w:val="18"/>
                <w:szCs w:val="18"/>
              </w:rPr>
              <w:t xml:space="preserve">opravljanjem dela na podlagi pogodb civilnega prava kljub obstoju elementov delovnega razmerja ali v zvezi z zaposlovanjem na črno </w:t>
            </w:r>
          </w:p>
          <w:p w14:paraId="78341D34"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in za kateri mu je bila s pravnomočno odločitvijo ali več pravnomočnimi odločitvami izrečena globa za prekršek,</w:t>
            </w:r>
          </w:p>
          <w:p w14:paraId="02513A3F"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1343B29" w14:textId="77777777" w:rsidR="001957E0" w:rsidRPr="00D62CE3" w:rsidRDefault="001957E0" w:rsidP="001957E0">
            <w:pPr>
              <w:spacing w:before="225" w:after="225"/>
              <w:jc w:val="both"/>
              <w:rPr>
                <w:rFonts w:ascii="Arial" w:hAnsi="Arial" w:cs="Arial"/>
                <w:sz w:val="18"/>
                <w:szCs w:val="18"/>
              </w:rPr>
            </w:pPr>
            <w:r w:rsidRPr="00D62CE3">
              <w:rPr>
                <w:rFonts w:ascii="Arial" w:hAnsi="Arial" w:cs="Arial"/>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4BCE572F" w14:textId="77777777" w:rsidR="001957E0" w:rsidRPr="001957E0" w:rsidRDefault="001957E0" w:rsidP="001957E0">
            <w:pPr>
              <w:spacing w:before="225" w:after="225"/>
              <w:jc w:val="both"/>
            </w:pPr>
            <w:r w:rsidRPr="00D62CE3">
              <w:rPr>
                <w:rFonts w:ascii="Arial" w:hAnsi="Arial" w:cs="Arial"/>
                <w:sz w:val="18"/>
                <w:szCs w:val="18"/>
              </w:rPr>
              <w:t>Če naročnik v roku 30 dni od seznanitve s kršitvijo ne začne novega postopka javnega</w:t>
            </w:r>
          </w:p>
        </w:tc>
      </w:tr>
    </w:tbl>
    <w:p w14:paraId="27D83F39"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lastRenderedPageBreak/>
        <w:t>XIII. REVIZIJSKA SLED</w:t>
      </w:r>
    </w:p>
    <w:p w14:paraId="2DFE32DE" w14:textId="77777777" w:rsidR="001957E0" w:rsidRPr="001957E0" w:rsidRDefault="001957E0" w:rsidP="001957E0">
      <w:pPr>
        <w:spacing w:after="0" w:line="240" w:lineRule="auto"/>
        <w:jc w:val="center"/>
      </w:pPr>
      <w:r w:rsidRPr="001957E0">
        <w:rPr>
          <w:rFonts w:ascii="Arial" w:hAnsi="Arial" w:cs="Arial"/>
          <w:b/>
          <w:bCs/>
          <w:color w:val="000000"/>
          <w:sz w:val="18"/>
          <w:szCs w:val="18"/>
        </w:rPr>
        <w:t>25. člen</w:t>
      </w:r>
    </w:p>
    <w:tbl>
      <w:tblPr>
        <w:tblStyle w:val="NormalTablePHPDOCX3"/>
        <w:tblW w:w="0" w:type="auto"/>
        <w:tblInd w:w="108" w:type="dxa"/>
        <w:tblLook w:val="04A0" w:firstRow="1" w:lastRow="0" w:firstColumn="1" w:lastColumn="0" w:noHBand="0" w:noVBand="1"/>
      </w:tblPr>
      <w:tblGrid>
        <w:gridCol w:w="8962"/>
      </w:tblGrid>
      <w:tr w:rsidR="001957E0" w:rsidRPr="001957E0" w14:paraId="4D269A49" w14:textId="77777777" w:rsidTr="001957E0">
        <w:tc>
          <w:tcPr>
            <w:tcW w:w="0" w:type="auto"/>
            <w:tcMar>
              <w:top w:w="0" w:type="auto"/>
              <w:bottom w:w="0" w:type="auto"/>
            </w:tcMar>
          </w:tcPr>
          <w:p w14:paraId="0BF23B3B" w14:textId="77777777" w:rsidR="001957E0" w:rsidRPr="001957E0" w:rsidRDefault="001957E0" w:rsidP="001957E0">
            <w:pPr>
              <w:spacing w:before="225" w:after="225"/>
              <w:jc w:val="both"/>
            </w:pPr>
            <w:r w:rsidRPr="001957E0">
              <w:rPr>
                <w:rFonts w:ascii="Arial" w:hAnsi="Arial" w:cs="Arial"/>
                <w:color w:val="000000"/>
                <w:sz w:val="18"/>
                <w:szCs w:val="18"/>
              </w:rPr>
              <w:t>Vsa dokumentacija, povezana z izvedbo projekta, mora biti hranjena na način, da zagotavlja revizijsko sled dobave blaga.</w:t>
            </w:r>
          </w:p>
          <w:p w14:paraId="66D6EBF8" w14:textId="77777777" w:rsidR="001957E0" w:rsidRPr="001957E0" w:rsidRDefault="001957E0" w:rsidP="001957E0">
            <w:pPr>
              <w:spacing w:before="225" w:after="225"/>
              <w:jc w:val="both"/>
            </w:pPr>
            <w:r w:rsidRPr="001957E0">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E27895F" w14:textId="77777777" w:rsidR="001957E0" w:rsidRPr="001957E0" w:rsidRDefault="001957E0" w:rsidP="001957E0">
            <w:pPr>
              <w:spacing w:before="225" w:after="225"/>
              <w:jc w:val="both"/>
            </w:pPr>
            <w:r w:rsidRPr="001957E0">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DCDDA27" w14:textId="77777777" w:rsidR="001957E0" w:rsidRPr="001957E0" w:rsidRDefault="001957E0" w:rsidP="001957E0">
            <w:pPr>
              <w:spacing w:before="225" w:after="225"/>
              <w:jc w:val="both"/>
            </w:pPr>
            <w:r w:rsidRPr="001957E0">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D36DF70" w14:textId="77777777" w:rsidR="001957E0" w:rsidRPr="001957E0" w:rsidRDefault="001957E0" w:rsidP="001957E0">
            <w:pPr>
              <w:spacing w:before="225" w:after="225"/>
              <w:jc w:val="both"/>
            </w:pPr>
            <w:r w:rsidRPr="001957E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CF9D11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XIV. PROTIKORUPCIJSKA KLAVZULA</w:t>
      </w:r>
    </w:p>
    <w:p w14:paraId="76D82344" w14:textId="77777777" w:rsidR="001957E0" w:rsidRPr="001957E0" w:rsidRDefault="001957E0" w:rsidP="001957E0">
      <w:pPr>
        <w:spacing w:after="0" w:line="240" w:lineRule="auto"/>
        <w:jc w:val="center"/>
      </w:pPr>
      <w:r w:rsidRPr="001957E0">
        <w:rPr>
          <w:rFonts w:ascii="Arial" w:hAnsi="Arial" w:cs="Arial"/>
          <w:b/>
          <w:bCs/>
          <w:color w:val="000000"/>
          <w:sz w:val="18"/>
          <w:szCs w:val="18"/>
        </w:rPr>
        <w:t>26. člen</w:t>
      </w:r>
    </w:p>
    <w:tbl>
      <w:tblPr>
        <w:tblStyle w:val="NormalTablePHPDOCX3"/>
        <w:tblW w:w="0" w:type="auto"/>
        <w:tblInd w:w="108" w:type="dxa"/>
        <w:tblLook w:val="04A0" w:firstRow="1" w:lastRow="0" w:firstColumn="1" w:lastColumn="0" w:noHBand="0" w:noVBand="1"/>
      </w:tblPr>
      <w:tblGrid>
        <w:gridCol w:w="8962"/>
      </w:tblGrid>
      <w:tr w:rsidR="001957E0" w:rsidRPr="001957E0" w14:paraId="77D7AD98" w14:textId="77777777" w:rsidTr="001957E0">
        <w:tc>
          <w:tcPr>
            <w:tcW w:w="0" w:type="auto"/>
            <w:tcMar>
              <w:top w:w="0" w:type="auto"/>
              <w:bottom w:w="0" w:type="auto"/>
            </w:tcMar>
          </w:tcPr>
          <w:p w14:paraId="5CCDF0D2" w14:textId="77777777" w:rsidR="001957E0" w:rsidRPr="001957E0" w:rsidRDefault="001957E0" w:rsidP="001957E0">
            <w:pPr>
              <w:spacing w:before="225" w:after="225"/>
              <w:jc w:val="both"/>
            </w:pPr>
            <w:r w:rsidRPr="001957E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3"/>
              <w:tblW w:w="0" w:type="auto"/>
              <w:tblLook w:val="04A0" w:firstRow="1" w:lastRow="0" w:firstColumn="1" w:lastColumn="0" w:noHBand="0" w:noVBand="1"/>
            </w:tblPr>
            <w:tblGrid>
              <w:gridCol w:w="8746"/>
            </w:tblGrid>
            <w:tr w:rsidR="001957E0" w:rsidRPr="001957E0" w14:paraId="3AC4CF64" w14:textId="77777777" w:rsidTr="001957E0">
              <w:tc>
                <w:tcPr>
                  <w:tcW w:w="0" w:type="auto"/>
                  <w:tcMar>
                    <w:top w:w="0" w:type="auto"/>
                    <w:bottom w:w="0" w:type="auto"/>
                  </w:tcMar>
                </w:tcPr>
                <w:p w14:paraId="639C91B6"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pridobitev posla ali</w:t>
                  </w:r>
                </w:p>
                <w:p w14:paraId="088EE2C4"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za sklenitev posla pod ugodnejšimi pogoji ali</w:t>
                  </w:r>
                </w:p>
                <w:p w14:paraId="6C9E1F0A"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za opustitev dolžnega nadzora nad izvajanjem pogodbenih obveznosti ali</w:t>
                  </w:r>
                </w:p>
                <w:p w14:paraId="0919B86C" w14:textId="77777777" w:rsidR="001957E0" w:rsidRPr="001957E0" w:rsidRDefault="001957E0" w:rsidP="00A51000">
                  <w:pPr>
                    <w:numPr>
                      <w:ilvl w:val="0"/>
                      <w:numId w:val="66"/>
                    </w:numPr>
                    <w:jc w:val="both"/>
                    <w:rPr>
                      <w:rFonts w:ascii="Arial" w:hAnsi="Arial" w:cs="Arial"/>
                      <w:color w:val="000000"/>
                      <w:sz w:val="18"/>
                      <w:szCs w:val="18"/>
                    </w:rPr>
                  </w:pPr>
                  <w:r w:rsidRPr="001957E0">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1957E0">
                    <w:rPr>
                      <w:rFonts w:ascii="Arial" w:hAnsi="Arial" w:cs="Arial"/>
                      <w:color w:val="000000"/>
                      <w:sz w:val="18"/>
                      <w:szCs w:val="18"/>
                    </w:rPr>
                    <w:t>sektorja,drugi</w:t>
                  </w:r>
                  <w:proofErr w:type="spellEnd"/>
                  <w:r w:rsidRPr="001957E0">
                    <w:rPr>
                      <w:rFonts w:ascii="Arial" w:hAnsi="Arial" w:cs="Arial"/>
                      <w:color w:val="000000"/>
                      <w:sz w:val="18"/>
                      <w:szCs w:val="18"/>
                    </w:rPr>
                    <w:t xml:space="preserve"> pogodbeni stranki ali njenemu predstavniku, zastopniku, posredniku,</w:t>
                  </w:r>
                </w:p>
              </w:tc>
            </w:tr>
          </w:tbl>
          <w:p w14:paraId="2B550619" w14:textId="77777777" w:rsidR="001957E0" w:rsidRPr="001957E0" w:rsidRDefault="001957E0" w:rsidP="001957E0">
            <w:pPr>
              <w:spacing w:before="225" w:after="225"/>
              <w:jc w:val="both"/>
            </w:pPr>
            <w:r w:rsidRPr="001957E0">
              <w:rPr>
                <w:rFonts w:ascii="Arial" w:hAnsi="Arial" w:cs="Arial"/>
                <w:color w:val="000000"/>
                <w:sz w:val="18"/>
                <w:szCs w:val="18"/>
              </w:rPr>
              <w:t>je pogodba nična.</w:t>
            </w:r>
          </w:p>
        </w:tc>
      </w:tr>
    </w:tbl>
    <w:p w14:paraId="282B891F"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XV. REŠEVANJE SPOROV</w:t>
      </w:r>
    </w:p>
    <w:p w14:paraId="29382921" w14:textId="77777777" w:rsidR="001957E0" w:rsidRPr="001957E0" w:rsidRDefault="001957E0" w:rsidP="001957E0">
      <w:pPr>
        <w:spacing w:after="0" w:line="240" w:lineRule="auto"/>
        <w:jc w:val="center"/>
      </w:pPr>
      <w:r w:rsidRPr="001957E0">
        <w:rPr>
          <w:rFonts w:ascii="Arial" w:hAnsi="Arial" w:cs="Arial"/>
          <w:b/>
          <w:bCs/>
          <w:color w:val="000000"/>
          <w:sz w:val="18"/>
          <w:szCs w:val="18"/>
        </w:rPr>
        <w:t>27. člen</w:t>
      </w:r>
    </w:p>
    <w:tbl>
      <w:tblPr>
        <w:tblStyle w:val="NormalTablePHPDOCX3"/>
        <w:tblW w:w="0" w:type="auto"/>
        <w:tblInd w:w="108" w:type="dxa"/>
        <w:tblLook w:val="04A0" w:firstRow="1" w:lastRow="0" w:firstColumn="1" w:lastColumn="0" w:noHBand="0" w:noVBand="1"/>
      </w:tblPr>
      <w:tblGrid>
        <w:gridCol w:w="8962"/>
      </w:tblGrid>
      <w:tr w:rsidR="001957E0" w:rsidRPr="001957E0" w14:paraId="7BAA4EA5" w14:textId="77777777" w:rsidTr="001957E0">
        <w:tc>
          <w:tcPr>
            <w:tcW w:w="0" w:type="auto"/>
            <w:tcMar>
              <w:top w:w="0" w:type="auto"/>
              <w:bottom w:w="0" w:type="auto"/>
            </w:tcMar>
          </w:tcPr>
          <w:p w14:paraId="6A8E99AC" w14:textId="77777777" w:rsidR="001957E0" w:rsidRPr="001957E0" w:rsidRDefault="001957E0" w:rsidP="001957E0">
            <w:pPr>
              <w:spacing w:before="225" w:after="225"/>
              <w:jc w:val="both"/>
            </w:pPr>
            <w:r w:rsidRPr="001957E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F98171D" w14:textId="77777777" w:rsidR="001957E0" w:rsidRPr="001957E0" w:rsidRDefault="001957E0" w:rsidP="001957E0">
      <w:pPr>
        <w:spacing w:before="225" w:after="225" w:line="240" w:lineRule="auto"/>
        <w:jc w:val="both"/>
      </w:pPr>
      <w:r w:rsidRPr="001957E0">
        <w:rPr>
          <w:rFonts w:ascii="Arial" w:hAnsi="Arial" w:cs="Arial"/>
          <w:b/>
          <w:bCs/>
          <w:color w:val="000000"/>
          <w:sz w:val="18"/>
          <w:szCs w:val="18"/>
        </w:rPr>
        <w:t>XVI. KONČNE DOLOČBE</w:t>
      </w:r>
    </w:p>
    <w:p w14:paraId="18BB8117" w14:textId="77777777" w:rsidR="001957E0" w:rsidRPr="001957E0" w:rsidRDefault="001957E0" w:rsidP="001957E0">
      <w:pPr>
        <w:spacing w:after="0" w:line="240" w:lineRule="auto"/>
        <w:jc w:val="center"/>
      </w:pPr>
      <w:r w:rsidRPr="001957E0">
        <w:rPr>
          <w:rFonts w:ascii="Arial" w:hAnsi="Arial" w:cs="Arial"/>
          <w:b/>
          <w:bCs/>
          <w:color w:val="000000"/>
          <w:sz w:val="18"/>
          <w:szCs w:val="18"/>
        </w:rPr>
        <w:t>28. člen</w:t>
      </w:r>
    </w:p>
    <w:tbl>
      <w:tblPr>
        <w:tblStyle w:val="NormalTablePHPDOCX3"/>
        <w:tblW w:w="0" w:type="auto"/>
        <w:tblInd w:w="108" w:type="dxa"/>
        <w:tblLook w:val="04A0" w:firstRow="1" w:lastRow="0" w:firstColumn="1" w:lastColumn="0" w:noHBand="0" w:noVBand="1"/>
      </w:tblPr>
      <w:tblGrid>
        <w:gridCol w:w="8962"/>
      </w:tblGrid>
      <w:tr w:rsidR="001957E0" w:rsidRPr="001957E0" w14:paraId="41869D4C" w14:textId="77777777" w:rsidTr="001957E0">
        <w:tc>
          <w:tcPr>
            <w:tcW w:w="0" w:type="auto"/>
            <w:tcMar>
              <w:top w:w="0" w:type="auto"/>
              <w:bottom w:w="0" w:type="auto"/>
            </w:tcMar>
          </w:tcPr>
          <w:p w14:paraId="6C5402C1" w14:textId="77777777" w:rsidR="001957E0" w:rsidRPr="001957E0" w:rsidRDefault="001957E0" w:rsidP="001957E0">
            <w:pPr>
              <w:spacing w:before="225" w:after="225"/>
              <w:jc w:val="both"/>
            </w:pPr>
            <w:r w:rsidRPr="001957E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DFA972D" w14:textId="77777777" w:rsidR="001957E0" w:rsidRPr="001957E0" w:rsidRDefault="001957E0" w:rsidP="001957E0">
            <w:pPr>
              <w:spacing w:before="225" w:after="225"/>
              <w:jc w:val="both"/>
            </w:pPr>
            <w:r w:rsidRPr="001957E0">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44D4180" w14:textId="77777777" w:rsidR="001957E0" w:rsidRPr="001957E0" w:rsidRDefault="001957E0" w:rsidP="001957E0">
      <w:pPr>
        <w:spacing w:after="0" w:line="240" w:lineRule="auto"/>
        <w:jc w:val="center"/>
      </w:pPr>
      <w:r w:rsidRPr="001957E0">
        <w:rPr>
          <w:rFonts w:ascii="Arial" w:hAnsi="Arial" w:cs="Arial"/>
          <w:b/>
          <w:bCs/>
          <w:color w:val="000000"/>
          <w:sz w:val="18"/>
          <w:szCs w:val="18"/>
        </w:rPr>
        <w:lastRenderedPageBreak/>
        <w:t>29. člen</w:t>
      </w:r>
    </w:p>
    <w:tbl>
      <w:tblPr>
        <w:tblStyle w:val="NormalTablePHPDOCX3"/>
        <w:tblW w:w="0" w:type="auto"/>
        <w:tblInd w:w="108" w:type="dxa"/>
        <w:tblLook w:val="04A0" w:firstRow="1" w:lastRow="0" w:firstColumn="1" w:lastColumn="0" w:noHBand="0" w:noVBand="1"/>
      </w:tblPr>
      <w:tblGrid>
        <w:gridCol w:w="8962"/>
      </w:tblGrid>
      <w:tr w:rsidR="001957E0" w:rsidRPr="001957E0" w14:paraId="04297763" w14:textId="77777777" w:rsidTr="00CB3E7B">
        <w:tc>
          <w:tcPr>
            <w:tcW w:w="0" w:type="auto"/>
            <w:shd w:val="clear" w:color="auto" w:fill="auto"/>
            <w:tcMar>
              <w:top w:w="0" w:type="auto"/>
              <w:bottom w:w="0" w:type="auto"/>
            </w:tcMar>
          </w:tcPr>
          <w:p w14:paraId="1F05929E" w14:textId="77777777" w:rsidR="00CB3E7B" w:rsidRPr="00CB3E7B" w:rsidRDefault="00CB3E7B" w:rsidP="00CB3E7B">
            <w:pPr>
              <w:spacing w:before="225" w:after="225"/>
              <w:jc w:val="both"/>
              <w:rPr>
                <w:rFonts w:ascii="Arial" w:hAnsi="Arial" w:cs="Arial"/>
                <w:color w:val="000000"/>
                <w:sz w:val="18"/>
                <w:szCs w:val="18"/>
              </w:rPr>
            </w:pPr>
            <w:r w:rsidRPr="00CB3E7B">
              <w:rPr>
                <w:rFonts w:ascii="Arial" w:hAnsi="Arial" w:cs="Arial"/>
                <w:color w:val="000000"/>
                <w:sz w:val="18"/>
                <w:szCs w:val="18"/>
              </w:rPr>
              <w:t xml:space="preserve">Pogodba je sklenjena in prične veljati z dnem, ko jo podpišeta obe pogodbeni stranki, </w:t>
            </w:r>
          </w:p>
          <w:p w14:paraId="02D6C3FD" w14:textId="08D27E27" w:rsidR="001957E0" w:rsidRPr="001957E0" w:rsidRDefault="00CB3E7B" w:rsidP="00CB3E7B">
            <w:pPr>
              <w:spacing w:before="225" w:after="225"/>
              <w:jc w:val="both"/>
            </w:pPr>
            <w:r w:rsidRPr="00CB3E7B">
              <w:rPr>
                <w:rFonts w:ascii="Arial" w:hAnsi="Arial" w:cs="Arial"/>
                <w:color w:val="000000"/>
                <w:sz w:val="18"/>
                <w:szCs w:val="18"/>
              </w:rPr>
              <w:t>Pogodba je sestavljena in podpisana v dveh (2) enakih izvodih, od katerih dobavitelj prejme 1 izvod in naročnik 1  izvod.</w:t>
            </w:r>
          </w:p>
        </w:tc>
      </w:tr>
    </w:tbl>
    <w:p w14:paraId="45D5C677" w14:textId="77777777" w:rsidR="001957E0" w:rsidRPr="001957E0" w:rsidRDefault="001957E0" w:rsidP="001957E0">
      <w:pPr>
        <w:spacing w:before="975" w:after="225" w:line="240" w:lineRule="auto"/>
        <w:jc w:val="both"/>
      </w:pPr>
      <w:r w:rsidRPr="001957E0">
        <w:rPr>
          <w:rFonts w:ascii="Arial" w:hAnsi="Arial" w:cs="Arial"/>
          <w:color w:val="000000"/>
          <w:sz w:val="18"/>
          <w:szCs w:val="18"/>
        </w:rPr>
        <w:t>V/na ________________, dne ________________</w:t>
      </w:r>
    </w:p>
    <w:p w14:paraId="757C7B79" w14:textId="77777777" w:rsidR="00F10BDB" w:rsidRDefault="00F10BDB">
      <w:pPr>
        <w:spacing w:before="975" w:after="225" w:line="240" w:lineRule="auto"/>
        <w:jc w:val="both"/>
      </w:pPr>
    </w:p>
    <w:sectPr w:rsidR="00F10BD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0E8BE" w14:textId="77777777" w:rsidR="00CE5F6F" w:rsidRDefault="00CE5F6F" w:rsidP="006975C6">
      <w:pPr>
        <w:spacing w:after="0" w:line="240" w:lineRule="auto"/>
      </w:pPr>
      <w:r>
        <w:separator/>
      </w:r>
    </w:p>
  </w:endnote>
  <w:endnote w:type="continuationSeparator" w:id="0">
    <w:p w14:paraId="17D315BF" w14:textId="77777777" w:rsidR="00CE5F6F" w:rsidRDefault="00CE5F6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8D939" w14:textId="77777777" w:rsidR="009A17AF" w:rsidRPr="006F1DA5" w:rsidRDefault="00CE5F6F" w:rsidP="00D92DBE">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A17AF" w:rsidRPr="006F1DA5">
          <w:rPr>
            <w:rFonts w:ascii="Arial" w:hAnsi="Arial" w:cs="Arial"/>
          </w:rPr>
          <w:fldChar w:fldCharType="begin"/>
        </w:r>
        <w:r w:rsidR="009A17AF" w:rsidRPr="006F1DA5">
          <w:rPr>
            <w:rFonts w:ascii="Arial" w:hAnsi="Arial" w:cs="Arial"/>
          </w:rPr>
          <w:instrText xml:space="preserve"> PAGE   \* MERGEFORMAT </w:instrText>
        </w:r>
        <w:r w:rsidR="009A17AF" w:rsidRPr="006F1DA5">
          <w:rPr>
            <w:rFonts w:ascii="Arial" w:hAnsi="Arial" w:cs="Arial"/>
          </w:rPr>
          <w:fldChar w:fldCharType="separate"/>
        </w:r>
        <w:r w:rsidR="00353865">
          <w:rPr>
            <w:rFonts w:ascii="Arial" w:hAnsi="Arial" w:cs="Arial"/>
            <w:noProof/>
          </w:rPr>
          <w:t>35</w:t>
        </w:r>
        <w:r w:rsidR="009A17AF" w:rsidRPr="006F1DA5">
          <w:rPr>
            <w:rFonts w:ascii="Arial" w:hAnsi="Arial" w:cs="Arial"/>
            <w:noProof/>
          </w:rPr>
          <w:fldChar w:fldCharType="end"/>
        </w:r>
      </w:sdtContent>
    </w:sdt>
  </w:p>
  <w:p w14:paraId="52A2574B" w14:textId="77777777" w:rsidR="009A17AF" w:rsidRDefault="009A17AF"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579C" w14:textId="77777777" w:rsidR="009A17AF" w:rsidRDefault="009A17AF" w:rsidP="00D92DB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E1283" w14:textId="77777777" w:rsidR="009A17AF" w:rsidRDefault="009A17AF" w:rsidP="00D92DB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A8415" w14:textId="77777777" w:rsidR="009A17AF" w:rsidRDefault="009A17AF" w:rsidP="00D92DB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0E9BB" w14:textId="77777777" w:rsidR="009A17AF" w:rsidRDefault="009A17AF" w:rsidP="00D92DBE">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0BB5D" w14:textId="77777777" w:rsidR="009A17AF" w:rsidRDefault="009A17AF" w:rsidP="00D92DBE">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8285" w14:textId="77777777" w:rsidR="009A17AF" w:rsidRDefault="009A17AF" w:rsidP="00D92DB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64E64" w14:textId="77777777" w:rsidR="009A17AF" w:rsidRDefault="009A17AF" w:rsidP="00D92DB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A9B7D" w14:textId="77777777" w:rsidR="009A17AF" w:rsidRDefault="009A17AF" w:rsidP="00D92DB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6643C" w14:textId="77777777" w:rsidR="009A17AF" w:rsidRDefault="009A17AF" w:rsidP="00D92DB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132F4" w14:textId="77777777" w:rsidR="009A17AF" w:rsidRDefault="009A17AF" w:rsidP="00D92DB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711A" w14:textId="77777777" w:rsidR="009A17AF" w:rsidRDefault="009A17AF" w:rsidP="00D92DB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8D3D8" w14:textId="77777777" w:rsidR="009A17AF" w:rsidRDefault="009A17AF" w:rsidP="00D92DB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F5152" w14:textId="77777777" w:rsidR="009A17AF" w:rsidRDefault="009A17AF" w:rsidP="00D92DB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02FE" w14:textId="77777777" w:rsidR="009A17AF" w:rsidRDefault="009A17AF" w:rsidP="00D92DB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82C2D" w14:textId="77777777" w:rsidR="00CE5F6F" w:rsidRDefault="00CE5F6F" w:rsidP="006975C6">
      <w:pPr>
        <w:spacing w:after="0" w:line="240" w:lineRule="auto"/>
      </w:pPr>
      <w:r>
        <w:separator/>
      </w:r>
    </w:p>
  </w:footnote>
  <w:footnote w:type="continuationSeparator" w:id="0">
    <w:p w14:paraId="3E2B2EDA" w14:textId="77777777" w:rsidR="00CE5F6F" w:rsidRDefault="00CE5F6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9A17AF" w:rsidRPr="006F1DA5" w14:paraId="0178D7BC" w14:textId="77777777" w:rsidTr="00B169F3">
      <w:trPr>
        <w:trHeight w:val="1268"/>
      </w:trPr>
      <w:tc>
        <w:tcPr>
          <w:tcW w:w="1668" w:type="dxa"/>
        </w:tcPr>
        <w:p w14:paraId="2FE36D6E" w14:textId="77777777" w:rsidR="009A17AF" w:rsidRPr="006F1DA5" w:rsidRDefault="009A17AF"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70A6851A" wp14:editId="3F4D183A">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2E9E5CF" w14:textId="77777777" w:rsidR="009A17AF" w:rsidRPr="006F1DA5" w:rsidRDefault="009A17A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2220FAA" w14:textId="77777777" w:rsidR="009A17AF" w:rsidRPr="006F1DA5" w:rsidRDefault="009A17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FBFC1F4" w14:textId="77777777" w:rsidR="009A17AF" w:rsidRPr="006F1DA5" w:rsidRDefault="009A17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A807546" w14:textId="77777777" w:rsidR="009A17AF" w:rsidRPr="006F1DA5" w:rsidRDefault="009A17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D1FCAC8" w14:textId="77777777" w:rsidR="009A17AF" w:rsidRPr="006F1DA5" w:rsidRDefault="009A17A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7B33805" w14:textId="77777777" w:rsidR="009A17AF" w:rsidRPr="006F1DA5" w:rsidRDefault="009A17AF"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BA74490" wp14:editId="2AFDF379">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F8F874" w14:textId="77777777" w:rsidR="009A17AF" w:rsidRPr="006F1DA5" w:rsidRDefault="009A17A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D4B"/>
    <w:multiLevelType w:val="hybridMultilevel"/>
    <w:tmpl w:val="267CE228"/>
    <w:lvl w:ilvl="0" w:tplc="DDD24176">
      <w:start w:val="1"/>
      <w:numFmt w:val="bullet"/>
      <w:lvlText w:val=""/>
      <w:lvlJc w:val="left"/>
      <w:pPr>
        <w:ind w:left="720" w:hanging="360"/>
      </w:pPr>
      <w:rPr>
        <w:rFonts w:ascii="Symbol" w:hAnsi="Symbol" w:cs="Symbol" w:hint="default"/>
        <w:sz w:val="18"/>
        <w:szCs w:val="18"/>
      </w:rPr>
    </w:lvl>
    <w:lvl w:ilvl="1" w:tplc="AAA041C6">
      <w:start w:val="1"/>
      <w:numFmt w:val="bullet"/>
      <w:lvlText w:val="o"/>
      <w:lvlJc w:val="left"/>
      <w:pPr>
        <w:ind w:left="1440" w:hanging="360"/>
      </w:pPr>
      <w:rPr>
        <w:rFonts w:ascii="Courier New" w:hAnsi="Courier New" w:cs="Courier New" w:hint="default"/>
      </w:rPr>
    </w:lvl>
    <w:lvl w:ilvl="2" w:tplc="B8169CD6">
      <w:start w:val="1"/>
      <w:numFmt w:val="bullet"/>
      <w:lvlText w:val=""/>
      <w:lvlJc w:val="left"/>
      <w:pPr>
        <w:ind w:left="2160" w:hanging="360"/>
      </w:pPr>
      <w:rPr>
        <w:rFonts w:ascii="Wingdings" w:hAnsi="Wingdings" w:cs="Wingdings" w:hint="default"/>
      </w:rPr>
    </w:lvl>
    <w:lvl w:ilvl="3" w:tplc="3A3CA3FA">
      <w:start w:val="1"/>
      <w:numFmt w:val="bullet"/>
      <w:lvlText w:val=""/>
      <w:lvlJc w:val="left"/>
      <w:pPr>
        <w:ind w:left="2880" w:hanging="360"/>
      </w:pPr>
      <w:rPr>
        <w:rFonts w:ascii="Symbol" w:hAnsi="Symbol" w:cs="Symbol" w:hint="default"/>
      </w:rPr>
    </w:lvl>
    <w:lvl w:ilvl="4" w:tplc="1FA8EFA8">
      <w:start w:val="1"/>
      <w:numFmt w:val="bullet"/>
      <w:lvlText w:val="o"/>
      <w:lvlJc w:val="left"/>
      <w:pPr>
        <w:ind w:left="3600" w:hanging="360"/>
      </w:pPr>
      <w:rPr>
        <w:rFonts w:ascii="Courier New" w:hAnsi="Courier New" w:cs="Courier New" w:hint="default"/>
      </w:rPr>
    </w:lvl>
    <w:lvl w:ilvl="5" w:tplc="95EC00DE">
      <w:start w:val="1"/>
      <w:numFmt w:val="bullet"/>
      <w:lvlText w:val=""/>
      <w:lvlJc w:val="left"/>
      <w:pPr>
        <w:ind w:left="4320" w:hanging="360"/>
      </w:pPr>
      <w:rPr>
        <w:rFonts w:ascii="Wingdings" w:hAnsi="Wingdings" w:cs="Wingdings" w:hint="default"/>
      </w:rPr>
    </w:lvl>
    <w:lvl w:ilvl="6" w:tplc="9F200A64">
      <w:start w:val="1"/>
      <w:numFmt w:val="bullet"/>
      <w:lvlText w:val=""/>
      <w:lvlJc w:val="left"/>
      <w:pPr>
        <w:ind w:left="5040" w:hanging="360"/>
      </w:pPr>
      <w:rPr>
        <w:rFonts w:ascii="Symbol" w:hAnsi="Symbol" w:cs="Symbol" w:hint="default"/>
      </w:rPr>
    </w:lvl>
    <w:lvl w:ilvl="7" w:tplc="1C460CE4">
      <w:start w:val="1"/>
      <w:numFmt w:val="bullet"/>
      <w:lvlText w:val="o"/>
      <w:lvlJc w:val="left"/>
      <w:pPr>
        <w:ind w:left="5760" w:hanging="360"/>
      </w:pPr>
      <w:rPr>
        <w:rFonts w:ascii="Courier New" w:hAnsi="Courier New" w:cs="Courier New" w:hint="default"/>
      </w:rPr>
    </w:lvl>
    <w:lvl w:ilvl="8" w:tplc="C3CAD540">
      <w:start w:val="1"/>
      <w:numFmt w:val="bullet"/>
      <w:lvlText w:val=""/>
      <w:lvlJc w:val="left"/>
      <w:pPr>
        <w:ind w:left="6480" w:hanging="360"/>
      </w:pPr>
      <w:rPr>
        <w:rFonts w:ascii="Wingdings" w:hAnsi="Wingdings" w:cs="Wingdings" w:hint="default"/>
      </w:rPr>
    </w:lvl>
  </w:abstractNum>
  <w:abstractNum w:abstractNumId="1" w15:restartNumberingAfterBreak="0">
    <w:nsid w:val="01FA03A9"/>
    <w:multiLevelType w:val="hybridMultilevel"/>
    <w:tmpl w:val="2A6E1CD2"/>
    <w:lvl w:ilvl="0" w:tplc="0424000F">
      <w:start w:val="1"/>
      <w:numFmt w:val="decimal"/>
      <w:lvlText w:val="%1."/>
      <w:lvlJc w:val="left"/>
      <w:pPr>
        <w:ind w:left="720" w:hanging="360"/>
      </w:pPr>
      <w:rPr>
        <w:rFonts w:hint="default"/>
        <w:sz w:val="18"/>
        <w:szCs w:val="18"/>
      </w:rPr>
    </w:lvl>
    <w:lvl w:ilvl="1" w:tplc="724A0C28">
      <w:start w:val="1"/>
      <w:numFmt w:val="bullet"/>
      <w:lvlText w:val="o"/>
      <w:lvlJc w:val="left"/>
      <w:pPr>
        <w:ind w:left="1440" w:hanging="360"/>
      </w:pPr>
      <w:rPr>
        <w:rFonts w:ascii="Courier New" w:hAnsi="Courier New" w:cs="Courier New" w:hint="default"/>
      </w:rPr>
    </w:lvl>
    <w:lvl w:ilvl="2" w:tplc="C8109F32">
      <w:start w:val="1"/>
      <w:numFmt w:val="bullet"/>
      <w:lvlText w:val=""/>
      <w:lvlJc w:val="left"/>
      <w:pPr>
        <w:ind w:left="2160" w:hanging="360"/>
      </w:pPr>
      <w:rPr>
        <w:rFonts w:ascii="Wingdings" w:hAnsi="Wingdings" w:cs="Wingdings" w:hint="default"/>
      </w:rPr>
    </w:lvl>
    <w:lvl w:ilvl="3" w:tplc="E0907E04">
      <w:start w:val="1"/>
      <w:numFmt w:val="bullet"/>
      <w:lvlText w:val=""/>
      <w:lvlJc w:val="left"/>
      <w:pPr>
        <w:ind w:left="2880" w:hanging="360"/>
      </w:pPr>
      <w:rPr>
        <w:rFonts w:ascii="Symbol" w:hAnsi="Symbol" w:cs="Symbol" w:hint="default"/>
      </w:rPr>
    </w:lvl>
    <w:lvl w:ilvl="4" w:tplc="F6C473DA">
      <w:start w:val="1"/>
      <w:numFmt w:val="bullet"/>
      <w:lvlText w:val="o"/>
      <w:lvlJc w:val="left"/>
      <w:pPr>
        <w:ind w:left="3600" w:hanging="360"/>
      </w:pPr>
      <w:rPr>
        <w:rFonts w:ascii="Courier New" w:hAnsi="Courier New" w:cs="Courier New" w:hint="default"/>
      </w:rPr>
    </w:lvl>
    <w:lvl w:ilvl="5" w:tplc="0164C5AE">
      <w:start w:val="1"/>
      <w:numFmt w:val="bullet"/>
      <w:lvlText w:val=""/>
      <w:lvlJc w:val="left"/>
      <w:pPr>
        <w:ind w:left="4320" w:hanging="360"/>
      </w:pPr>
      <w:rPr>
        <w:rFonts w:ascii="Wingdings" w:hAnsi="Wingdings" w:cs="Wingdings" w:hint="default"/>
      </w:rPr>
    </w:lvl>
    <w:lvl w:ilvl="6" w:tplc="58448C4A">
      <w:start w:val="1"/>
      <w:numFmt w:val="bullet"/>
      <w:lvlText w:val=""/>
      <w:lvlJc w:val="left"/>
      <w:pPr>
        <w:ind w:left="5040" w:hanging="360"/>
      </w:pPr>
      <w:rPr>
        <w:rFonts w:ascii="Symbol" w:hAnsi="Symbol" w:cs="Symbol" w:hint="default"/>
      </w:rPr>
    </w:lvl>
    <w:lvl w:ilvl="7" w:tplc="93745D10">
      <w:start w:val="1"/>
      <w:numFmt w:val="bullet"/>
      <w:lvlText w:val="o"/>
      <w:lvlJc w:val="left"/>
      <w:pPr>
        <w:ind w:left="5760" w:hanging="360"/>
      </w:pPr>
      <w:rPr>
        <w:rFonts w:ascii="Courier New" w:hAnsi="Courier New" w:cs="Courier New" w:hint="default"/>
      </w:rPr>
    </w:lvl>
    <w:lvl w:ilvl="8" w:tplc="B2A26AFA">
      <w:start w:val="1"/>
      <w:numFmt w:val="bullet"/>
      <w:lvlText w:val=""/>
      <w:lvlJc w:val="left"/>
      <w:pPr>
        <w:ind w:left="6480" w:hanging="360"/>
      </w:pPr>
      <w:rPr>
        <w:rFonts w:ascii="Wingdings" w:hAnsi="Wingdings" w:cs="Wingdings" w:hint="default"/>
      </w:rPr>
    </w:lvl>
  </w:abstractNum>
  <w:abstractNum w:abstractNumId="2"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3" w15:restartNumberingAfterBreak="0">
    <w:nsid w:val="05F5332F"/>
    <w:multiLevelType w:val="hybridMultilevel"/>
    <w:tmpl w:val="8D6AC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87554"/>
    <w:multiLevelType w:val="hybridMultilevel"/>
    <w:tmpl w:val="085AD262"/>
    <w:lvl w:ilvl="0" w:tplc="69A0B5CC">
      <w:start w:val="1"/>
      <w:numFmt w:val="upperLetter"/>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565FF1"/>
    <w:multiLevelType w:val="hybridMultilevel"/>
    <w:tmpl w:val="B130129A"/>
    <w:lvl w:ilvl="0" w:tplc="19D43172">
      <w:start w:val="1"/>
      <w:numFmt w:val="bullet"/>
      <w:lvlText w:val=""/>
      <w:lvlJc w:val="left"/>
      <w:pPr>
        <w:ind w:left="720" w:hanging="360"/>
      </w:pPr>
      <w:rPr>
        <w:rFonts w:ascii="Symbol" w:hAnsi="Symbol" w:cs="Symbol" w:hint="default"/>
        <w:sz w:val="18"/>
        <w:szCs w:val="18"/>
      </w:rPr>
    </w:lvl>
    <w:lvl w:ilvl="1" w:tplc="53CEA048">
      <w:start w:val="1"/>
      <w:numFmt w:val="bullet"/>
      <w:lvlText w:val="o"/>
      <w:lvlJc w:val="left"/>
      <w:pPr>
        <w:ind w:left="1440" w:hanging="360"/>
      </w:pPr>
      <w:rPr>
        <w:rFonts w:ascii="Courier New" w:hAnsi="Courier New" w:cs="Courier New" w:hint="default"/>
      </w:rPr>
    </w:lvl>
    <w:lvl w:ilvl="2" w:tplc="6F0CA498">
      <w:start w:val="1"/>
      <w:numFmt w:val="bullet"/>
      <w:lvlText w:val=""/>
      <w:lvlJc w:val="left"/>
      <w:pPr>
        <w:ind w:left="2160" w:hanging="360"/>
      </w:pPr>
      <w:rPr>
        <w:rFonts w:ascii="Wingdings" w:hAnsi="Wingdings" w:cs="Wingdings" w:hint="default"/>
      </w:rPr>
    </w:lvl>
    <w:lvl w:ilvl="3" w:tplc="EB10769C">
      <w:start w:val="1"/>
      <w:numFmt w:val="bullet"/>
      <w:lvlText w:val=""/>
      <w:lvlJc w:val="left"/>
      <w:pPr>
        <w:ind w:left="2880" w:hanging="360"/>
      </w:pPr>
      <w:rPr>
        <w:rFonts w:ascii="Symbol" w:hAnsi="Symbol" w:cs="Symbol" w:hint="default"/>
      </w:rPr>
    </w:lvl>
    <w:lvl w:ilvl="4" w:tplc="C7023D60">
      <w:start w:val="1"/>
      <w:numFmt w:val="bullet"/>
      <w:lvlText w:val="o"/>
      <w:lvlJc w:val="left"/>
      <w:pPr>
        <w:ind w:left="3600" w:hanging="360"/>
      </w:pPr>
      <w:rPr>
        <w:rFonts w:ascii="Courier New" w:hAnsi="Courier New" w:cs="Courier New" w:hint="default"/>
      </w:rPr>
    </w:lvl>
    <w:lvl w:ilvl="5" w:tplc="FD9030F0">
      <w:start w:val="1"/>
      <w:numFmt w:val="bullet"/>
      <w:lvlText w:val=""/>
      <w:lvlJc w:val="left"/>
      <w:pPr>
        <w:ind w:left="4320" w:hanging="360"/>
      </w:pPr>
      <w:rPr>
        <w:rFonts w:ascii="Wingdings" w:hAnsi="Wingdings" w:cs="Wingdings" w:hint="default"/>
      </w:rPr>
    </w:lvl>
    <w:lvl w:ilvl="6" w:tplc="E03E4D2C">
      <w:start w:val="1"/>
      <w:numFmt w:val="bullet"/>
      <w:lvlText w:val=""/>
      <w:lvlJc w:val="left"/>
      <w:pPr>
        <w:ind w:left="5040" w:hanging="360"/>
      </w:pPr>
      <w:rPr>
        <w:rFonts w:ascii="Symbol" w:hAnsi="Symbol" w:cs="Symbol" w:hint="default"/>
      </w:rPr>
    </w:lvl>
    <w:lvl w:ilvl="7" w:tplc="E5162CA8">
      <w:start w:val="1"/>
      <w:numFmt w:val="bullet"/>
      <w:lvlText w:val="o"/>
      <w:lvlJc w:val="left"/>
      <w:pPr>
        <w:ind w:left="5760" w:hanging="360"/>
      </w:pPr>
      <w:rPr>
        <w:rFonts w:ascii="Courier New" w:hAnsi="Courier New" w:cs="Courier New" w:hint="default"/>
      </w:rPr>
    </w:lvl>
    <w:lvl w:ilvl="8" w:tplc="89CCF048">
      <w:start w:val="1"/>
      <w:numFmt w:val="bullet"/>
      <w:lvlText w:val=""/>
      <w:lvlJc w:val="left"/>
      <w:pPr>
        <w:ind w:left="6480" w:hanging="360"/>
      </w:pPr>
      <w:rPr>
        <w:rFonts w:ascii="Wingdings" w:hAnsi="Wingdings" w:cs="Wingdings" w:hint="default"/>
      </w:rPr>
    </w:lvl>
  </w:abstractNum>
  <w:abstractNum w:abstractNumId="6"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7" w15:restartNumberingAfterBreak="0">
    <w:nsid w:val="10013823"/>
    <w:multiLevelType w:val="hybridMultilevel"/>
    <w:tmpl w:val="8558F8A4"/>
    <w:lvl w:ilvl="0" w:tplc="69C415A2">
      <w:numFmt w:val="bullet"/>
      <w:lvlText w:val="•"/>
      <w:lvlJc w:val="left"/>
      <w:pPr>
        <w:ind w:left="1065" w:hanging="705"/>
      </w:pPr>
      <w:rPr>
        <w:rFonts w:ascii="Arial" w:eastAsiaTheme="minorHAnsi" w:hAnsi="Arial" w:cs="Arial" w:hint="default"/>
      </w:rPr>
    </w:lvl>
    <w:lvl w:ilvl="1" w:tplc="496C371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D41C1F"/>
    <w:multiLevelType w:val="hybridMultilevel"/>
    <w:tmpl w:val="30AC9E2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3055085"/>
    <w:multiLevelType w:val="hybridMultilevel"/>
    <w:tmpl w:val="9970F14C"/>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440"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11" w15:restartNumberingAfterBreak="0">
    <w:nsid w:val="140410A7"/>
    <w:multiLevelType w:val="hybridMultilevel"/>
    <w:tmpl w:val="34703DE6"/>
    <w:lvl w:ilvl="0" w:tplc="024C6C8C">
      <w:start w:val="1"/>
      <w:numFmt w:val="bullet"/>
      <w:lvlText w:val=""/>
      <w:lvlJc w:val="left"/>
      <w:pPr>
        <w:ind w:left="720" w:hanging="360"/>
      </w:pPr>
      <w:rPr>
        <w:rFonts w:ascii="Symbol" w:hAnsi="Symbol" w:cs="Symbol" w:hint="default"/>
        <w:sz w:val="18"/>
        <w:szCs w:val="18"/>
      </w:rPr>
    </w:lvl>
    <w:lvl w:ilvl="1" w:tplc="94CCC7DC">
      <w:start w:val="1"/>
      <w:numFmt w:val="bullet"/>
      <w:lvlText w:val="o"/>
      <w:lvlJc w:val="left"/>
      <w:pPr>
        <w:ind w:left="1440" w:hanging="360"/>
      </w:pPr>
      <w:rPr>
        <w:rFonts w:ascii="Courier New" w:hAnsi="Courier New" w:cs="Courier New" w:hint="default"/>
      </w:rPr>
    </w:lvl>
    <w:lvl w:ilvl="2" w:tplc="CCB01C06">
      <w:start w:val="1"/>
      <w:numFmt w:val="bullet"/>
      <w:lvlText w:val=""/>
      <w:lvlJc w:val="left"/>
      <w:pPr>
        <w:ind w:left="2160" w:hanging="360"/>
      </w:pPr>
      <w:rPr>
        <w:rFonts w:ascii="Wingdings" w:hAnsi="Wingdings" w:cs="Wingdings" w:hint="default"/>
      </w:rPr>
    </w:lvl>
    <w:lvl w:ilvl="3" w:tplc="5EE603BA">
      <w:start w:val="1"/>
      <w:numFmt w:val="bullet"/>
      <w:lvlText w:val=""/>
      <w:lvlJc w:val="left"/>
      <w:pPr>
        <w:ind w:left="2880" w:hanging="360"/>
      </w:pPr>
      <w:rPr>
        <w:rFonts w:ascii="Symbol" w:hAnsi="Symbol" w:cs="Symbol" w:hint="default"/>
      </w:rPr>
    </w:lvl>
    <w:lvl w:ilvl="4" w:tplc="41C48F72">
      <w:start w:val="1"/>
      <w:numFmt w:val="bullet"/>
      <w:lvlText w:val="o"/>
      <w:lvlJc w:val="left"/>
      <w:pPr>
        <w:ind w:left="3600" w:hanging="360"/>
      </w:pPr>
      <w:rPr>
        <w:rFonts w:ascii="Courier New" w:hAnsi="Courier New" w:cs="Courier New" w:hint="default"/>
      </w:rPr>
    </w:lvl>
    <w:lvl w:ilvl="5" w:tplc="6B065BF6">
      <w:start w:val="1"/>
      <w:numFmt w:val="bullet"/>
      <w:lvlText w:val=""/>
      <w:lvlJc w:val="left"/>
      <w:pPr>
        <w:ind w:left="4320" w:hanging="360"/>
      </w:pPr>
      <w:rPr>
        <w:rFonts w:ascii="Wingdings" w:hAnsi="Wingdings" w:cs="Wingdings" w:hint="default"/>
      </w:rPr>
    </w:lvl>
    <w:lvl w:ilvl="6" w:tplc="745ED628">
      <w:start w:val="1"/>
      <w:numFmt w:val="bullet"/>
      <w:lvlText w:val=""/>
      <w:lvlJc w:val="left"/>
      <w:pPr>
        <w:ind w:left="5040" w:hanging="360"/>
      </w:pPr>
      <w:rPr>
        <w:rFonts w:ascii="Symbol" w:hAnsi="Symbol" w:cs="Symbol" w:hint="default"/>
      </w:rPr>
    </w:lvl>
    <w:lvl w:ilvl="7" w:tplc="45FC25E0">
      <w:start w:val="1"/>
      <w:numFmt w:val="bullet"/>
      <w:lvlText w:val="o"/>
      <w:lvlJc w:val="left"/>
      <w:pPr>
        <w:ind w:left="5760" w:hanging="360"/>
      </w:pPr>
      <w:rPr>
        <w:rFonts w:ascii="Courier New" w:hAnsi="Courier New" w:cs="Courier New" w:hint="default"/>
      </w:rPr>
    </w:lvl>
    <w:lvl w:ilvl="8" w:tplc="5D724942">
      <w:start w:val="1"/>
      <w:numFmt w:val="bullet"/>
      <w:lvlText w:val=""/>
      <w:lvlJc w:val="left"/>
      <w:pPr>
        <w:ind w:left="6480" w:hanging="360"/>
      </w:pPr>
      <w:rPr>
        <w:rFonts w:ascii="Wingdings" w:hAnsi="Wingdings" w:cs="Wingdings" w:hint="default"/>
      </w:rPr>
    </w:lvl>
  </w:abstractNum>
  <w:abstractNum w:abstractNumId="12" w15:restartNumberingAfterBreak="0">
    <w:nsid w:val="15AD514C"/>
    <w:multiLevelType w:val="hybridMultilevel"/>
    <w:tmpl w:val="58AC1BB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15BF69D8"/>
    <w:multiLevelType w:val="hybridMultilevel"/>
    <w:tmpl w:val="C0FAD094"/>
    <w:lvl w:ilvl="0" w:tplc="418296D2">
      <w:start w:val="1"/>
      <w:numFmt w:val="bullet"/>
      <w:lvlText w:val=""/>
      <w:lvlJc w:val="left"/>
      <w:pPr>
        <w:ind w:left="720" w:hanging="360"/>
      </w:pPr>
      <w:rPr>
        <w:rFonts w:ascii="Symbol" w:hAnsi="Symbol" w:cs="Symbol" w:hint="default"/>
        <w:sz w:val="18"/>
        <w:szCs w:val="18"/>
      </w:rPr>
    </w:lvl>
    <w:lvl w:ilvl="1" w:tplc="7C38EDE6">
      <w:start w:val="1"/>
      <w:numFmt w:val="bullet"/>
      <w:lvlText w:val="o"/>
      <w:lvlJc w:val="left"/>
      <w:pPr>
        <w:ind w:left="1440" w:hanging="360"/>
      </w:pPr>
      <w:rPr>
        <w:rFonts w:ascii="Courier New" w:hAnsi="Courier New" w:cs="Courier New" w:hint="default"/>
      </w:rPr>
    </w:lvl>
    <w:lvl w:ilvl="2" w:tplc="3C70E854">
      <w:start w:val="1"/>
      <w:numFmt w:val="bullet"/>
      <w:lvlText w:val=""/>
      <w:lvlJc w:val="left"/>
      <w:pPr>
        <w:ind w:left="2160" w:hanging="360"/>
      </w:pPr>
      <w:rPr>
        <w:rFonts w:ascii="Wingdings" w:hAnsi="Wingdings" w:cs="Wingdings" w:hint="default"/>
      </w:rPr>
    </w:lvl>
    <w:lvl w:ilvl="3" w:tplc="7BA8765E">
      <w:start w:val="1"/>
      <w:numFmt w:val="bullet"/>
      <w:lvlText w:val=""/>
      <w:lvlJc w:val="left"/>
      <w:pPr>
        <w:ind w:left="2880" w:hanging="360"/>
      </w:pPr>
      <w:rPr>
        <w:rFonts w:ascii="Symbol" w:hAnsi="Symbol" w:cs="Symbol" w:hint="default"/>
      </w:rPr>
    </w:lvl>
    <w:lvl w:ilvl="4" w:tplc="6A06F722">
      <w:start w:val="1"/>
      <w:numFmt w:val="bullet"/>
      <w:lvlText w:val="o"/>
      <w:lvlJc w:val="left"/>
      <w:pPr>
        <w:ind w:left="3600" w:hanging="360"/>
      </w:pPr>
      <w:rPr>
        <w:rFonts w:ascii="Courier New" w:hAnsi="Courier New" w:cs="Courier New" w:hint="default"/>
      </w:rPr>
    </w:lvl>
    <w:lvl w:ilvl="5" w:tplc="77DEE668">
      <w:start w:val="1"/>
      <w:numFmt w:val="bullet"/>
      <w:lvlText w:val=""/>
      <w:lvlJc w:val="left"/>
      <w:pPr>
        <w:ind w:left="4320" w:hanging="360"/>
      </w:pPr>
      <w:rPr>
        <w:rFonts w:ascii="Wingdings" w:hAnsi="Wingdings" w:cs="Wingdings" w:hint="default"/>
      </w:rPr>
    </w:lvl>
    <w:lvl w:ilvl="6" w:tplc="9F08A390">
      <w:start w:val="1"/>
      <w:numFmt w:val="bullet"/>
      <w:lvlText w:val=""/>
      <w:lvlJc w:val="left"/>
      <w:pPr>
        <w:ind w:left="5040" w:hanging="360"/>
      </w:pPr>
      <w:rPr>
        <w:rFonts w:ascii="Symbol" w:hAnsi="Symbol" w:cs="Symbol" w:hint="default"/>
      </w:rPr>
    </w:lvl>
    <w:lvl w:ilvl="7" w:tplc="3C0E5F42">
      <w:start w:val="1"/>
      <w:numFmt w:val="bullet"/>
      <w:lvlText w:val="o"/>
      <w:lvlJc w:val="left"/>
      <w:pPr>
        <w:ind w:left="5760" w:hanging="360"/>
      </w:pPr>
      <w:rPr>
        <w:rFonts w:ascii="Courier New" w:hAnsi="Courier New" w:cs="Courier New" w:hint="default"/>
      </w:rPr>
    </w:lvl>
    <w:lvl w:ilvl="8" w:tplc="E10411D6">
      <w:start w:val="1"/>
      <w:numFmt w:val="bullet"/>
      <w:lvlText w:val=""/>
      <w:lvlJc w:val="left"/>
      <w:pPr>
        <w:ind w:left="6480" w:hanging="360"/>
      </w:pPr>
      <w:rPr>
        <w:rFonts w:ascii="Wingdings" w:hAnsi="Wingdings" w:cs="Wingdings" w:hint="default"/>
      </w:rPr>
    </w:lvl>
  </w:abstractNum>
  <w:abstractNum w:abstractNumId="14" w15:restartNumberingAfterBreak="0">
    <w:nsid w:val="15DB34F4"/>
    <w:multiLevelType w:val="hybridMultilevel"/>
    <w:tmpl w:val="486EFDB4"/>
    <w:lvl w:ilvl="0" w:tplc="698ECCC6">
      <w:start w:val="1"/>
      <w:numFmt w:val="bullet"/>
      <w:lvlText w:val=""/>
      <w:lvlJc w:val="left"/>
      <w:pPr>
        <w:ind w:left="720" w:hanging="360"/>
      </w:pPr>
      <w:rPr>
        <w:rFonts w:ascii="Symbol" w:hAnsi="Symbol" w:cs="Symbol" w:hint="default"/>
        <w:sz w:val="18"/>
        <w:szCs w:val="18"/>
      </w:rPr>
    </w:lvl>
    <w:lvl w:ilvl="1" w:tplc="53766C30">
      <w:start w:val="1"/>
      <w:numFmt w:val="bullet"/>
      <w:lvlText w:val="o"/>
      <w:lvlJc w:val="left"/>
      <w:pPr>
        <w:ind w:left="1440" w:hanging="360"/>
      </w:pPr>
      <w:rPr>
        <w:rFonts w:ascii="Courier New" w:hAnsi="Courier New" w:cs="Courier New" w:hint="default"/>
      </w:rPr>
    </w:lvl>
    <w:lvl w:ilvl="2" w:tplc="E2068A94">
      <w:start w:val="1"/>
      <w:numFmt w:val="bullet"/>
      <w:lvlText w:val=""/>
      <w:lvlJc w:val="left"/>
      <w:pPr>
        <w:ind w:left="2160" w:hanging="360"/>
      </w:pPr>
      <w:rPr>
        <w:rFonts w:ascii="Wingdings" w:hAnsi="Wingdings" w:cs="Wingdings" w:hint="default"/>
      </w:rPr>
    </w:lvl>
    <w:lvl w:ilvl="3" w:tplc="D8CA5402">
      <w:start w:val="1"/>
      <w:numFmt w:val="bullet"/>
      <w:lvlText w:val=""/>
      <w:lvlJc w:val="left"/>
      <w:pPr>
        <w:ind w:left="2880" w:hanging="360"/>
      </w:pPr>
      <w:rPr>
        <w:rFonts w:ascii="Symbol" w:hAnsi="Symbol" w:cs="Symbol" w:hint="default"/>
      </w:rPr>
    </w:lvl>
    <w:lvl w:ilvl="4" w:tplc="64F8FCF4">
      <w:start w:val="1"/>
      <w:numFmt w:val="bullet"/>
      <w:lvlText w:val="o"/>
      <w:lvlJc w:val="left"/>
      <w:pPr>
        <w:ind w:left="3600" w:hanging="360"/>
      </w:pPr>
      <w:rPr>
        <w:rFonts w:ascii="Courier New" w:hAnsi="Courier New" w:cs="Courier New" w:hint="default"/>
      </w:rPr>
    </w:lvl>
    <w:lvl w:ilvl="5" w:tplc="D7A6823C">
      <w:start w:val="1"/>
      <w:numFmt w:val="bullet"/>
      <w:lvlText w:val=""/>
      <w:lvlJc w:val="left"/>
      <w:pPr>
        <w:ind w:left="4320" w:hanging="360"/>
      </w:pPr>
      <w:rPr>
        <w:rFonts w:ascii="Wingdings" w:hAnsi="Wingdings" w:cs="Wingdings" w:hint="default"/>
      </w:rPr>
    </w:lvl>
    <w:lvl w:ilvl="6" w:tplc="B3E60C2E">
      <w:start w:val="1"/>
      <w:numFmt w:val="bullet"/>
      <w:lvlText w:val=""/>
      <w:lvlJc w:val="left"/>
      <w:pPr>
        <w:ind w:left="5040" w:hanging="360"/>
      </w:pPr>
      <w:rPr>
        <w:rFonts w:ascii="Symbol" w:hAnsi="Symbol" w:cs="Symbol" w:hint="default"/>
      </w:rPr>
    </w:lvl>
    <w:lvl w:ilvl="7" w:tplc="9B520F6A">
      <w:start w:val="1"/>
      <w:numFmt w:val="bullet"/>
      <w:lvlText w:val="o"/>
      <w:lvlJc w:val="left"/>
      <w:pPr>
        <w:ind w:left="5760" w:hanging="360"/>
      </w:pPr>
      <w:rPr>
        <w:rFonts w:ascii="Courier New" w:hAnsi="Courier New" w:cs="Courier New" w:hint="default"/>
      </w:rPr>
    </w:lvl>
    <w:lvl w:ilvl="8" w:tplc="92261F96">
      <w:start w:val="1"/>
      <w:numFmt w:val="bullet"/>
      <w:lvlText w:val=""/>
      <w:lvlJc w:val="left"/>
      <w:pPr>
        <w:ind w:left="6480" w:hanging="360"/>
      </w:pPr>
      <w:rPr>
        <w:rFonts w:ascii="Wingdings" w:hAnsi="Wingdings" w:cs="Wingdings" w:hint="default"/>
      </w:rPr>
    </w:lvl>
  </w:abstractNum>
  <w:abstractNum w:abstractNumId="15" w15:restartNumberingAfterBreak="0">
    <w:nsid w:val="1B9A13B0"/>
    <w:multiLevelType w:val="hybridMultilevel"/>
    <w:tmpl w:val="038C6CD8"/>
    <w:lvl w:ilvl="0" w:tplc="08E6B602">
      <w:start w:val="1"/>
      <w:numFmt w:val="decimal"/>
      <w:lvlText w:val="%1."/>
      <w:lvlJc w:val="left"/>
      <w:pPr>
        <w:ind w:left="720" w:hanging="360"/>
      </w:pPr>
      <w:rPr>
        <w:rFonts w:ascii="Arial" w:hAnsi="Arial" w:cs="Arial" w:hint="default"/>
        <w:sz w:val="18"/>
        <w:szCs w:val="18"/>
      </w:rPr>
    </w:lvl>
    <w:lvl w:ilvl="1" w:tplc="213AF790">
      <w:start w:val="1"/>
      <w:numFmt w:val="decimal"/>
      <w:lvlText w:val="%2."/>
      <w:lvlJc w:val="left"/>
      <w:pPr>
        <w:ind w:left="1440" w:hanging="360"/>
      </w:pPr>
    </w:lvl>
    <w:lvl w:ilvl="2" w:tplc="F4261804">
      <w:start w:val="1"/>
      <w:numFmt w:val="decimal"/>
      <w:lvlText w:val="%3."/>
      <w:lvlJc w:val="left"/>
      <w:pPr>
        <w:ind w:left="2160" w:hanging="360"/>
      </w:pPr>
    </w:lvl>
    <w:lvl w:ilvl="3" w:tplc="D0B6699C">
      <w:start w:val="1"/>
      <w:numFmt w:val="decimal"/>
      <w:lvlText w:val="%4."/>
      <w:lvlJc w:val="left"/>
      <w:pPr>
        <w:ind w:left="2880" w:hanging="360"/>
      </w:pPr>
    </w:lvl>
    <w:lvl w:ilvl="4" w:tplc="0BB21302">
      <w:start w:val="1"/>
      <w:numFmt w:val="decimal"/>
      <w:lvlText w:val="%5."/>
      <w:lvlJc w:val="left"/>
      <w:pPr>
        <w:ind w:left="3600" w:hanging="360"/>
      </w:pPr>
    </w:lvl>
    <w:lvl w:ilvl="5" w:tplc="BC242F1C">
      <w:start w:val="1"/>
      <w:numFmt w:val="decimal"/>
      <w:lvlText w:val="%6."/>
      <w:lvlJc w:val="left"/>
      <w:pPr>
        <w:ind w:left="4320" w:hanging="360"/>
      </w:pPr>
    </w:lvl>
    <w:lvl w:ilvl="6" w:tplc="D41CCC34">
      <w:start w:val="1"/>
      <w:numFmt w:val="decimal"/>
      <w:lvlText w:val="%7."/>
      <w:lvlJc w:val="left"/>
      <w:pPr>
        <w:ind w:left="5040" w:hanging="360"/>
      </w:pPr>
    </w:lvl>
    <w:lvl w:ilvl="7" w:tplc="7624B1A2">
      <w:start w:val="1"/>
      <w:numFmt w:val="decimal"/>
      <w:lvlText w:val="%8."/>
      <w:lvlJc w:val="left"/>
      <w:pPr>
        <w:ind w:left="5760" w:hanging="360"/>
      </w:pPr>
    </w:lvl>
    <w:lvl w:ilvl="8" w:tplc="0448A4DC">
      <w:start w:val="1"/>
      <w:numFmt w:val="decimal"/>
      <w:lvlText w:val="%9."/>
      <w:lvlJc w:val="left"/>
      <w:pPr>
        <w:ind w:left="6480" w:hanging="360"/>
      </w:pPr>
    </w:lvl>
  </w:abstractNum>
  <w:abstractNum w:abstractNumId="16"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17" w15:restartNumberingAfterBreak="0">
    <w:nsid w:val="21520E4B"/>
    <w:multiLevelType w:val="hybridMultilevel"/>
    <w:tmpl w:val="2E76C6A6"/>
    <w:lvl w:ilvl="0" w:tplc="84ECD8EA">
      <w:start w:val="1"/>
      <w:numFmt w:val="bullet"/>
      <w:lvlText w:val=""/>
      <w:lvlJc w:val="left"/>
      <w:pPr>
        <w:ind w:left="720" w:hanging="360"/>
      </w:pPr>
      <w:rPr>
        <w:rFonts w:ascii="Symbol" w:hAnsi="Symbol" w:cs="Symbol" w:hint="default"/>
        <w:sz w:val="18"/>
        <w:szCs w:val="18"/>
      </w:rPr>
    </w:lvl>
    <w:lvl w:ilvl="1" w:tplc="3EEAF230">
      <w:start w:val="1"/>
      <w:numFmt w:val="bullet"/>
      <w:lvlText w:val="o"/>
      <w:lvlJc w:val="left"/>
      <w:pPr>
        <w:ind w:left="1440" w:hanging="360"/>
      </w:pPr>
      <w:rPr>
        <w:rFonts w:ascii="Courier New" w:hAnsi="Courier New" w:cs="Courier New" w:hint="default"/>
      </w:rPr>
    </w:lvl>
    <w:lvl w:ilvl="2" w:tplc="C26E8BEA">
      <w:start w:val="1"/>
      <w:numFmt w:val="bullet"/>
      <w:lvlText w:val=""/>
      <w:lvlJc w:val="left"/>
      <w:pPr>
        <w:ind w:left="2160" w:hanging="360"/>
      </w:pPr>
      <w:rPr>
        <w:rFonts w:ascii="Wingdings" w:hAnsi="Wingdings" w:cs="Wingdings" w:hint="default"/>
      </w:rPr>
    </w:lvl>
    <w:lvl w:ilvl="3" w:tplc="221C002A">
      <w:start w:val="1"/>
      <w:numFmt w:val="bullet"/>
      <w:lvlText w:val=""/>
      <w:lvlJc w:val="left"/>
      <w:pPr>
        <w:ind w:left="2880" w:hanging="360"/>
      </w:pPr>
      <w:rPr>
        <w:rFonts w:ascii="Symbol" w:hAnsi="Symbol" w:cs="Symbol" w:hint="default"/>
      </w:rPr>
    </w:lvl>
    <w:lvl w:ilvl="4" w:tplc="8340D64C">
      <w:start w:val="1"/>
      <w:numFmt w:val="bullet"/>
      <w:lvlText w:val="o"/>
      <w:lvlJc w:val="left"/>
      <w:pPr>
        <w:ind w:left="3600" w:hanging="360"/>
      </w:pPr>
      <w:rPr>
        <w:rFonts w:ascii="Courier New" w:hAnsi="Courier New" w:cs="Courier New" w:hint="default"/>
      </w:rPr>
    </w:lvl>
    <w:lvl w:ilvl="5" w:tplc="B65A157E">
      <w:start w:val="1"/>
      <w:numFmt w:val="bullet"/>
      <w:lvlText w:val=""/>
      <w:lvlJc w:val="left"/>
      <w:pPr>
        <w:ind w:left="4320" w:hanging="360"/>
      </w:pPr>
      <w:rPr>
        <w:rFonts w:ascii="Wingdings" w:hAnsi="Wingdings" w:cs="Wingdings" w:hint="default"/>
      </w:rPr>
    </w:lvl>
    <w:lvl w:ilvl="6" w:tplc="CAEA1E80">
      <w:start w:val="1"/>
      <w:numFmt w:val="bullet"/>
      <w:lvlText w:val=""/>
      <w:lvlJc w:val="left"/>
      <w:pPr>
        <w:ind w:left="5040" w:hanging="360"/>
      </w:pPr>
      <w:rPr>
        <w:rFonts w:ascii="Symbol" w:hAnsi="Symbol" w:cs="Symbol" w:hint="default"/>
      </w:rPr>
    </w:lvl>
    <w:lvl w:ilvl="7" w:tplc="5F9C6CFA">
      <w:start w:val="1"/>
      <w:numFmt w:val="bullet"/>
      <w:lvlText w:val="o"/>
      <w:lvlJc w:val="left"/>
      <w:pPr>
        <w:ind w:left="5760" w:hanging="360"/>
      </w:pPr>
      <w:rPr>
        <w:rFonts w:ascii="Courier New" w:hAnsi="Courier New" w:cs="Courier New" w:hint="default"/>
      </w:rPr>
    </w:lvl>
    <w:lvl w:ilvl="8" w:tplc="2F18164E">
      <w:start w:val="1"/>
      <w:numFmt w:val="bullet"/>
      <w:lvlText w:val=""/>
      <w:lvlJc w:val="left"/>
      <w:pPr>
        <w:ind w:left="6480" w:hanging="360"/>
      </w:pPr>
      <w:rPr>
        <w:rFonts w:ascii="Wingdings" w:hAnsi="Wingdings" w:cs="Wingdings" w:hint="default"/>
      </w:rPr>
    </w:lvl>
  </w:abstractNum>
  <w:abstractNum w:abstractNumId="18" w15:restartNumberingAfterBreak="0">
    <w:nsid w:val="25BB220B"/>
    <w:multiLevelType w:val="hybridMultilevel"/>
    <w:tmpl w:val="7FDA3528"/>
    <w:lvl w:ilvl="0" w:tplc="8A1CC5EA">
      <w:start w:val="1"/>
      <w:numFmt w:val="bullet"/>
      <w:lvlText w:val=""/>
      <w:lvlJc w:val="left"/>
      <w:pPr>
        <w:ind w:left="720" w:hanging="360"/>
      </w:pPr>
      <w:rPr>
        <w:rFonts w:ascii="Symbol" w:hAnsi="Symbol" w:cs="Symbol" w:hint="default"/>
        <w:sz w:val="18"/>
        <w:szCs w:val="18"/>
      </w:rPr>
    </w:lvl>
    <w:lvl w:ilvl="1" w:tplc="299EDE0E">
      <w:start w:val="1"/>
      <w:numFmt w:val="bullet"/>
      <w:lvlText w:val="o"/>
      <w:lvlJc w:val="left"/>
      <w:pPr>
        <w:ind w:left="1440" w:hanging="360"/>
      </w:pPr>
      <w:rPr>
        <w:rFonts w:ascii="Courier New" w:hAnsi="Courier New" w:cs="Courier New" w:hint="default"/>
      </w:rPr>
    </w:lvl>
    <w:lvl w:ilvl="2" w:tplc="50C4F470">
      <w:start w:val="1"/>
      <w:numFmt w:val="bullet"/>
      <w:lvlText w:val=""/>
      <w:lvlJc w:val="left"/>
      <w:pPr>
        <w:ind w:left="2160" w:hanging="360"/>
      </w:pPr>
      <w:rPr>
        <w:rFonts w:ascii="Wingdings" w:hAnsi="Wingdings" w:cs="Wingdings" w:hint="default"/>
      </w:rPr>
    </w:lvl>
    <w:lvl w:ilvl="3" w:tplc="3008189A">
      <w:start w:val="1"/>
      <w:numFmt w:val="bullet"/>
      <w:lvlText w:val=""/>
      <w:lvlJc w:val="left"/>
      <w:pPr>
        <w:ind w:left="2880" w:hanging="360"/>
      </w:pPr>
      <w:rPr>
        <w:rFonts w:ascii="Symbol" w:hAnsi="Symbol" w:cs="Symbol" w:hint="default"/>
      </w:rPr>
    </w:lvl>
    <w:lvl w:ilvl="4" w:tplc="2B5CCB22">
      <w:start w:val="1"/>
      <w:numFmt w:val="bullet"/>
      <w:lvlText w:val="o"/>
      <w:lvlJc w:val="left"/>
      <w:pPr>
        <w:ind w:left="3600" w:hanging="360"/>
      </w:pPr>
      <w:rPr>
        <w:rFonts w:ascii="Courier New" w:hAnsi="Courier New" w:cs="Courier New" w:hint="default"/>
      </w:rPr>
    </w:lvl>
    <w:lvl w:ilvl="5" w:tplc="8DA47946">
      <w:start w:val="1"/>
      <w:numFmt w:val="bullet"/>
      <w:lvlText w:val=""/>
      <w:lvlJc w:val="left"/>
      <w:pPr>
        <w:ind w:left="4320" w:hanging="360"/>
      </w:pPr>
      <w:rPr>
        <w:rFonts w:ascii="Wingdings" w:hAnsi="Wingdings" w:cs="Wingdings" w:hint="default"/>
      </w:rPr>
    </w:lvl>
    <w:lvl w:ilvl="6" w:tplc="DD5E2084">
      <w:start w:val="1"/>
      <w:numFmt w:val="bullet"/>
      <w:lvlText w:val=""/>
      <w:lvlJc w:val="left"/>
      <w:pPr>
        <w:ind w:left="5040" w:hanging="360"/>
      </w:pPr>
      <w:rPr>
        <w:rFonts w:ascii="Symbol" w:hAnsi="Symbol" w:cs="Symbol" w:hint="default"/>
      </w:rPr>
    </w:lvl>
    <w:lvl w:ilvl="7" w:tplc="AD4A9386">
      <w:start w:val="1"/>
      <w:numFmt w:val="bullet"/>
      <w:lvlText w:val="o"/>
      <w:lvlJc w:val="left"/>
      <w:pPr>
        <w:ind w:left="5760" w:hanging="360"/>
      </w:pPr>
      <w:rPr>
        <w:rFonts w:ascii="Courier New" w:hAnsi="Courier New" w:cs="Courier New" w:hint="default"/>
      </w:rPr>
    </w:lvl>
    <w:lvl w:ilvl="8" w:tplc="E814D0AE">
      <w:start w:val="1"/>
      <w:numFmt w:val="bullet"/>
      <w:lvlText w:val=""/>
      <w:lvlJc w:val="left"/>
      <w:pPr>
        <w:ind w:left="6480" w:hanging="360"/>
      </w:pPr>
      <w:rPr>
        <w:rFonts w:ascii="Wingdings" w:hAnsi="Wingdings" w:cs="Wingdings" w:hint="default"/>
      </w:rPr>
    </w:lvl>
  </w:abstractNum>
  <w:abstractNum w:abstractNumId="19" w15:restartNumberingAfterBreak="0">
    <w:nsid w:val="26873807"/>
    <w:multiLevelType w:val="hybridMultilevel"/>
    <w:tmpl w:val="62FCB924"/>
    <w:lvl w:ilvl="0" w:tplc="15A0011A">
      <w:start w:val="1"/>
      <w:numFmt w:val="bullet"/>
      <w:lvlText w:val=""/>
      <w:lvlJc w:val="left"/>
      <w:pPr>
        <w:ind w:left="720" w:hanging="360"/>
      </w:pPr>
      <w:rPr>
        <w:rFonts w:ascii="Symbol" w:hAnsi="Symbol" w:cs="Symbol" w:hint="default"/>
        <w:sz w:val="18"/>
        <w:szCs w:val="18"/>
      </w:rPr>
    </w:lvl>
    <w:lvl w:ilvl="1" w:tplc="BE9E5D82">
      <w:start w:val="1"/>
      <w:numFmt w:val="bullet"/>
      <w:lvlText w:val="o"/>
      <w:lvlJc w:val="left"/>
      <w:pPr>
        <w:ind w:left="1440" w:hanging="360"/>
      </w:pPr>
      <w:rPr>
        <w:rFonts w:ascii="Courier New" w:hAnsi="Courier New" w:cs="Courier New" w:hint="default"/>
      </w:rPr>
    </w:lvl>
    <w:lvl w:ilvl="2" w:tplc="CAF6F522">
      <w:start w:val="1"/>
      <w:numFmt w:val="bullet"/>
      <w:lvlText w:val=""/>
      <w:lvlJc w:val="left"/>
      <w:pPr>
        <w:ind w:left="2160" w:hanging="360"/>
      </w:pPr>
      <w:rPr>
        <w:rFonts w:ascii="Wingdings" w:hAnsi="Wingdings" w:cs="Wingdings" w:hint="default"/>
      </w:rPr>
    </w:lvl>
    <w:lvl w:ilvl="3" w:tplc="DEC6E032">
      <w:start w:val="1"/>
      <w:numFmt w:val="bullet"/>
      <w:lvlText w:val=""/>
      <w:lvlJc w:val="left"/>
      <w:pPr>
        <w:ind w:left="2880" w:hanging="360"/>
      </w:pPr>
      <w:rPr>
        <w:rFonts w:ascii="Symbol" w:hAnsi="Symbol" w:cs="Symbol" w:hint="default"/>
      </w:rPr>
    </w:lvl>
    <w:lvl w:ilvl="4" w:tplc="6A385B88">
      <w:start w:val="1"/>
      <w:numFmt w:val="bullet"/>
      <w:lvlText w:val="o"/>
      <w:lvlJc w:val="left"/>
      <w:pPr>
        <w:ind w:left="3600" w:hanging="360"/>
      </w:pPr>
      <w:rPr>
        <w:rFonts w:ascii="Courier New" w:hAnsi="Courier New" w:cs="Courier New" w:hint="default"/>
      </w:rPr>
    </w:lvl>
    <w:lvl w:ilvl="5" w:tplc="09BCF1B0">
      <w:start w:val="1"/>
      <w:numFmt w:val="bullet"/>
      <w:lvlText w:val=""/>
      <w:lvlJc w:val="left"/>
      <w:pPr>
        <w:ind w:left="4320" w:hanging="360"/>
      </w:pPr>
      <w:rPr>
        <w:rFonts w:ascii="Wingdings" w:hAnsi="Wingdings" w:cs="Wingdings" w:hint="default"/>
      </w:rPr>
    </w:lvl>
    <w:lvl w:ilvl="6" w:tplc="A5761E0A">
      <w:start w:val="1"/>
      <w:numFmt w:val="bullet"/>
      <w:lvlText w:val=""/>
      <w:lvlJc w:val="left"/>
      <w:pPr>
        <w:ind w:left="5040" w:hanging="360"/>
      </w:pPr>
      <w:rPr>
        <w:rFonts w:ascii="Symbol" w:hAnsi="Symbol" w:cs="Symbol" w:hint="default"/>
      </w:rPr>
    </w:lvl>
    <w:lvl w:ilvl="7" w:tplc="C9D0EE66">
      <w:start w:val="1"/>
      <w:numFmt w:val="bullet"/>
      <w:lvlText w:val="o"/>
      <w:lvlJc w:val="left"/>
      <w:pPr>
        <w:ind w:left="5760" w:hanging="360"/>
      </w:pPr>
      <w:rPr>
        <w:rFonts w:ascii="Courier New" w:hAnsi="Courier New" w:cs="Courier New" w:hint="default"/>
      </w:rPr>
    </w:lvl>
    <w:lvl w:ilvl="8" w:tplc="7C7AF3FC">
      <w:start w:val="1"/>
      <w:numFmt w:val="bullet"/>
      <w:lvlText w:val=""/>
      <w:lvlJc w:val="left"/>
      <w:pPr>
        <w:ind w:left="6480" w:hanging="360"/>
      </w:pPr>
      <w:rPr>
        <w:rFonts w:ascii="Wingdings" w:hAnsi="Wingdings" w:cs="Wingdings" w:hint="default"/>
      </w:rPr>
    </w:lvl>
  </w:abstractNum>
  <w:abstractNum w:abstractNumId="20" w15:restartNumberingAfterBreak="0">
    <w:nsid w:val="27285D2C"/>
    <w:multiLevelType w:val="hybridMultilevel"/>
    <w:tmpl w:val="3432B4A0"/>
    <w:lvl w:ilvl="0" w:tplc="0E32F116">
      <w:start w:val="1"/>
      <w:numFmt w:val="bullet"/>
      <w:lvlText w:val=""/>
      <w:lvlJc w:val="left"/>
      <w:pPr>
        <w:ind w:left="720" w:hanging="360"/>
      </w:pPr>
      <w:rPr>
        <w:rFonts w:ascii="Symbol" w:hAnsi="Symbol" w:cs="Symbol" w:hint="default"/>
        <w:sz w:val="18"/>
        <w:szCs w:val="18"/>
      </w:rPr>
    </w:lvl>
    <w:lvl w:ilvl="1" w:tplc="6572455C">
      <w:start w:val="1"/>
      <w:numFmt w:val="bullet"/>
      <w:lvlText w:val="o"/>
      <w:lvlJc w:val="left"/>
      <w:pPr>
        <w:ind w:left="1440" w:hanging="360"/>
      </w:pPr>
      <w:rPr>
        <w:rFonts w:ascii="Courier New" w:hAnsi="Courier New" w:cs="Courier New" w:hint="default"/>
      </w:rPr>
    </w:lvl>
    <w:lvl w:ilvl="2" w:tplc="575281AC">
      <w:start w:val="1"/>
      <w:numFmt w:val="bullet"/>
      <w:lvlText w:val=""/>
      <w:lvlJc w:val="left"/>
      <w:pPr>
        <w:ind w:left="2160" w:hanging="360"/>
      </w:pPr>
      <w:rPr>
        <w:rFonts w:ascii="Wingdings" w:hAnsi="Wingdings" w:cs="Wingdings" w:hint="default"/>
      </w:rPr>
    </w:lvl>
    <w:lvl w:ilvl="3" w:tplc="494A2AA4">
      <w:start w:val="1"/>
      <w:numFmt w:val="bullet"/>
      <w:lvlText w:val=""/>
      <w:lvlJc w:val="left"/>
      <w:pPr>
        <w:ind w:left="2880" w:hanging="360"/>
      </w:pPr>
      <w:rPr>
        <w:rFonts w:ascii="Symbol" w:hAnsi="Symbol" w:cs="Symbol" w:hint="default"/>
      </w:rPr>
    </w:lvl>
    <w:lvl w:ilvl="4" w:tplc="1BFAADE4">
      <w:start w:val="1"/>
      <w:numFmt w:val="bullet"/>
      <w:lvlText w:val="o"/>
      <w:lvlJc w:val="left"/>
      <w:pPr>
        <w:ind w:left="3600" w:hanging="360"/>
      </w:pPr>
      <w:rPr>
        <w:rFonts w:ascii="Courier New" w:hAnsi="Courier New" w:cs="Courier New" w:hint="default"/>
      </w:rPr>
    </w:lvl>
    <w:lvl w:ilvl="5" w:tplc="6EAC2914">
      <w:start w:val="1"/>
      <w:numFmt w:val="bullet"/>
      <w:lvlText w:val=""/>
      <w:lvlJc w:val="left"/>
      <w:pPr>
        <w:ind w:left="4320" w:hanging="360"/>
      </w:pPr>
      <w:rPr>
        <w:rFonts w:ascii="Wingdings" w:hAnsi="Wingdings" w:cs="Wingdings" w:hint="default"/>
      </w:rPr>
    </w:lvl>
    <w:lvl w:ilvl="6" w:tplc="45EA7058">
      <w:start w:val="1"/>
      <w:numFmt w:val="bullet"/>
      <w:lvlText w:val=""/>
      <w:lvlJc w:val="left"/>
      <w:pPr>
        <w:ind w:left="5040" w:hanging="360"/>
      </w:pPr>
      <w:rPr>
        <w:rFonts w:ascii="Symbol" w:hAnsi="Symbol" w:cs="Symbol" w:hint="default"/>
      </w:rPr>
    </w:lvl>
    <w:lvl w:ilvl="7" w:tplc="3C0632D0">
      <w:start w:val="1"/>
      <w:numFmt w:val="bullet"/>
      <w:lvlText w:val="o"/>
      <w:lvlJc w:val="left"/>
      <w:pPr>
        <w:ind w:left="5760" w:hanging="360"/>
      </w:pPr>
      <w:rPr>
        <w:rFonts w:ascii="Courier New" w:hAnsi="Courier New" w:cs="Courier New" w:hint="default"/>
      </w:rPr>
    </w:lvl>
    <w:lvl w:ilvl="8" w:tplc="D2B27AFC">
      <w:start w:val="1"/>
      <w:numFmt w:val="bullet"/>
      <w:lvlText w:val=""/>
      <w:lvlJc w:val="left"/>
      <w:pPr>
        <w:ind w:left="6480" w:hanging="360"/>
      </w:pPr>
      <w:rPr>
        <w:rFonts w:ascii="Wingdings" w:hAnsi="Wingdings" w:cs="Wingdings" w:hint="default"/>
      </w:rPr>
    </w:lvl>
  </w:abstractNum>
  <w:abstractNum w:abstractNumId="21" w15:restartNumberingAfterBreak="0">
    <w:nsid w:val="2B3B23EC"/>
    <w:multiLevelType w:val="hybridMultilevel"/>
    <w:tmpl w:val="BB6E1BB0"/>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632E5A"/>
    <w:multiLevelType w:val="hybridMultilevel"/>
    <w:tmpl w:val="C37C15E0"/>
    <w:lvl w:ilvl="0" w:tplc="99887696">
      <w:start w:val="1"/>
      <w:numFmt w:val="bullet"/>
      <w:lvlText w:val=""/>
      <w:lvlJc w:val="left"/>
      <w:pPr>
        <w:ind w:left="720" w:hanging="360"/>
      </w:pPr>
      <w:rPr>
        <w:rFonts w:ascii="Symbol" w:hAnsi="Symbol" w:cs="Symbol" w:hint="default"/>
        <w:sz w:val="18"/>
        <w:szCs w:val="18"/>
      </w:rPr>
    </w:lvl>
    <w:lvl w:ilvl="1" w:tplc="E87C65DA">
      <w:start w:val="1"/>
      <w:numFmt w:val="bullet"/>
      <w:lvlText w:val="o"/>
      <w:lvlJc w:val="left"/>
      <w:pPr>
        <w:ind w:left="1440" w:hanging="360"/>
      </w:pPr>
      <w:rPr>
        <w:rFonts w:ascii="Courier New" w:hAnsi="Courier New" w:cs="Courier New" w:hint="default"/>
      </w:rPr>
    </w:lvl>
    <w:lvl w:ilvl="2" w:tplc="DB3079E4">
      <w:start w:val="1"/>
      <w:numFmt w:val="bullet"/>
      <w:lvlText w:val=""/>
      <w:lvlJc w:val="left"/>
      <w:pPr>
        <w:ind w:left="2160" w:hanging="360"/>
      </w:pPr>
      <w:rPr>
        <w:rFonts w:ascii="Wingdings" w:hAnsi="Wingdings" w:cs="Wingdings" w:hint="default"/>
      </w:rPr>
    </w:lvl>
    <w:lvl w:ilvl="3" w:tplc="ABFA23A4">
      <w:start w:val="1"/>
      <w:numFmt w:val="bullet"/>
      <w:lvlText w:val=""/>
      <w:lvlJc w:val="left"/>
      <w:pPr>
        <w:ind w:left="2880" w:hanging="360"/>
      </w:pPr>
      <w:rPr>
        <w:rFonts w:ascii="Symbol" w:hAnsi="Symbol" w:cs="Symbol" w:hint="default"/>
      </w:rPr>
    </w:lvl>
    <w:lvl w:ilvl="4" w:tplc="CF78D6FE">
      <w:start w:val="1"/>
      <w:numFmt w:val="bullet"/>
      <w:lvlText w:val="o"/>
      <w:lvlJc w:val="left"/>
      <w:pPr>
        <w:ind w:left="3600" w:hanging="360"/>
      </w:pPr>
      <w:rPr>
        <w:rFonts w:ascii="Courier New" w:hAnsi="Courier New" w:cs="Courier New" w:hint="default"/>
      </w:rPr>
    </w:lvl>
    <w:lvl w:ilvl="5" w:tplc="8154125E">
      <w:start w:val="1"/>
      <w:numFmt w:val="bullet"/>
      <w:lvlText w:val=""/>
      <w:lvlJc w:val="left"/>
      <w:pPr>
        <w:ind w:left="4320" w:hanging="360"/>
      </w:pPr>
      <w:rPr>
        <w:rFonts w:ascii="Wingdings" w:hAnsi="Wingdings" w:cs="Wingdings" w:hint="default"/>
      </w:rPr>
    </w:lvl>
    <w:lvl w:ilvl="6" w:tplc="0B007104">
      <w:start w:val="1"/>
      <w:numFmt w:val="bullet"/>
      <w:lvlText w:val=""/>
      <w:lvlJc w:val="left"/>
      <w:pPr>
        <w:ind w:left="5040" w:hanging="360"/>
      </w:pPr>
      <w:rPr>
        <w:rFonts w:ascii="Symbol" w:hAnsi="Symbol" w:cs="Symbol" w:hint="default"/>
      </w:rPr>
    </w:lvl>
    <w:lvl w:ilvl="7" w:tplc="0096CED4">
      <w:start w:val="1"/>
      <w:numFmt w:val="bullet"/>
      <w:lvlText w:val="o"/>
      <w:lvlJc w:val="left"/>
      <w:pPr>
        <w:ind w:left="5760" w:hanging="360"/>
      </w:pPr>
      <w:rPr>
        <w:rFonts w:ascii="Courier New" w:hAnsi="Courier New" w:cs="Courier New" w:hint="default"/>
      </w:rPr>
    </w:lvl>
    <w:lvl w:ilvl="8" w:tplc="45842D2A">
      <w:start w:val="1"/>
      <w:numFmt w:val="bullet"/>
      <w:lvlText w:val=""/>
      <w:lvlJc w:val="left"/>
      <w:pPr>
        <w:ind w:left="6480" w:hanging="360"/>
      </w:pPr>
      <w:rPr>
        <w:rFonts w:ascii="Wingdings" w:hAnsi="Wingdings" w:cs="Wingdings" w:hint="default"/>
      </w:rPr>
    </w:lvl>
  </w:abstractNum>
  <w:abstractNum w:abstractNumId="23" w15:restartNumberingAfterBreak="0">
    <w:nsid w:val="2E565AC7"/>
    <w:multiLevelType w:val="hybridMultilevel"/>
    <w:tmpl w:val="776E365E"/>
    <w:lvl w:ilvl="0" w:tplc="0204D198">
      <w:start w:val="1"/>
      <w:numFmt w:val="bullet"/>
      <w:lvlText w:val=""/>
      <w:lvlJc w:val="left"/>
      <w:pPr>
        <w:ind w:left="720" w:hanging="360"/>
      </w:pPr>
      <w:rPr>
        <w:rFonts w:ascii="Symbol" w:hAnsi="Symbol" w:cs="Symbol" w:hint="default"/>
        <w:sz w:val="18"/>
        <w:szCs w:val="18"/>
      </w:rPr>
    </w:lvl>
    <w:lvl w:ilvl="1" w:tplc="5E80E84E">
      <w:start w:val="1"/>
      <w:numFmt w:val="bullet"/>
      <w:lvlText w:val="o"/>
      <w:lvlJc w:val="left"/>
      <w:pPr>
        <w:ind w:left="1440" w:hanging="360"/>
      </w:pPr>
      <w:rPr>
        <w:rFonts w:ascii="Courier New" w:hAnsi="Courier New" w:cs="Courier New" w:hint="default"/>
      </w:rPr>
    </w:lvl>
    <w:lvl w:ilvl="2" w:tplc="7CF2AD0E">
      <w:start w:val="1"/>
      <w:numFmt w:val="bullet"/>
      <w:lvlText w:val=""/>
      <w:lvlJc w:val="left"/>
      <w:pPr>
        <w:ind w:left="2160" w:hanging="360"/>
      </w:pPr>
      <w:rPr>
        <w:rFonts w:ascii="Wingdings" w:hAnsi="Wingdings" w:cs="Wingdings" w:hint="default"/>
      </w:rPr>
    </w:lvl>
    <w:lvl w:ilvl="3" w:tplc="7B3E7830">
      <w:start w:val="1"/>
      <w:numFmt w:val="bullet"/>
      <w:lvlText w:val=""/>
      <w:lvlJc w:val="left"/>
      <w:pPr>
        <w:ind w:left="2880" w:hanging="360"/>
      </w:pPr>
      <w:rPr>
        <w:rFonts w:ascii="Symbol" w:hAnsi="Symbol" w:cs="Symbol" w:hint="default"/>
      </w:rPr>
    </w:lvl>
    <w:lvl w:ilvl="4" w:tplc="29AE4ABA">
      <w:start w:val="1"/>
      <w:numFmt w:val="bullet"/>
      <w:lvlText w:val="o"/>
      <w:lvlJc w:val="left"/>
      <w:pPr>
        <w:ind w:left="3600" w:hanging="360"/>
      </w:pPr>
      <w:rPr>
        <w:rFonts w:ascii="Courier New" w:hAnsi="Courier New" w:cs="Courier New" w:hint="default"/>
      </w:rPr>
    </w:lvl>
    <w:lvl w:ilvl="5" w:tplc="10FCD132">
      <w:start w:val="1"/>
      <w:numFmt w:val="bullet"/>
      <w:lvlText w:val=""/>
      <w:lvlJc w:val="left"/>
      <w:pPr>
        <w:ind w:left="4320" w:hanging="360"/>
      </w:pPr>
      <w:rPr>
        <w:rFonts w:ascii="Wingdings" w:hAnsi="Wingdings" w:cs="Wingdings" w:hint="default"/>
      </w:rPr>
    </w:lvl>
    <w:lvl w:ilvl="6" w:tplc="08502D10">
      <w:start w:val="1"/>
      <w:numFmt w:val="bullet"/>
      <w:lvlText w:val=""/>
      <w:lvlJc w:val="left"/>
      <w:pPr>
        <w:ind w:left="5040" w:hanging="360"/>
      </w:pPr>
      <w:rPr>
        <w:rFonts w:ascii="Symbol" w:hAnsi="Symbol" w:cs="Symbol" w:hint="default"/>
      </w:rPr>
    </w:lvl>
    <w:lvl w:ilvl="7" w:tplc="04CA3C3C">
      <w:start w:val="1"/>
      <w:numFmt w:val="bullet"/>
      <w:lvlText w:val="o"/>
      <w:lvlJc w:val="left"/>
      <w:pPr>
        <w:ind w:left="5760" w:hanging="360"/>
      </w:pPr>
      <w:rPr>
        <w:rFonts w:ascii="Courier New" w:hAnsi="Courier New" w:cs="Courier New" w:hint="default"/>
      </w:rPr>
    </w:lvl>
    <w:lvl w:ilvl="8" w:tplc="160E81D8">
      <w:start w:val="1"/>
      <w:numFmt w:val="bullet"/>
      <w:lvlText w:val=""/>
      <w:lvlJc w:val="left"/>
      <w:pPr>
        <w:ind w:left="6480" w:hanging="360"/>
      </w:pPr>
      <w:rPr>
        <w:rFonts w:ascii="Wingdings" w:hAnsi="Wingdings" w:cs="Wingdings" w:hint="default"/>
      </w:rPr>
    </w:lvl>
  </w:abstractNum>
  <w:abstractNum w:abstractNumId="24" w15:restartNumberingAfterBreak="0">
    <w:nsid w:val="2E830B1F"/>
    <w:multiLevelType w:val="hybridMultilevel"/>
    <w:tmpl w:val="A7504F4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25" w15:restartNumberingAfterBreak="0">
    <w:nsid w:val="2F620289"/>
    <w:multiLevelType w:val="hybridMultilevel"/>
    <w:tmpl w:val="E9502A12"/>
    <w:lvl w:ilvl="0" w:tplc="3D94DEB8">
      <w:start w:val="1"/>
      <w:numFmt w:val="bullet"/>
      <w:lvlText w:val=""/>
      <w:lvlJc w:val="left"/>
      <w:pPr>
        <w:ind w:left="720" w:hanging="360"/>
      </w:pPr>
      <w:rPr>
        <w:rFonts w:ascii="Symbol" w:hAnsi="Symbol" w:cs="Symbol" w:hint="default"/>
        <w:sz w:val="18"/>
        <w:szCs w:val="18"/>
      </w:rPr>
    </w:lvl>
    <w:lvl w:ilvl="1" w:tplc="F208DC04">
      <w:start w:val="1"/>
      <w:numFmt w:val="bullet"/>
      <w:lvlText w:val="o"/>
      <w:lvlJc w:val="left"/>
      <w:pPr>
        <w:ind w:left="1440" w:hanging="360"/>
      </w:pPr>
      <w:rPr>
        <w:rFonts w:ascii="Courier New" w:hAnsi="Courier New" w:cs="Courier New" w:hint="default"/>
      </w:rPr>
    </w:lvl>
    <w:lvl w:ilvl="2" w:tplc="32E4E30C">
      <w:start w:val="1"/>
      <w:numFmt w:val="bullet"/>
      <w:lvlText w:val=""/>
      <w:lvlJc w:val="left"/>
      <w:pPr>
        <w:ind w:left="2160" w:hanging="360"/>
      </w:pPr>
      <w:rPr>
        <w:rFonts w:ascii="Wingdings" w:hAnsi="Wingdings" w:cs="Wingdings" w:hint="default"/>
      </w:rPr>
    </w:lvl>
    <w:lvl w:ilvl="3" w:tplc="F08CCEDE">
      <w:start w:val="1"/>
      <w:numFmt w:val="bullet"/>
      <w:lvlText w:val=""/>
      <w:lvlJc w:val="left"/>
      <w:pPr>
        <w:ind w:left="2880" w:hanging="360"/>
      </w:pPr>
      <w:rPr>
        <w:rFonts w:ascii="Symbol" w:hAnsi="Symbol" w:cs="Symbol" w:hint="default"/>
      </w:rPr>
    </w:lvl>
    <w:lvl w:ilvl="4" w:tplc="BDA28E68">
      <w:start w:val="1"/>
      <w:numFmt w:val="bullet"/>
      <w:lvlText w:val="o"/>
      <w:lvlJc w:val="left"/>
      <w:pPr>
        <w:ind w:left="3600" w:hanging="360"/>
      </w:pPr>
      <w:rPr>
        <w:rFonts w:ascii="Courier New" w:hAnsi="Courier New" w:cs="Courier New" w:hint="default"/>
      </w:rPr>
    </w:lvl>
    <w:lvl w:ilvl="5" w:tplc="B3B0DD7E">
      <w:start w:val="1"/>
      <w:numFmt w:val="bullet"/>
      <w:lvlText w:val=""/>
      <w:lvlJc w:val="left"/>
      <w:pPr>
        <w:ind w:left="4320" w:hanging="360"/>
      </w:pPr>
      <w:rPr>
        <w:rFonts w:ascii="Wingdings" w:hAnsi="Wingdings" w:cs="Wingdings" w:hint="default"/>
      </w:rPr>
    </w:lvl>
    <w:lvl w:ilvl="6" w:tplc="AED0D2FA">
      <w:start w:val="1"/>
      <w:numFmt w:val="bullet"/>
      <w:lvlText w:val=""/>
      <w:lvlJc w:val="left"/>
      <w:pPr>
        <w:ind w:left="5040" w:hanging="360"/>
      </w:pPr>
      <w:rPr>
        <w:rFonts w:ascii="Symbol" w:hAnsi="Symbol" w:cs="Symbol" w:hint="default"/>
      </w:rPr>
    </w:lvl>
    <w:lvl w:ilvl="7" w:tplc="56C8A274">
      <w:start w:val="1"/>
      <w:numFmt w:val="bullet"/>
      <w:lvlText w:val="o"/>
      <w:lvlJc w:val="left"/>
      <w:pPr>
        <w:ind w:left="5760" w:hanging="360"/>
      </w:pPr>
      <w:rPr>
        <w:rFonts w:ascii="Courier New" w:hAnsi="Courier New" w:cs="Courier New" w:hint="default"/>
      </w:rPr>
    </w:lvl>
    <w:lvl w:ilvl="8" w:tplc="C41E6FA6">
      <w:start w:val="1"/>
      <w:numFmt w:val="bullet"/>
      <w:lvlText w:val=""/>
      <w:lvlJc w:val="left"/>
      <w:pPr>
        <w:ind w:left="6480" w:hanging="360"/>
      </w:pPr>
      <w:rPr>
        <w:rFonts w:ascii="Wingdings" w:hAnsi="Wingdings" w:cs="Wingdings" w:hint="default"/>
      </w:rPr>
    </w:lvl>
  </w:abstractNum>
  <w:abstractNum w:abstractNumId="26" w15:restartNumberingAfterBreak="0">
    <w:nsid w:val="3A7A27C7"/>
    <w:multiLevelType w:val="hybridMultilevel"/>
    <w:tmpl w:val="57140A56"/>
    <w:lvl w:ilvl="0" w:tplc="ECA64E90">
      <w:start w:val="1"/>
      <w:numFmt w:val="bullet"/>
      <w:lvlText w:val=""/>
      <w:lvlJc w:val="left"/>
      <w:pPr>
        <w:ind w:left="720" w:hanging="360"/>
      </w:pPr>
      <w:rPr>
        <w:rFonts w:ascii="Symbol" w:hAnsi="Symbol" w:cs="Symbol" w:hint="default"/>
        <w:sz w:val="18"/>
        <w:szCs w:val="18"/>
      </w:rPr>
    </w:lvl>
    <w:lvl w:ilvl="1" w:tplc="553AFA9C">
      <w:start w:val="1"/>
      <w:numFmt w:val="bullet"/>
      <w:lvlText w:val="o"/>
      <w:lvlJc w:val="left"/>
      <w:pPr>
        <w:ind w:left="1440" w:hanging="360"/>
      </w:pPr>
      <w:rPr>
        <w:rFonts w:ascii="Courier New" w:hAnsi="Courier New" w:cs="Courier New" w:hint="default"/>
      </w:rPr>
    </w:lvl>
    <w:lvl w:ilvl="2" w:tplc="B57A77EE">
      <w:start w:val="1"/>
      <w:numFmt w:val="bullet"/>
      <w:lvlText w:val=""/>
      <w:lvlJc w:val="left"/>
      <w:pPr>
        <w:ind w:left="2160" w:hanging="360"/>
      </w:pPr>
      <w:rPr>
        <w:rFonts w:ascii="Wingdings" w:hAnsi="Wingdings" w:cs="Wingdings" w:hint="default"/>
      </w:rPr>
    </w:lvl>
    <w:lvl w:ilvl="3" w:tplc="4372F63E">
      <w:start w:val="1"/>
      <w:numFmt w:val="bullet"/>
      <w:lvlText w:val=""/>
      <w:lvlJc w:val="left"/>
      <w:pPr>
        <w:ind w:left="2880" w:hanging="360"/>
      </w:pPr>
      <w:rPr>
        <w:rFonts w:ascii="Symbol" w:hAnsi="Symbol" w:cs="Symbol" w:hint="default"/>
      </w:rPr>
    </w:lvl>
    <w:lvl w:ilvl="4" w:tplc="5D12DA08">
      <w:start w:val="1"/>
      <w:numFmt w:val="bullet"/>
      <w:lvlText w:val="o"/>
      <w:lvlJc w:val="left"/>
      <w:pPr>
        <w:ind w:left="3600" w:hanging="360"/>
      </w:pPr>
      <w:rPr>
        <w:rFonts w:ascii="Courier New" w:hAnsi="Courier New" w:cs="Courier New" w:hint="default"/>
      </w:rPr>
    </w:lvl>
    <w:lvl w:ilvl="5" w:tplc="02306646">
      <w:start w:val="1"/>
      <w:numFmt w:val="bullet"/>
      <w:lvlText w:val=""/>
      <w:lvlJc w:val="left"/>
      <w:pPr>
        <w:ind w:left="4320" w:hanging="360"/>
      </w:pPr>
      <w:rPr>
        <w:rFonts w:ascii="Wingdings" w:hAnsi="Wingdings" w:cs="Wingdings" w:hint="default"/>
      </w:rPr>
    </w:lvl>
    <w:lvl w:ilvl="6" w:tplc="E5BE2C2E">
      <w:start w:val="1"/>
      <w:numFmt w:val="bullet"/>
      <w:lvlText w:val=""/>
      <w:lvlJc w:val="left"/>
      <w:pPr>
        <w:ind w:left="5040" w:hanging="360"/>
      </w:pPr>
      <w:rPr>
        <w:rFonts w:ascii="Symbol" w:hAnsi="Symbol" w:cs="Symbol" w:hint="default"/>
      </w:rPr>
    </w:lvl>
    <w:lvl w:ilvl="7" w:tplc="69F08B2A">
      <w:start w:val="1"/>
      <w:numFmt w:val="bullet"/>
      <w:lvlText w:val="o"/>
      <w:lvlJc w:val="left"/>
      <w:pPr>
        <w:ind w:left="5760" w:hanging="360"/>
      </w:pPr>
      <w:rPr>
        <w:rFonts w:ascii="Courier New" w:hAnsi="Courier New" w:cs="Courier New" w:hint="default"/>
      </w:rPr>
    </w:lvl>
    <w:lvl w:ilvl="8" w:tplc="4C8E422E">
      <w:start w:val="1"/>
      <w:numFmt w:val="bullet"/>
      <w:lvlText w:val=""/>
      <w:lvlJc w:val="left"/>
      <w:pPr>
        <w:ind w:left="6480" w:hanging="360"/>
      </w:pPr>
      <w:rPr>
        <w:rFonts w:ascii="Wingdings" w:hAnsi="Wingdings" w:cs="Wingdings" w:hint="default"/>
      </w:rPr>
    </w:lvl>
  </w:abstractNum>
  <w:abstractNum w:abstractNumId="27"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28" w15:restartNumberingAfterBreak="0">
    <w:nsid w:val="3CEB5343"/>
    <w:multiLevelType w:val="hybridMultilevel"/>
    <w:tmpl w:val="DA06C984"/>
    <w:lvl w:ilvl="0" w:tplc="83D60E1A">
      <w:start w:val="1"/>
      <w:numFmt w:val="bullet"/>
      <w:lvlText w:val=""/>
      <w:lvlJc w:val="left"/>
      <w:pPr>
        <w:ind w:left="720" w:hanging="360"/>
      </w:pPr>
      <w:rPr>
        <w:rFonts w:ascii="Symbol" w:hAnsi="Symbol" w:cs="Symbol" w:hint="default"/>
        <w:sz w:val="18"/>
        <w:szCs w:val="18"/>
      </w:rPr>
    </w:lvl>
    <w:lvl w:ilvl="1" w:tplc="575CEE40">
      <w:start w:val="1"/>
      <w:numFmt w:val="bullet"/>
      <w:lvlText w:val="o"/>
      <w:lvlJc w:val="left"/>
      <w:pPr>
        <w:ind w:left="1440" w:hanging="360"/>
      </w:pPr>
      <w:rPr>
        <w:rFonts w:ascii="Courier New" w:hAnsi="Courier New" w:cs="Courier New" w:hint="default"/>
      </w:rPr>
    </w:lvl>
    <w:lvl w:ilvl="2" w:tplc="D6064940">
      <w:start w:val="1"/>
      <w:numFmt w:val="bullet"/>
      <w:lvlText w:val=""/>
      <w:lvlJc w:val="left"/>
      <w:pPr>
        <w:ind w:left="2160" w:hanging="360"/>
      </w:pPr>
      <w:rPr>
        <w:rFonts w:ascii="Wingdings" w:hAnsi="Wingdings" w:cs="Wingdings" w:hint="default"/>
      </w:rPr>
    </w:lvl>
    <w:lvl w:ilvl="3" w:tplc="A16C32A6">
      <w:start w:val="1"/>
      <w:numFmt w:val="bullet"/>
      <w:lvlText w:val=""/>
      <w:lvlJc w:val="left"/>
      <w:pPr>
        <w:ind w:left="2880" w:hanging="360"/>
      </w:pPr>
      <w:rPr>
        <w:rFonts w:ascii="Symbol" w:hAnsi="Symbol" w:cs="Symbol" w:hint="default"/>
      </w:rPr>
    </w:lvl>
    <w:lvl w:ilvl="4" w:tplc="7A84BF30">
      <w:start w:val="1"/>
      <w:numFmt w:val="bullet"/>
      <w:lvlText w:val="o"/>
      <w:lvlJc w:val="left"/>
      <w:pPr>
        <w:ind w:left="3600" w:hanging="360"/>
      </w:pPr>
      <w:rPr>
        <w:rFonts w:ascii="Courier New" w:hAnsi="Courier New" w:cs="Courier New" w:hint="default"/>
      </w:rPr>
    </w:lvl>
    <w:lvl w:ilvl="5" w:tplc="49DCE04E">
      <w:start w:val="1"/>
      <w:numFmt w:val="bullet"/>
      <w:lvlText w:val=""/>
      <w:lvlJc w:val="left"/>
      <w:pPr>
        <w:ind w:left="4320" w:hanging="360"/>
      </w:pPr>
      <w:rPr>
        <w:rFonts w:ascii="Wingdings" w:hAnsi="Wingdings" w:cs="Wingdings" w:hint="default"/>
      </w:rPr>
    </w:lvl>
    <w:lvl w:ilvl="6" w:tplc="AA0C2E30">
      <w:start w:val="1"/>
      <w:numFmt w:val="bullet"/>
      <w:lvlText w:val=""/>
      <w:lvlJc w:val="left"/>
      <w:pPr>
        <w:ind w:left="5040" w:hanging="360"/>
      </w:pPr>
      <w:rPr>
        <w:rFonts w:ascii="Symbol" w:hAnsi="Symbol" w:cs="Symbol" w:hint="default"/>
      </w:rPr>
    </w:lvl>
    <w:lvl w:ilvl="7" w:tplc="5A7CBE24">
      <w:start w:val="1"/>
      <w:numFmt w:val="bullet"/>
      <w:lvlText w:val="o"/>
      <w:lvlJc w:val="left"/>
      <w:pPr>
        <w:ind w:left="5760" w:hanging="360"/>
      </w:pPr>
      <w:rPr>
        <w:rFonts w:ascii="Courier New" w:hAnsi="Courier New" w:cs="Courier New" w:hint="default"/>
      </w:rPr>
    </w:lvl>
    <w:lvl w:ilvl="8" w:tplc="DD80F68A">
      <w:start w:val="1"/>
      <w:numFmt w:val="bullet"/>
      <w:lvlText w:val=""/>
      <w:lvlJc w:val="left"/>
      <w:pPr>
        <w:ind w:left="6480" w:hanging="360"/>
      </w:pPr>
      <w:rPr>
        <w:rFonts w:ascii="Wingdings" w:hAnsi="Wingdings" w:cs="Wingdings" w:hint="default"/>
      </w:rPr>
    </w:lvl>
  </w:abstractNum>
  <w:abstractNum w:abstractNumId="29" w15:restartNumberingAfterBreak="0">
    <w:nsid w:val="3D2026E6"/>
    <w:multiLevelType w:val="hybridMultilevel"/>
    <w:tmpl w:val="04929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05B41"/>
    <w:multiLevelType w:val="hybridMultilevel"/>
    <w:tmpl w:val="152696D4"/>
    <w:lvl w:ilvl="0" w:tplc="D584B06A">
      <w:start w:val="1"/>
      <w:numFmt w:val="bullet"/>
      <w:lvlText w:val=""/>
      <w:lvlJc w:val="left"/>
      <w:pPr>
        <w:ind w:left="720" w:hanging="360"/>
      </w:pPr>
      <w:rPr>
        <w:rFonts w:ascii="Symbol" w:hAnsi="Symbol" w:cs="Symbol" w:hint="default"/>
        <w:sz w:val="18"/>
        <w:szCs w:val="18"/>
      </w:rPr>
    </w:lvl>
    <w:lvl w:ilvl="1" w:tplc="6D2EF3E2">
      <w:start w:val="1"/>
      <w:numFmt w:val="bullet"/>
      <w:lvlText w:val="o"/>
      <w:lvlJc w:val="left"/>
      <w:pPr>
        <w:ind w:left="1440" w:hanging="360"/>
      </w:pPr>
      <w:rPr>
        <w:rFonts w:ascii="Courier New" w:hAnsi="Courier New" w:cs="Courier New" w:hint="default"/>
      </w:rPr>
    </w:lvl>
    <w:lvl w:ilvl="2" w:tplc="AC6C5FC6">
      <w:start w:val="1"/>
      <w:numFmt w:val="bullet"/>
      <w:lvlText w:val=""/>
      <w:lvlJc w:val="left"/>
      <w:pPr>
        <w:ind w:left="2160" w:hanging="360"/>
      </w:pPr>
      <w:rPr>
        <w:rFonts w:ascii="Wingdings" w:hAnsi="Wingdings" w:cs="Wingdings" w:hint="default"/>
      </w:rPr>
    </w:lvl>
    <w:lvl w:ilvl="3" w:tplc="9A705C70">
      <w:start w:val="1"/>
      <w:numFmt w:val="bullet"/>
      <w:lvlText w:val=""/>
      <w:lvlJc w:val="left"/>
      <w:pPr>
        <w:ind w:left="2880" w:hanging="360"/>
      </w:pPr>
      <w:rPr>
        <w:rFonts w:ascii="Symbol" w:hAnsi="Symbol" w:cs="Symbol" w:hint="default"/>
      </w:rPr>
    </w:lvl>
    <w:lvl w:ilvl="4" w:tplc="8A6A6D64">
      <w:start w:val="1"/>
      <w:numFmt w:val="bullet"/>
      <w:lvlText w:val="o"/>
      <w:lvlJc w:val="left"/>
      <w:pPr>
        <w:ind w:left="3600" w:hanging="360"/>
      </w:pPr>
      <w:rPr>
        <w:rFonts w:ascii="Courier New" w:hAnsi="Courier New" w:cs="Courier New" w:hint="default"/>
      </w:rPr>
    </w:lvl>
    <w:lvl w:ilvl="5" w:tplc="F30A8326">
      <w:start w:val="1"/>
      <w:numFmt w:val="bullet"/>
      <w:lvlText w:val=""/>
      <w:lvlJc w:val="left"/>
      <w:pPr>
        <w:ind w:left="4320" w:hanging="360"/>
      </w:pPr>
      <w:rPr>
        <w:rFonts w:ascii="Wingdings" w:hAnsi="Wingdings" w:cs="Wingdings" w:hint="default"/>
      </w:rPr>
    </w:lvl>
    <w:lvl w:ilvl="6" w:tplc="EBACB51A">
      <w:start w:val="1"/>
      <w:numFmt w:val="bullet"/>
      <w:lvlText w:val=""/>
      <w:lvlJc w:val="left"/>
      <w:pPr>
        <w:ind w:left="5040" w:hanging="360"/>
      </w:pPr>
      <w:rPr>
        <w:rFonts w:ascii="Symbol" w:hAnsi="Symbol" w:cs="Symbol" w:hint="default"/>
      </w:rPr>
    </w:lvl>
    <w:lvl w:ilvl="7" w:tplc="52DE6146">
      <w:start w:val="1"/>
      <w:numFmt w:val="bullet"/>
      <w:lvlText w:val="o"/>
      <w:lvlJc w:val="left"/>
      <w:pPr>
        <w:ind w:left="5760" w:hanging="360"/>
      </w:pPr>
      <w:rPr>
        <w:rFonts w:ascii="Courier New" w:hAnsi="Courier New" w:cs="Courier New" w:hint="default"/>
      </w:rPr>
    </w:lvl>
    <w:lvl w:ilvl="8" w:tplc="2BC44B0C">
      <w:start w:val="1"/>
      <w:numFmt w:val="bullet"/>
      <w:lvlText w:val=""/>
      <w:lvlJc w:val="left"/>
      <w:pPr>
        <w:ind w:left="6480" w:hanging="360"/>
      </w:pPr>
      <w:rPr>
        <w:rFonts w:ascii="Wingdings" w:hAnsi="Wingdings" w:cs="Wingdings" w:hint="default"/>
      </w:rPr>
    </w:lvl>
  </w:abstractNum>
  <w:abstractNum w:abstractNumId="31" w15:restartNumberingAfterBreak="0">
    <w:nsid w:val="3EF87C8A"/>
    <w:multiLevelType w:val="hybridMultilevel"/>
    <w:tmpl w:val="3E34B336"/>
    <w:lvl w:ilvl="0" w:tplc="8D0C9874">
      <w:start w:val="1"/>
      <w:numFmt w:val="bullet"/>
      <w:lvlText w:val=""/>
      <w:lvlJc w:val="left"/>
      <w:pPr>
        <w:ind w:left="720" w:hanging="360"/>
      </w:pPr>
      <w:rPr>
        <w:rFonts w:ascii="Symbol" w:hAnsi="Symbol" w:cs="Symbol" w:hint="default"/>
        <w:sz w:val="18"/>
        <w:szCs w:val="18"/>
      </w:rPr>
    </w:lvl>
    <w:lvl w:ilvl="1" w:tplc="0774512A">
      <w:start w:val="1"/>
      <w:numFmt w:val="bullet"/>
      <w:lvlText w:val="o"/>
      <w:lvlJc w:val="left"/>
      <w:pPr>
        <w:ind w:left="1440" w:hanging="360"/>
      </w:pPr>
      <w:rPr>
        <w:rFonts w:ascii="Courier New" w:hAnsi="Courier New" w:cs="Courier New" w:hint="default"/>
      </w:rPr>
    </w:lvl>
    <w:lvl w:ilvl="2" w:tplc="08E69E80">
      <w:start w:val="1"/>
      <w:numFmt w:val="bullet"/>
      <w:lvlText w:val=""/>
      <w:lvlJc w:val="left"/>
      <w:pPr>
        <w:ind w:left="2160" w:hanging="360"/>
      </w:pPr>
      <w:rPr>
        <w:rFonts w:ascii="Wingdings" w:hAnsi="Wingdings" w:cs="Wingdings" w:hint="default"/>
      </w:rPr>
    </w:lvl>
    <w:lvl w:ilvl="3" w:tplc="30D83D0A">
      <w:start w:val="1"/>
      <w:numFmt w:val="bullet"/>
      <w:lvlText w:val=""/>
      <w:lvlJc w:val="left"/>
      <w:pPr>
        <w:ind w:left="2880" w:hanging="360"/>
      </w:pPr>
      <w:rPr>
        <w:rFonts w:ascii="Symbol" w:hAnsi="Symbol" w:cs="Symbol" w:hint="default"/>
      </w:rPr>
    </w:lvl>
    <w:lvl w:ilvl="4" w:tplc="34680B48">
      <w:start w:val="1"/>
      <w:numFmt w:val="bullet"/>
      <w:lvlText w:val="o"/>
      <w:lvlJc w:val="left"/>
      <w:pPr>
        <w:ind w:left="3600" w:hanging="360"/>
      </w:pPr>
      <w:rPr>
        <w:rFonts w:ascii="Courier New" w:hAnsi="Courier New" w:cs="Courier New" w:hint="default"/>
      </w:rPr>
    </w:lvl>
    <w:lvl w:ilvl="5" w:tplc="459E102E">
      <w:start w:val="1"/>
      <w:numFmt w:val="bullet"/>
      <w:lvlText w:val=""/>
      <w:lvlJc w:val="left"/>
      <w:pPr>
        <w:ind w:left="4320" w:hanging="360"/>
      </w:pPr>
      <w:rPr>
        <w:rFonts w:ascii="Wingdings" w:hAnsi="Wingdings" w:cs="Wingdings" w:hint="default"/>
      </w:rPr>
    </w:lvl>
    <w:lvl w:ilvl="6" w:tplc="3B76A822">
      <w:start w:val="1"/>
      <w:numFmt w:val="bullet"/>
      <w:lvlText w:val=""/>
      <w:lvlJc w:val="left"/>
      <w:pPr>
        <w:ind w:left="5040" w:hanging="360"/>
      </w:pPr>
      <w:rPr>
        <w:rFonts w:ascii="Symbol" w:hAnsi="Symbol" w:cs="Symbol" w:hint="default"/>
      </w:rPr>
    </w:lvl>
    <w:lvl w:ilvl="7" w:tplc="C174199A">
      <w:start w:val="1"/>
      <w:numFmt w:val="bullet"/>
      <w:lvlText w:val="o"/>
      <w:lvlJc w:val="left"/>
      <w:pPr>
        <w:ind w:left="5760" w:hanging="360"/>
      </w:pPr>
      <w:rPr>
        <w:rFonts w:ascii="Courier New" w:hAnsi="Courier New" w:cs="Courier New" w:hint="default"/>
      </w:rPr>
    </w:lvl>
    <w:lvl w:ilvl="8" w:tplc="ABA2D5CE">
      <w:start w:val="1"/>
      <w:numFmt w:val="bullet"/>
      <w:lvlText w:val=""/>
      <w:lvlJc w:val="left"/>
      <w:pPr>
        <w:ind w:left="6480" w:hanging="360"/>
      </w:pPr>
      <w:rPr>
        <w:rFonts w:ascii="Wingdings" w:hAnsi="Wingdings" w:cs="Wingdings" w:hint="default"/>
      </w:rPr>
    </w:lvl>
  </w:abstractNum>
  <w:abstractNum w:abstractNumId="32" w15:restartNumberingAfterBreak="0">
    <w:nsid w:val="3FEA25AF"/>
    <w:multiLevelType w:val="hybridMultilevel"/>
    <w:tmpl w:val="AAF04A34"/>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FB3B16"/>
    <w:multiLevelType w:val="hybridMultilevel"/>
    <w:tmpl w:val="1282530C"/>
    <w:lvl w:ilvl="0" w:tplc="04240001">
      <w:start w:val="1"/>
      <w:numFmt w:val="bullet"/>
      <w:lvlText w:val=""/>
      <w:lvlJc w:val="left"/>
      <w:pPr>
        <w:ind w:left="720" w:hanging="360"/>
      </w:pPr>
      <w:rPr>
        <w:rFonts w:ascii="Symbol" w:hAnsi="Symbol" w:hint="default"/>
      </w:rPr>
    </w:lvl>
    <w:lvl w:ilvl="1" w:tplc="71FE8220">
      <w:start w:val="3"/>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3138FE"/>
    <w:multiLevelType w:val="hybridMultilevel"/>
    <w:tmpl w:val="2AFA0AC4"/>
    <w:lvl w:ilvl="0" w:tplc="5C6044C6">
      <w:start w:val="1"/>
      <w:numFmt w:val="bullet"/>
      <w:lvlText w:val=""/>
      <w:lvlJc w:val="left"/>
      <w:pPr>
        <w:ind w:left="720" w:hanging="360"/>
      </w:pPr>
      <w:rPr>
        <w:rFonts w:ascii="Symbol" w:hAnsi="Symbol" w:cs="Symbol" w:hint="default"/>
        <w:sz w:val="18"/>
        <w:szCs w:val="18"/>
      </w:rPr>
    </w:lvl>
    <w:lvl w:ilvl="1" w:tplc="B8ECE696">
      <w:start w:val="1"/>
      <w:numFmt w:val="bullet"/>
      <w:lvlText w:val="o"/>
      <w:lvlJc w:val="left"/>
      <w:pPr>
        <w:ind w:left="1440" w:hanging="360"/>
      </w:pPr>
      <w:rPr>
        <w:rFonts w:ascii="Courier New" w:hAnsi="Courier New" w:cs="Courier New" w:hint="default"/>
      </w:rPr>
    </w:lvl>
    <w:lvl w:ilvl="2" w:tplc="AC665F36">
      <w:start w:val="1"/>
      <w:numFmt w:val="bullet"/>
      <w:lvlText w:val=""/>
      <w:lvlJc w:val="left"/>
      <w:pPr>
        <w:ind w:left="2160" w:hanging="360"/>
      </w:pPr>
      <w:rPr>
        <w:rFonts w:ascii="Wingdings" w:hAnsi="Wingdings" w:cs="Wingdings" w:hint="default"/>
      </w:rPr>
    </w:lvl>
    <w:lvl w:ilvl="3" w:tplc="26E8E362">
      <w:start w:val="1"/>
      <w:numFmt w:val="bullet"/>
      <w:lvlText w:val=""/>
      <w:lvlJc w:val="left"/>
      <w:pPr>
        <w:ind w:left="2880" w:hanging="360"/>
      </w:pPr>
      <w:rPr>
        <w:rFonts w:ascii="Symbol" w:hAnsi="Symbol" w:cs="Symbol" w:hint="default"/>
      </w:rPr>
    </w:lvl>
    <w:lvl w:ilvl="4" w:tplc="A596FC60">
      <w:start w:val="1"/>
      <w:numFmt w:val="bullet"/>
      <w:lvlText w:val="o"/>
      <w:lvlJc w:val="left"/>
      <w:pPr>
        <w:ind w:left="3600" w:hanging="360"/>
      </w:pPr>
      <w:rPr>
        <w:rFonts w:ascii="Courier New" w:hAnsi="Courier New" w:cs="Courier New" w:hint="default"/>
      </w:rPr>
    </w:lvl>
    <w:lvl w:ilvl="5" w:tplc="A26EC3B0">
      <w:start w:val="1"/>
      <w:numFmt w:val="bullet"/>
      <w:lvlText w:val=""/>
      <w:lvlJc w:val="left"/>
      <w:pPr>
        <w:ind w:left="4320" w:hanging="360"/>
      </w:pPr>
      <w:rPr>
        <w:rFonts w:ascii="Wingdings" w:hAnsi="Wingdings" w:cs="Wingdings" w:hint="default"/>
      </w:rPr>
    </w:lvl>
    <w:lvl w:ilvl="6" w:tplc="B63E0872">
      <w:start w:val="1"/>
      <w:numFmt w:val="bullet"/>
      <w:lvlText w:val=""/>
      <w:lvlJc w:val="left"/>
      <w:pPr>
        <w:ind w:left="5040" w:hanging="360"/>
      </w:pPr>
      <w:rPr>
        <w:rFonts w:ascii="Symbol" w:hAnsi="Symbol" w:cs="Symbol" w:hint="default"/>
      </w:rPr>
    </w:lvl>
    <w:lvl w:ilvl="7" w:tplc="6F72E42C">
      <w:start w:val="1"/>
      <w:numFmt w:val="bullet"/>
      <w:lvlText w:val="o"/>
      <w:lvlJc w:val="left"/>
      <w:pPr>
        <w:ind w:left="5760" w:hanging="360"/>
      </w:pPr>
      <w:rPr>
        <w:rFonts w:ascii="Courier New" w:hAnsi="Courier New" w:cs="Courier New" w:hint="default"/>
      </w:rPr>
    </w:lvl>
    <w:lvl w:ilvl="8" w:tplc="2D00B680">
      <w:start w:val="1"/>
      <w:numFmt w:val="bullet"/>
      <w:lvlText w:val=""/>
      <w:lvlJc w:val="left"/>
      <w:pPr>
        <w:ind w:left="6480" w:hanging="360"/>
      </w:pPr>
      <w:rPr>
        <w:rFonts w:ascii="Wingdings" w:hAnsi="Wingdings" w:cs="Wingdings" w:hint="default"/>
      </w:rPr>
    </w:lvl>
  </w:abstractNum>
  <w:abstractNum w:abstractNumId="35"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36" w15:restartNumberingAfterBreak="0">
    <w:nsid w:val="419C4E6C"/>
    <w:multiLevelType w:val="hybridMultilevel"/>
    <w:tmpl w:val="B0760BAE"/>
    <w:lvl w:ilvl="0" w:tplc="7C426CF8">
      <w:start w:val="1"/>
      <w:numFmt w:val="bullet"/>
      <w:lvlText w:val=""/>
      <w:lvlJc w:val="left"/>
      <w:pPr>
        <w:ind w:left="720" w:hanging="360"/>
      </w:pPr>
      <w:rPr>
        <w:rFonts w:ascii="Symbol" w:hAnsi="Symbol" w:cs="Symbol" w:hint="default"/>
        <w:sz w:val="18"/>
        <w:szCs w:val="18"/>
      </w:rPr>
    </w:lvl>
    <w:lvl w:ilvl="1" w:tplc="CC28AECA">
      <w:start w:val="1"/>
      <w:numFmt w:val="bullet"/>
      <w:lvlText w:val="o"/>
      <w:lvlJc w:val="left"/>
      <w:pPr>
        <w:ind w:left="1440" w:hanging="360"/>
      </w:pPr>
      <w:rPr>
        <w:rFonts w:ascii="Courier New" w:hAnsi="Courier New" w:cs="Courier New" w:hint="default"/>
      </w:rPr>
    </w:lvl>
    <w:lvl w:ilvl="2" w:tplc="069A81D4">
      <w:start w:val="1"/>
      <w:numFmt w:val="bullet"/>
      <w:lvlText w:val=""/>
      <w:lvlJc w:val="left"/>
      <w:pPr>
        <w:ind w:left="2160" w:hanging="360"/>
      </w:pPr>
      <w:rPr>
        <w:rFonts w:ascii="Wingdings" w:hAnsi="Wingdings" w:cs="Wingdings" w:hint="default"/>
      </w:rPr>
    </w:lvl>
    <w:lvl w:ilvl="3" w:tplc="1EFC2856">
      <w:start w:val="1"/>
      <w:numFmt w:val="bullet"/>
      <w:lvlText w:val=""/>
      <w:lvlJc w:val="left"/>
      <w:pPr>
        <w:ind w:left="2880" w:hanging="360"/>
      </w:pPr>
      <w:rPr>
        <w:rFonts w:ascii="Symbol" w:hAnsi="Symbol" w:cs="Symbol" w:hint="default"/>
      </w:rPr>
    </w:lvl>
    <w:lvl w:ilvl="4" w:tplc="CC9C1110">
      <w:start w:val="1"/>
      <w:numFmt w:val="bullet"/>
      <w:lvlText w:val="o"/>
      <w:lvlJc w:val="left"/>
      <w:pPr>
        <w:ind w:left="3600" w:hanging="360"/>
      </w:pPr>
      <w:rPr>
        <w:rFonts w:ascii="Courier New" w:hAnsi="Courier New" w:cs="Courier New" w:hint="default"/>
      </w:rPr>
    </w:lvl>
    <w:lvl w:ilvl="5" w:tplc="06A652B8">
      <w:start w:val="1"/>
      <w:numFmt w:val="bullet"/>
      <w:lvlText w:val=""/>
      <w:lvlJc w:val="left"/>
      <w:pPr>
        <w:ind w:left="4320" w:hanging="360"/>
      </w:pPr>
      <w:rPr>
        <w:rFonts w:ascii="Wingdings" w:hAnsi="Wingdings" w:cs="Wingdings" w:hint="default"/>
      </w:rPr>
    </w:lvl>
    <w:lvl w:ilvl="6" w:tplc="E7648BE0">
      <w:start w:val="1"/>
      <w:numFmt w:val="bullet"/>
      <w:lvlText w:val=""/>
      <w:lvlJc w:val="left"/>
      <w:pPr>
        <w:ind w:left="5040" w:hanging="360"/>
      </w:pPr>
      <w:rPr>
        <w:rFonts w:ascii="Symbol" w:hAnsi="Symbol" w:cs="Symbol" w:hint="default"/>
      </w:rPr>
    </w:lvl>
    <w:lvl w:ilvl="7" w:tplc="AAF4DBC4">
      <w:start w:val="1"/>
      <w:numFmt w:val="bullet"/>
      <w:lvlText w:val="o"/>
      <w:lvlJc w:val="left"/>
      <w:pPr>
        <w:ind w:left="5760" w:hanging="360"/>
      </w:pPr>
      <w:rPr>
        <w:rFonts w:ascii="Courier New" w:hAnsi="Courier New" w:cs="Courier New" w:hint="default"/>
      </w:rPr>
    </w:lvl>
    <w:lvl w:ilvl="8" w:tplc="A8345ECC">
      <w:start w:val="1"/>
      <w:numFmt w:val="bullet"/>
      <w:lvlText w:val=""/>
      <w:lvlJc w:val="left"/>
      <w:pPr>
        <w:ind w:left="6480" w:hanging="360"/>
      </w:pPr>
      <w:rPr>
        <w:rFonts w:ascii="Wingdings" w:hAnsi="Wingdings" w:cs="Wingdings" w:hint="default"/>
      </w:rPr>
    </w:lvl>
  </w:abstractNum>
  <w:abstractNum w:abstractNumId="37" w15:restartNumberingAfterBreak="0">
    <w:nsid w:val="43694A24"/>
    <w:multiLevelType w:val="hybridMultilevel"/>
    <w:tmpl w:val="2B140690"/>
    <w:lvl w:ilvl="0" w:tplc="3E2C72AC">
      <w:start w:val="1"/>
      <w:numFmt w:val="bullet"/>
      <w:lvlText w:val=""/>
      <w:lvlJc w:val="left"/>
      <w:pPr>
        <w:ind w:left="720" w:hanging="360"/>
      </w:pPr>
      <w:rPr>
        <w:rFonts w:ascii="Symbol" w:hAnsi="Symbol" w:cs="Symbol" w:hint="default"/>
        <w:sz w:val="18"/>
        <w:szCs w:val="18"/>
      </w:rPr>
    </w:lvl>
    <w:lvl w:ilvl="1" w:tplc="8DE88D40">
      <w:start w:val="1"/>
      <w:numFmt w:val="bullet"/>
      <w:lvlText w:val="o"/>
      <w:lvlJc w:val="left"/>
      <w:pPr>
        <w:ind w:left="1440" w:hanging="360"/>
      </w:pPr>
      <w:rPr>
        <w:rFonts w:ascii="Courier New" w:hAnsi="Courier New" w:cs="Courier New" w:hint="default"/>
      </w:rPr>
    </w:lvl>
    <w:lvl w:ilvl="2" w:tplc="5580A248">
      <w:start w:val="1"/>
      <w:numFmt w:val="bullet"/>
      <w:lvlText w:val=""/>
      <w:lvlJc w:val="left"/>
      <w:pPr>
        <w:ind w:left="2160" w:hanging="360"/>
      </w:pPr>
      <w:rPr>
        <w:rFonts w:ascii="Wingdings" w:hAnsi="Wingdings" w:cs="Wingdings" w:hint="default"/>
      </w:rPr>
    </w:lvl>
    <w:lvl w:ilvl="3" w:tplc="5492CB62">
      <w:start w:val="1"/>
      <w:numFmt w:val="bullet"/>
      <w:lvlText w:val=""/>
      <w:lvlJc w:val="left"/>
      <w:pPr>
        <w:ind w:left="2880" w:hanging="360"/>
      </w:pPr>
      <w:rPr>
        <w:rFonts w:ascii="Symbol" w:hAnsi="Symbol" w:cs="Symbol" w:hint="default"/>
      </w:rPr>
    </w:lvl>
    <w:lvl w:ilvl="4" w:tplc="024A2C4E">
      <w:start w:val="1"/>
      <w:numFmt w:val="bullet"/>
      <w:lvlText w:val="o"/>
      <w:lvlJc w:val="left"/>
      <w:pPr>
        <w:ind w:left="3600" w:hanging="360"/>
      </w:pPr>
      <w:rPr>
        <w:rFonts w:ascii="Courier New" w:hAnsi="Courier New" w:cs="Courier New" w:hint="default"/>
      </w:rPr>
    </w:lvl>
    <w:lvl w:ilvl="5" w:tplc="182A8BCA">
      <w:start w:val="1"/>
      <w:numFmt w:val="bullet"/>
      <w:lvlText w:val=""/>
      <w:lvlJc w:val="left"/>
      <w:pPr>
        <w:ind w:left="4320" w:hanging="360"/>
      </w:pPr>
      <w:rPr>
        <w:rFonts w:ascii="Wingdings" w:hAnsi="Wingdings" w:cs="Wingdings" w:hint="default"/>
      </w:rPr>
    </w:lvl>
    <w:lvl w:ilvl="6" w:tplc="6E38D148">
      <w:start w:val="1"/>
      <w:numFmt w:val="bullet"/>
      <w:lvlText w:val=""/>
      <w:lvlJc w:val="left"/>
      <w:pPr>
        <w:ind w:left="5040" w:hanging="360"/>
      </w:pPr>
      <w:rPr>
        <w:rFonts w:ascii="Symbol" w:hAnsi="Symbol" w:cs="Symbol" w:hint="default"/>
      </w:rPr>
    </w:lvl>
    <w:lvl w:ilvl="7" w:tplc="5C4408EE">
      <w:start w:val="1"/>
      <w:numFmt w:val="bullet"/>
      <w:lvlText w:val="o"/>
      <w:lvlJc w:val="left"/>
      <w:pPr>
        <w:ind w:left="5760" w:hanging="360"/>
      </w:pPr>
      <w:rPr>
        <w:rFonts w:ascii="Courier New" w:hAnsi="Courier New" w:cs="Courier New" w:hint="default"/>
      </w:rPr>
    </w:lvl>
    <w:lvl w:ilvl="8" w:tplc="ED36D752">
      <w:start w:val="1"/>
      <w:numFmt w:val="bullet"/>
      <w:lvlText w:val=""/>
      <w:lvlJc w:val="left"/>
      <w:pPr>
        <w:ind w:left="6480" w:hanging="360"/>
      </w:pPr>
      <w:rPr>
        <w:rFonts w:ascii="Wingdings" w:hAnsi="Wingdings" w:cs="Wingdings" w:hint="default"/>
      </w:rPr>
    </w:lvl>
  </w:abstractNum>
  <w:abstractNum w:abstractNumId="38" w15:restartNumberingAfterBreak="0">
    <w:nsid w:val="48F46D7C"/>
    <w:multiLevelType w:val="hybridMultilevel"/>
    <w:tmpl w:val="E042E262"/>
    <w:lvl w:ilvl="0" w:tplc="4C20F472">
      <w:start w:val="1"/>
      <w:numFmt w:val="bullet"/>
      <w:lvlText w:val=""/>
      <w:lvlJc w:val="left"/>
      <w:pPr>
        <w:ind w:left="720" w:hanging="360"/>
      </w:pPr>
      <w:rPr>
        <w:rFonts w:ascii="Symbol" w:hAnsi="Symbol" w:cs="Symbol" w:hint="default"/>
        <w:sz w:val="18"/>
        <w:szCs w:val="18"/>
      </w:rPr>
    </w:lvl>
    <w:lvl w:ilvl="1" w:tplc="60C25044">
      <w:start w:val="1"/>
      <w:numFmt w:val="bullet"/>
      <w:lvlText w:val="o"/>
      <w:lvlJc w:val="left"/>
      <w:pPr>
        <w:ind w:left="1440" w:hanging="360"/>
      </w:pPr>
      <w:rPr>
        <w:rFonts w:ascii="Courier New" w:hAnsi="Courier New" w:cs="Courier New" w:hint="default"/>
      </w:rPr>
    </w:lvl>
    <w:lvl w:ilvl="2" w:tplc="C6DA2FA4">
      <w:start w:val="1"/>
      <w:numFmt w:val="bullet"/>
      <w:lvlText w:val=""/>
      <w:lvlJc w:val="left"/>
      <w:pPr>
        <w:ind w:left="2160" w:hanging="360"/>
      </w:pPr>
      <w:rPr>
        <w:rFonts w:ascii="Wingdings" w:hAnsi="Wingdings" w:cs="Wingdings" w:hint="default"/>
      </w:rPr>
    </w:lvl>
    <w:lvl w:ilvl="3" w:tplc="2B1EAA3A">
      <w:start w:val="1"/>
      <w:numFmt w:val="bullet"/>
      <w:lvlText w:val=""/>
      <w:lvlJc w:val="left"/>
      <w:pPr>
        <w:ind w:left="2880" w:hanging="360"/>
      </w:pPr>
      <w:rPr>
        <w:rFonts w:ascii="Symbol" w:hAnsi="Symbol" w:cs="Symbol" w:hint="default"/>
      </w:rPr>
    </w:lvl>
    <w:lvl w:ilvl="4" w:tplc="20782788">
      <w:start w:val="1"/>
      <w:numFmt w:val="bullet"/>
      <w:lvlText w:val="o"/>
      <w:lvlJc w:val="left"/>
      <w:pPr>
        <w:ind w:left="3600" w:hanging="360"/>
      </w:pPr>
      <w:rPr>
        <w:rFonts w:ascii="Courier New" w:hAnsi="Courier New" w:cs="Courier New" w:hint="default"/>
      </w:rPr>
    </w:lvl>
    <w:lvl w:ilvl="5" w:tplc="DE003AC0">
      <w:start w:val="1"/>
      <w:numFmt w:val="bullet"/>
      <w:lvlText w:val=""/>
      <w:lvlJc w:val="left"/>
      <w:pPr>
        <w:ind w:left="4320" w:hanging="360"/>
      </w:pPr>
      <w:rPr>
        <w:rFonts w:ascii="Wingdings" w:hAnsi="Wingdings" w:cs="Wingdings" w:hint="default"/>
      </w:rPr>
    </w:lvl>
    <w:lvl w:ilvl="6" w:tplc="60CA99F0">
      <w:start w:val="1"/>
      <w:numFmt w:val="bullet"/>
      <w:lvlText w:val=""/>
      <w:lvlJc w:val="left"/>
      <w:pPr>
        <w:ind w:left="5040" w:hanging="360"/>
      </w:pPr>
      <w:rPr>
        <w:rFonts w:ascii="Symbol" w:hAnsi="Symbol" w:cs="Symbol" w:hint="default"/>
      </w:rPr>
    </w:lvl>
    <w:lvl w:ilvl="7" w:tplc="12327E38">
      <w:start w:val="1"/>
      <w:numFmt w:val="bullet"/>
      <w:lvlText w:val="o"/>
      <w:lvlJc w:val="left"/>
      <w:pPr>
        <w:ind w:left="5760" w:hanging="360"/>
      </w:pPr>
      <w:rPr>
        <w:rFonts w:ascii="Courier New" w:hAnsi="Courier New" w:cs="Courier New" w:hint="default"/>
      </w:rPr>
    </w:lvl>
    <w:lvl w:ilvl="8" w:tplc="CF384062">
      <w:start w:val="1"/>
      <w:numFmt w:val="bullet"/>
      <w:lvlText w:val=""/>
      <w:lvlJc w:val="left"/>
      <w:pPr>
        <w:ind w:left="6480" w:hanging="360"/>
      </w:pPr>
      <w:rPr>
        <w:rFonts w:ascii="Wingdings" w:hAnsi="Wingdings" w:cs="Wingdings" w:hint="default"/>
      </w:rPr>
    </w:lvl>
  </w:abstractNum>
  <w:abstractNum w:abstractNumId="39" w15:restartNumberingAfterBreak="0">
    <w:nsid w:val="4C5E72E3"/>
    <w:multiLevelType w:val="hybridMultilevel"/>
    <w:tmpl w:val="5B9278DA"/>
    <w:lvl w:ilvl="0" w:tplc="C6DEEF68">
      <w:start w:val="1"/>
      <w:numFmt w:val="bullet"/>
      <w:lvlText w:val=""/>
      <w:lvlJc w:val="left"/>
      <w:pPr>
        <w:ind w:left="720" w:hanging="360"/>
      </w:pPr>
      <w:rPr>
        <w:rFonts w:ascii="Symbol" w:hAnsi="Symbol" w:cs="Symbol" w:hint="default"/>
        <w:sz w:val="18"/>
        <w:szCs w:val="18"/>
      </w:rPr>
    </w:lvl>
    <w:lvl w:ilvl="1" w:tplc="290E80D8">
      <w:start w:val="1"/>
      <w:numFmt w:val="bullet"/>
      <w:lvlText w:val="o"/>
      <w:lvlJc w:val="left"/>
      <w:pPr>
        <w:ind w:left="1440" w:hanging="360"/>
      </w:pPr>
      <w:rPr>
        <w:rFonts w:ascii="Courier New" w:hAnsi="Courier New" w:cs="Courier New" w:hint="default"/>
      </w:rPr>
    </w:lvl>
    <w:lvl w:ilvl="2" w:tplc="791494AC">
      <w:start w:val="1"/>
      <w:numFmt w:val="bullet"/>
      <w:lvlText w:val=""/>
      <w:lvlJc w:val="left"/>
      <w:pPr>
        <w:ind w:left="2160" w:hanging="360"/>
      </w:pPr>
      <w:rPr>
        <w:rFonts w:ascii="Wingdings" w:hAnsi="Wingdings" w:cs="Wingdings" w:hint="default"/>
      </w:rPr>
    </w:lvl>
    <w:lvl w:ilvl="3" w:tplc="2D44FD26">
      <w:start w:val="1"/>
      <w:numFmt w:val="bullet"/>
      <w:lvlText w:val=""/>
      <w:lvlJc w:val="left"/>
      <w:pPr>
        <w:ind w:left="2880" w:hanging="360"/>
      </w:pPr>
      <w:rPr>
        <w:rFonts w:ascii="Symbol" w:hAnsi="Symbol" w:cs="Symbol" w:hint="default"/>
      </w:rPr>
    </w:lvl>
    <w:lvl w:ilvl="4" w:tplc="59FEE924">
      <w:start w:val="1"/>
      <w:numFmt w:val="bullet"/>
      <w:lvlText w:val="o"/>
      <w:lvlJc w:val="left"/>
      <w:pPr>
        <w:ind w:left="3600" w:hanging="360"/>
      </w:pPr>
      <w:rPr>
        <w:rFonts w:ascii="Courier New" w:hAnsi="Courier New" w:cs="Courier New" w:hint="default"/>
      </w:rPr>
    </w:lvl>
    <w:lvl w:ilvl="5" w:tplc="AF5A96B2">
      <w:start w:val="1"/>
      <w:numFmt w:val="bullet"/>
      <w:lvlText w:val=""/>
      <w:lvlJc w:val="left"/>
      <w:pPr>
        <w:ind w:left="4320" w:hanging="360"/>
      </w:pPr>
      <w:rPr>
        <w:rFonts w:ascii="Wingdings" w:hAnsi="Wingdings" w:cs="Wingdings" w:hint="default"/>
      </w:rPr>
    </w:lvl>
    <w:lvl w:ilvl="6" w:tplc="ADE0FC46">
      <w:start w:val="1"/>
      <w:numFmt w:val="bullet"/>
      <w:lvlText w:val=""/>
      <w:lvlJc w:val="left"/>
      <w:pPr>
        <w:ind w:left="5040" w:hanging="360"/>
      </w:pPr>
      <w:rPr>
        <w:rFonts w:ascii="Symbol" w:hAnsi="Symbol" w:cs="Symbol" w:hint="default"/>
      </w:rPr>
    </w:lvl>
    <w:lvl w:ilvl="7" w:tplc="BA329F22">
      <w:start w:val="1"/>
      <w:numFmt w:val="bullet"/>
      <w:lvlText w:val="o"/>
      <w:lvlJc w:val="left"/>
      <w:pPr>
        <w:ind w:left="5760" w:hanging="360"/>
      </w:pPr>
      <w:rPr>
        <w:rFonts w:ascii="Courier New" w:hAnsi="Courier New" w:cs="Courier New" w:hint="default"/>
      </w:rPr>
    </w:lvl>
    <w:lvl w:ilvl="8" w:tplc="689EF4C8">
      <w:start w:val="1"/>
      <w:numFmt w:val="bullet"/>
      <w:lvlText w:val=""/>
      <w:lvlJc w:val="left"/>
      <w:pPr>
        <w:ind w:left="6480" w:hanging="360"/>
      </w:pPr>
      <w:rPr>
        <w:rFonts w:ascii="Wingdings" w:hAnsi="Wingdings" w:cs="Wingdings" w:hint="default"/>
      </w:rPr>
    </w:lvl>
  </w:abstractNum>
  <w:abstractNum w:abstractNumId="4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41" w15:restartNumberingAfterBreak="0">
    <w:nsid w:val="4F4D1067"/>
    <w:multiLevelType w:val="hybridMultilevel"/>
    <w:tmpl w:val="CD5CC700"/>
    <w:lvl w:ilvl="0" w:tplc="E1D68FFC">
      <w:start w:val="1"/>
      <w:numFmt w:val="bullet"/>
      <w:lvlText w:val=""/>
      <w:lvlJc w:val="left"/>
      <w:pPr>
        <w:ind w:left="720" w:hanging="360"/>
      </w:pPr>
      <w:rPr>
        <w:rFonts w:ascii="Symbol" w:hAnsi="Symbol" w:cs="Symbol" w:hint="default"/>
        <w:sz w:val="18"/>
        <w:szCs w:val="18"/>
      </w:rPr>
    </w:lvl>
    <w:lvl w:ilvl="1" w:tplc="2C9CDB78">
      <w:start w:val="1"/>
      <w:numFmt w:val="bullet"/>
      <w:lvlText w:val="o"/>
      <w:lvlJc w:val="left"/>
      <w:pPr>
        <w:ind w:left="1440" w:hanging="360"/>
      </w:pPr>
      <w:rPr>
        <w:rFonts w:ascii="Courier New" w:hAnsi="Courier New" w:cs="Courier New" w:hint="default"/>
      </w:rPr>
    </w:lvl>
    <w:lvl w:ilvl="2" w:tplc="3410A6BE">
      <w:start w:val="1"/>
      <w:numFmt w:val="bullet"/>
      <w:lvlText w:val=""/>
      <w:lvlJc w:val="left"/>
      <w:pPr>
        <w:ind w:left="2160" w:hanging="360"/>
      </w:pPr>
      <w:rPr>
        <w:rFonts w:ascii="Wingdings" w:hAnsi="Wingdings" w:cs="Wingdings" w:hint="default"/>
      </w:rPr>
    </w:lvl>
    <w:lvl w:ilvl="3" w:tplc="474A77B4">
      <w:start w:val="1"/>
      <w:numFmt w:val="bullet"/>
      <w:lvlText w:val=""/>
      <w:lvlJc w:val="left"/>
      <w:pPr>
        <w:ind w:left="2880" w:hanging="360"/>
      </w:pPr>
      <w:rPr>
        <w:rFonts w:ascii="Symbol" w:hAnsi="Symbol" w:cs="Symbol" w:hint="default"/>
      </w:rPr>
    </w:lvl>
    <w:lvl w:ilvl="4" w:tplc="A10A6B96">
      <w:start w:val="1"/>
      <w:numFmt w:val="bullet"/>
      <w:lvlText w:val="o"/>
      <w:lvlJc w:val="left"/>
      <w:pPr>
        <w:ind w:left="3600" w:hanging="360"/>
      </w:pPr>
      <w:rPr>
        <w:rFonts w:ascii="Courier New" w:hAnsi="Courier New" w:cs="Courier New" w:hint="default"/>
      </w:rPr>
    </w:lvl>
    <w:lvl w:ilvl="5" w:tplc="F40E55C4">
      <w:start w:val="1"/>
      <w:numFmt w:val="bullet"/>
      <w:lvlText w:val=""/>
      <w:lvlJc w:val="left"/>
      <w:pPr>
        <w:ind w:left="4320" w:hanging="360"/>
      </w:pPr>
      <w:rPr>
        <w:rFonts w:ascii="Wingdings" w:hAnsi="Wingdings" w:cs="Wingdings" w:hint="default"/>
      </w:rPr>
    </w:lvl>
    <w:lvl w:ilvl="6" w:tplc="988E0128">
      <w:start w:val="1"/>
      <w:numFmt w:val="bullet"/>
      <w:lvlText w:val=""/>
      <w:lvlJc w:val="left"/>
      <w:pPr>
        <w:ind w:left="5040" w:hanging="360"/>
      </w:pPr>
      <w:rPr>
        <w:rFonts w:ascii="Symbol" w:hAnsi="Symbol" w:cs="Symbol" w:hint="default"/>
      </w:rPr>
    </w:lvl>
    <w:lvl w:ilvl="7" w:tplc="B0706FAC">
      <w:start w:val="1"/>
      <w:numFmt w:val="bullet"/>
      <w:lvlText w:val="o"/>
      <w:lvlJc w:val="left"/>
      <w:pPr>
        <w:ind w:left="5760" w:hanging="360"/>
      </w:pPr>
      <w:rPr>
        <w:rFonts w:ascii="Courier New" w:hAnsi="Courier New" w:cs="Courier New" w:hint="default"/>
      </w:rPr>
    </w:lvl>
    <w:lvl w:ilvl="8" w:tplc="A50A22AC">
      <w:start w:val="1"/>
      <w:numFmt w:val="bullet"/>
      <w:lvlText w:val=""/>
      <w:lvlJc w:val="left"/>
      <w:pPr>
        <w:ind w:left="6480" w:hanging="360"/>
      </w:pPr>
      <w:rPr>
        <w:rFonts w:ascii="Wingdings" w:hAnsi="Wingdings" w:cs="Wingdings" w:hint="default"/>
      </w:rPr>
    </w:lvl>
  </w:abstractNum>
  <w:abstractNum w:abstractNumId="42" w15:restartNumberingAfterBreak="0">
    <w:nsid w:val="4F664237"/>
    <w:multiLevelType w:val="hybridMultilevel"/>
    <w:tmpl w:val="FCE0C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8411D3"/>
    <w:multiLevelType w:val="hybridMultilevel"/>
    <w:tmpl w:val="E91A514A"/>
    <w:lvl w:ilvl="0" w:tplc="D32CD760">
      <w:start w:val="1"/>
      <w:numFmt w:val="bullet"/>
      <w:lvlText w:val=""/>
      <w:lvlJc w:val="left"/>
      <w:pPr>
        <w:ind w:left="720" w:hanging="360"/>
      </w:pPr>
      <w:rPr>
        <w:rFonts w:ascii="Symbol" w:hAnsi="Symbol" w:cs="Symbol" w:hint="default"/>
        <w:sz w:val="18"/>
        <w:szCs w:val="18"/>
      </w:rPr>
    </w:lvl>
    <w:lvl w:ilvl="1" w:tplc="03FA0C1E">
      <w:start w:val="1"/>
      <w:numFmt w:val="bullet"/>
      <w:lvlText w:val="o"/>
      <w:lvlJc w:val="left"/>
      <w:pPr>
        <w:ind w:left="1440" w:hanging="360"/>
      </w:pPr>
      <w:rPr>
        <w:rFonts w:ascii="Courier New" w:hAnsi="Courier New" w:cs="Courier New" w:hint="default"/>
      </w:rPr>
    </w:lvl>
    <w:lvl w:ilvl="2" w:tplc="4E242FAE">
      <w:start w:val="1"/>
      <w:numFmt w:val="bullet"/>
      <w:lvlText w:val=""/>
      <w:lvlJc w:val="left"/>
      <w:pPr>
        <w:ind w:left="2160" w:hanging="360"/>
      </w:pPr>
      <w:rPr>
        <w:rFonts w:ascii="Wingdings" w:hAnsi="Wingdings" w:cs="Wingdings" w:hint="default"/>
      </w:rPr>
    </w:lvl>
    <w:lvl w:ilvl="3" w:tplc="98544334">
      <w:start w:val="1"/>
      <w:numFmt w:val="bullet"/>
      <w:lvlText w:val=""/>
      <w:lvlJc w:val="left"/>
      <w:pPr>
        <w:ind w:left="2880" w:hanging="360"/>
      </w:pPr>
      <w:rPr>
        <w:rFonts w:ascii="Symbol" w:hAnsi="Symbol" w:cs="Symbol" w:hint="default"/>
      </w:rPr>
    </w:lvl>
    <w:lvl w:ilvl="4" w:tplc="A844A24A">
      <w:start w:val="1"/>
      <w:numFmt w:val="bullet"/>
      <w:lvlText w:val="o"/>
      <w:lvlJc w:val="left"/>
      <w:pPr>
        <w:ind w:left="3600" w:hanging="360"/>
      </w:pPr>
      <w:rPr>
        <w:rFonts w:ascii="Courier New" w:hAnsi="Courier New" w:cs="Courier New" w:hint="default"/>
      </w:rPr>
    </w:lvl>
    <w:lvl w:ilvl="5" w:tplc="9858116C">
      <w:start w:val="1"/>
      <w:numFmt w:val="bullet"/>
      <w:lvlText w:val=""/>
      <w:lvlJc w:val="left"/>
      <w:pPr>
        <w:ind w:left="4320" w:hanging="360"/>
      </w:pPr>
      <w:rPr>
        <w:rFonts w:ascii="Wingdings" w:hAnsi="Wingdings" w:cs="Wingdings" w:hint="default"/>
      </w:rPr>
    </w:lvl>
    <w:lvl w:ilvl="6" w:tplc="A1BE9B00">
      <w:start w:val="1"/>
      <w:numFmt w:val="bullet"/>
      <w:lvlText w:val=""/>
      <w:lvlJc w:val="left"/>
      <w:pPr>
        <w:ind w:left="5040" w:hanging="360"/>
      </w:pPr>
      <w:rPr>
        <w:rFonts w:ascii="Symbol" w:hAnsi="Symbol" w:cs="Symbol" w:hint="default"/>
      </w:rPr>
    </w:lvl>
    <w:lvl w:ilvl="7" w:tplc="FE5E1D0E">
      <w:start w:val="1"/>
      <w:numFmt w:val="bullet"/>
      <w:lvlText w:val="o"/>
      <w:lvlJc w:val="left"/>
      <w:pPr>
        <w:ind w:left="5760" w:hanging="360"/>
      </w:pPr>
      <w:rPr>
        <w:rFonts w:ascii="Courier New" w:hAnsi="Courier New" w:cs="Courier New" w:hint="default"/>
      </w:rPr>
    </w:lvl>
    <w:lvl w:ilvl="8" w:tplc="FBF0ACD8">
      <w:start w:val="1"/>
      <w:numFmt w:val="bullet"/>
      <w:lvlText w:val=""/>
      <w:lvlJc w:val="left"/>
      <w:pPr>
        <w:ind w:left="6480" w:hanging="360"/>
      </w:pPr>
      <w:rPr>
        <w:rFonts w:ascii="Wingdings" w:hAnsi="Wingdings" w:cs="Wingdings" w:hint="default"/>
      </w:rPr>
    </w:lvl>
  </w:abstractNum>
  <w:abstractNum w:abstractNumId="44" w15:restartNumberingAfterBreak="0">
    <w:nsid w:val="53703293"/>
    <w:multiLevelType w:val="hybridMultilevel"/>
    <w:tmpl w:val="5F06F2F0"/>
    <w:lvl w:ilvl="0" w:tplc="BC5217A6">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6345A7C"/>
    <w:multiLevelType w:val="hybridMultilevel"/>
    <w:tmpl w:val="DACC4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4C73C9"/>
    <w:multiLevelType w:val="hybridMultilevel"/>
    <w:tmpl w:val="92A2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3E0D2A"/>
    <w:multiLevelType w:val="hybridMultilevel"/>
    <w:tmpl w:val="765288C2"/>
    <w:lvl w:ilvl="0" w:tplc="F7AE6272">
      <w:start w:val="1"/>
      <w:numFmt w:val="bullet"/>
      <w:lvlText w:val=""/>
      <w:lvlJc w:val="left"/>
      <w:pPr>
        <w:ind w:left="720" w:hanging="360"/>
      </w:pPr>
      <w:rPr>
        <w:rFonts w:ascii="Symbol" w:hAnsi="Symbol" w:cs="Symbol" w:hint="default"/>
        <w:sz w:val="18"/>
        <w:szCs w:val="18"/>
      </w:rPr>
    </w:lvl>
    <w:lvl w:ilvl="1" w:tplc="128A9AF0">
      <w:start w:val="1"/>
      <w:numFmt w:val="bullet"/>
      <w:lvlText w:val="o"/>
      <w:lvlJc w:val="left"/>
      <w:pPr>
        <w:ind w:left="1440" w:hanging="360"/>
      </w:pPr>
      <w:rPr>
        <w:rFonts w:ascii="Courier New" w:hAnsi="Courier New" w:cs="Courier New" w:hint="default"/>
      </w:rPr>
    </w:lvl>
    <w:lvl w:ilvl="2" w:tplc="54B2AB22">
      <w:start w:val="1"/>
      <w:numFmt w:val="bullet"/>
      <w:lvlText w:val=""/>
      <w:lvlJc w:val="left"/>
      <w:pPr>
        <w:ind w:left="2160" w:hanging="360"/>
      </w:pPr>
      <w:rPr>
        <w:rFonts w:ascii="Wingdings" w:hAnsi="Wingdings" w:cs="Wingdings" w:hint="default"/>
      </w:rPr>
    </w:lvl>
    <w:lvl w:ilvl="3" w:tplc="B4188FEE">
      <w:start w:val="1"/>
      <w:numFmt w:val="bullet"/>
      <w:lvlText w:val=""/>
      <w:lvlJc w:val="left"/>
      <w:pPr>
        <w:ind w:left="2880" w:hanging="360"/>
      </w:pPr>
      <w:rPr>
        <w:rFonts w:ascii="Symbol" w:hAnsi="Symbol" w:cs="Symbol" w:hint="default"/>
      </w:rPr>
    </w:lvl>
    <w:lvl w:ilvl="4" w:tplc="FF2E24F4">
      <w:start w:val="1"/>
      <w:numFmt w:val="bullet"/>
      <w:lvlText w:val="o"/>
      <w:lvlJc w:val="left"/>
      <w:pPr>
        <w:ind w:left="3600" w:hanging="360"/>
      </w:pPr>
      <w:rPr>
        <w:rFonts w:ascii="Courier New" w:hAnsi="Courier New" w:cs="Courier New" w:hint="default"/>
      </w:rPr>
    </w:lvl>
    <w:lvl w:ilvl="5" w:tplc="F294B64E">
      <w:start w:val="1"/>
      <w:numFmt w:val="bullet"/>
      <w:lvlText w:val=""/>
      <w:lvlJc w:val="left"/>
      <w:pPr>
        <w:ind w:left="4320" w:hanging="360"/>
      </w:pPr>
      <w:rPr>
        <w:rFonts w:ascii="Wingdings" w:hAnsi="Wingdings" w:cs="Wingdings" w:hint="default"/>
      </w:rPr>
    </w:lvl>
    <w:lvl w:ilvl="6" w:tplc="6476839A">
      <w:start w:val="1"/>
      <w:numFmt w:val="bullet"/>
      <w:lvlText w:val=""/>
      <w:lvlJc w:val="left"/>
      <w:pPr>
        <w:ind w:left="5040" w:hanging="360"/>
      </w:pPr>
      <w:rPr>
        <w:rFonts w:ascii="Symbol" w:hAnsi="Symbol" w:cs="Symbol" w:hint="default"/>
      </w:rPr>
    </w:lvl>
    <w:lvl w:ilvl="7" w:tplc="3F0E8D76">
      <w:start w:val="1"/>
      <w:numFmt w:val="bullet"/>
      <w:lvlText w:val="o"/>
      <w:lvlJc w:val="left"/>
      <w:pPr>
        <w:ind w:left="5760" w:hanging="360"/>
      </w:pPr>
      <w:rPr>
        <w:rFonts w:ascii="Courier New" w:hAnsi="Courier New" w:cs="Courier New" w:hint="default"/>
      </w:rPr>
    </w:lvl>
    <w:lvl w:ilvl="8" w:tplc="639E3040">
      <w:start w:val="1"/>
      <w:numFmt w:val="bullet"/>
      <w:lvlText w:val=""/>
      <w:lvlJc w:val="left"/>
      <w:pPr>
        <w:ind w:left="6480" w:hanging="360"/>
      </w:pPr>
      <w:rPr>
        <w:rFonts w:ascii="Wingdings" w:hAnsi="Wingdings" w:cs="Wingdings" w:hint="default"/>
      </w:rPr>
    </w:lvl>
  </w:abstractNum>
  <w:abstractNum w:abstractNumId="48" w15:restartNumberingAfterBreak="0">
    <w:nsid w:val="5A327211"/>
    <w:multiLevelType w:val="hybridMultilevel"/>
    <w:tmpl w:val="7F869F3E"/>
    <w:lvl w:ilvl="0" w:tplc="7ABA9576">
      <w:start w:val="1"/>
      <w:numFmt w:val="bullet"/>
      <w:lvlText w:val=""/>
      <w:lvlJc w:val="left"/>
      <w:pPr>
        <w:ind w:left="720" w:hanging="360"/>
      </w:pPr>
      <w:rPr>
        <w:rFonts w:ascii="Symbol" w:hAnsi="Symbol" w:cs="Symbol" w:hint="default"/>
        <w:sz w:val="18"/>
        <w:szCs w:val="18"/>
      </w:rPr>
    </w:lvl>
    <w:lvl w:ilvl="1" w:tplc="66D8D284">
      <w:start w:val="1"/>
      <w:numFmt w:val="bullet"/>
      <w:lvlText w:val="o"/>
      <w:lvlJc w:val="left"/>
      <w:pPr>
        <w:ind w:left="1440" w:hanging="360"/>
      </w:pPr>
      <w:rPr>
        <w:rFonts w:ascii="Courier New" w:hAnsi="Courier New" w:cs="Courier New" w:hint="default"/>
      </w:rPr>
    </w:lvl>
    <w:lvl w:ilvl="2" w:tplc="99EEDC2E">
      <w:start w:val="1"/>
      <w:numFmt w:val="bullet"/>
      <w:lvlText w:val=""/>
      <w:lvlJc w:val="left"/>
      <w:pPr>
        <w:ind w:left="2160" w:hanging="360"/>
      </w:pPr>
      <w:rPr>
        <w:rFonts w:ascii="Wingdings" w:hAnsi="Wingdings" w:cs="Wingdings" w:hint="default"/>
      </w:rPr>
    </w:lvl>
    <w:lvl w:ilvl="3" w:tplc="79C4C9DA">
      <w:start w:val="1"/>
      <w:numFmt w:val="bullet"/>
      <w:lvlText w:val=""/>
      <w:lvlJc w:val="left"/>
      <w:pPr>
        <w:ind w:left="2880" w:hanging="360"/>
      </w:pPr>
      <w:rPr>
        <w:rFonts w:ascii="Symbol" w:hAnsi="Symbol" w:cs="Symbol" w:hint="default"/>
      </w:rPr>
    </w:lvl>
    <w:lvl w:ilvl="4" w:tplc="473400B2">
      <w:start w:val="1"/>
      <w:numFmt w:val="bullet"/>
      <w:lvlText w:val="o"/>
      <w:lvlJc w:val="left"/>
      <w:pPr>
        <w:ind w:left="3600" w:hanging="360"/>
      </w:pPr>
      <w:rPr>
        <w:rFonts w:ascii="Courier New" w:hAnsi="Courier New" w:cs="Courier New" w:hint="default"/>
      </w:rPr>
    </w:lvl>
    <w:lvl w:ilvl="5" w:tplc="FA4273DA">
      <w:start w:val="1"/>
      <w:numFmt w:val="bullet"/>
      <w:lvlText w:val=""/>
      <w:lvlJc w:val="left"/>
      <w:pPr>
        <w:ind w:left="4320" w:hanging="360"/>
      </w:pPr>
      <w:rPr>
        <w:rFonts w:ascii="Wingdings" w:hAnsi="Wingdings" w:cs="Wingdings" w:hint="default"/>
      </w:rPr>
    </w:lvl>
    <w:lvl w:ilvl="6" w:tplc="1110DB52">
      <w:start w:val="1"/>
      <w:numFmt w:val="bullet"/>
      <w:lvlText w:val=""/>
      <w:lvlJc w:val="left"/>
      <w:pPr>
        <w:ind w:left="5040" w:hanging="360"/>
      </w:pPr>
      <w:rPr>
        <w:rFonts w:ascii="Symbol" w:hAnsi="Symbol" w:cs="Symbol" w:hint="default"/>
      </w:rPr>
    </w:lvl>
    <w:lvl w:ilvl="7" w:tplc="63669436">
      <w:start w:val="1"/>
      <w:numFmt w:val="bullet"/>
      <w:lvlText w:val="o"/>
      <w:lvlJc w:val="left"/>
      <w:pPr>
        <w:ind w:left="5760" w:hanging="360"/>
      </w:pPr>
      <w:rPr>
        <w:rFonts w:ascii="Courier New" w:hAnsi="Courier New" w:cs="Courier New" w:hint="default"/>
      </w:rPr>
    </w:lvl>
    <w:lvl w:ilvl="8" w:tplc="65C6BE9A">
      <w:start w:val="1"/>
      <w:numFmt w:val="bullet"/>
      <w:lvlText w:val=""/>
      <w:lvlJc w:val="left"/>
      <w:pPr>
        <w:ind w:left="6480" w:hanging="360"/>
      </w:pPr>
      <w:rPr>
        <w:rFonts w:ascii="Wingdings" w:hAnsi="Wingdings" w:cs="Wingdings" w:hint="default"/>
      </w:rPr>
    </w:lvl>
  </w:abstractNum>
  <w:abstractNum w:abstractNumId="49" w15:restartNumberingAfterBreak="0">
    <w:nsid w:val="5A3F6117"/>
    <w:multiLevelType w:val="hybridMultilevel"/>
    <w:tmpl w:val="0E648D2A"/>
    <w:lvl w:ilvl="0" w:tplc="07441DFE">
      <w:start w:val="1"/>
      <w:numFmt w:val="bullet"/>
      <w:lvlText w:val=""/>
      <w:lvlJc w:val="left"/>
      <w:pPr>
        <w:ind w:left="720" w:hanging="360"/>
      </w:pPr>
      <w:rPr>
        <w:rFonts w:ascii="Symbol" w:hAnsi="Symbol" w:cs="Symbol" w:hint="default"/>
        <w:sz w:val="18"/>
        <w:szCs w:val="18"/>
      </w:rPr>
    </w:lvl>
    <w:lvl w:ilvl="1" w:tplc="F9409DBC">
      <w:start w:val="1"/>
      <w:numFmt w:val="bullet"/>
      <w:lvlText w:val="o"/>
      <w:lvlJc w:val="left"/>
      <w:pPr>
        <w:ind w:left="1440" w:hanging="360"/>
      </w:pPr>
      <w:rPr>
        <w:rFonts w:ascii="Courier New" w:hAnsi="Courier New" w:cs="Courier New" w:hint="default"/>
      </w:rPr>
    </w:lvl>
    <w:lvl w:ilvl="2" w:tplc="E5EC2F72">
      <w:start w:val="1"/>
      <w:numFmt w:val="bullet"/>
      <w:lvlText w:val=""/>
      <w:lvlJc w:val="left"/>
      <w:pPr>
        <w:ind w:left="2160" w:hanging="360"/>
      </w:pPr>
      <w:rPr>
        <w:rFonts w:ascii="Wingdings" w:hAnsi="Wingdings" w:cs="Wingdings" w:hint="default"/>
      </w:rPr>
    </w:lvl>
    <w:lvl w:ilvl="3" w:tplc="7F82FF9A">
      <w:start w:val="1"/>
      <w:numFmt w:val="bullet"/>
      <w:lvlText w:val=""/>
      <w:lvlJc w:val="left"/>
      <w:pPr>
        <w:ind w:left="2880" w:hanging="360"/>
      </w:pPr>
      <w:rPr>
        <w:rFonts w:ascii="Symbol" w:hAnsi="Symbol" w:cs="Symbol" w:hint="default"/>
      </w:rPr>
    </w:lvl>
    <w:lvl w:ilvl="4" w:tplc="4DCAD62C">
      <w:start w:val="1"/>
      <w:numFmt w:val="bullet"/>
      <w:lvlText w:val="o"/>
      <w:lvlJc w:val="left"/>
      <w:pPr>
        <w:ind w:left="3600" w:hanging="360"/>
      </w:pPr>
      <w:rPr>
        <w:rFonts w:ascii="Courier New" w:hAnsi="Courier New" w:cs="Courier New" w:hint="default"/>
      </w:rPr>
    </w:lvl>
    <w:lvl w:ilvl="5" w:tplc="0BDC5E5A">
      <w:start w:val="1"/>
      <w:numFmt w:val="bullet"/>
      <w:lvlText w:val=""/>
      <w:lvlJc w:val="left"/>
      <w:pPr>
        <w:ind w:left="4320" w:hanging="360"/>
      </w:pPr>
      <w:rPr>
        <w:rFonts w:ascii="Wingdings" w:hAnsi="Wingdings" w:cs="Wingdings" w:hint="default"/>
      </w:rPr>
    </w:lvl>
    <w:lvl w:ilvl="6" w:tplc="36C0EB8A">
      <w:start w:val="1"/>
      <w:numFmt w:val="bullet"/>
      <w:lvlText w:val=""/>
      <w:lvlJc w:val="left"/>
      <w:pPr>
        <w:ind w:left="5040" w:hanging="360"/>
      </w:pPr>
      <w:rPr>
        <w:rFonts w:ascii="Symbol" w:hAnsi="Symbol" w:cs="Symbol" w:hint="default"/>
      </w:rPr>
    </w:lvl>
    <w:lvl w:ilvl="7" w:tplc="9620CBC2">
      <w:start w:val="1"/>
      <w:numFmt w:val="bullet"/>
      <w:lvlText w:val="o"/>
      <w:lvlJc w:val="left"/>
      <w:pPr>
        <w:ind w:left="5760" w:hanging="360"/>
      </w:pPr>
      <w:rPr>
        <w:rFonts w:ascii="Courier New" w:hAnsi="Courier New" w:cs="Courier New" w:hint="default"/>
      </w:rPr>
    </w:lvl>
    <w:lvl w:ilvl="8" w:tplc="51C679CA">
      <w:start w:val="1"/>
      <w:numFmt w:val="bullet"/>
      <w:lvlText w:val=""/>
      <w:lvlJc w:val="left"/>
      <w:pPr>
        <w:ind w:left="6480" w:hanging="360"/>
      </w:pPr>
      <w:rPr>
        <w:rFonts w:ascii="Wingdings" w:hAnsi="Wingdings" w:cs="Wingdings" w:hint="default"/>
      </w:rPr>
    </w:lvl>
  </w:abstractNum>
  <w:abstractNum w:abstractNumId="50"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E022E90"/>
    <w:multiLevelType w:val="hybridMultilevel"/>
    <w:tmpl w:val="E7C05E3C"/>
    <w:lvl w:ilvl="0" w:tplc="9B767392">
      <w:start w:val="1"/>
      <w:numFmt w:val="bullet"/>
      <w:lvlText w:val=""/>
      <w:lvlJc w:val="left"/>
      <w:pPr>
        <w:ind w:left="720" w:hanging="360"/>
      </w:pPr>
      <w:rPr>
        <w:rFonts w:ascii="Symbol" w:hAnsi="Symbol" w:cs="Symbol" w:hint="default"/>
        <w:sz w:val="18"/>
        <w:szCs w:val="18"/>
      </w:rPr>
    </w:lvl>
    <w:lvl w:ilvl="1" w:tplc="34C8361E">
      <w:start w:val="1"/>
      <w:numFmt w:val="bullet"/>
      <w:lvlText w:val="o"/>
      <w:lvlJc w:val="left"/>
      <w:pPr>
        <w:ind w:left="1440" w:hanging="360"/>
      </w:pPr>
      <w:rPr>
        <w:rFonts w:ascii="Courier New" w:hAnsi="Courier New" w:cs="Courier New" w:hint="default"/>
      </w:rPr>
    </w:lvl>
    <w:lvl w:ilvl="2" w:tplc="8EC82794">
      <w:start w:val="1"/>
      <w:numFmt w:val="bullet"/>
      <w:lvlText w:val=""/>
      <w:lvlJc w:val="left"/>
      <w:pPr>
        <w:ind w:left="2160" w:hanging="360"/>
      </w:pPr>
      <w:rPr>
        <w:rFonts w:ascii="Wingdings" w:hAnsi="Wingdings" w:cs="Wingdings" w:hint="default"/>
      </w:rPr>
    </w:lvl>
    <w:lvl w:ilvl="3" w:tplc="E13A05A0">
      <w:start w:val="1"/>
      <w:numFmt w:val="bullet"/>
      <w:lvlText w:val=""/>
      <w:lvlJc w:val="left"/>
      <w:pPr>
        <w:ind w:left="2880" w:hanging="360"/>
      </w:pPr>
      <w:rPr>
        <w:rFonts w:ascii="Symbol" w:hAnsi="Symbol" w:cs="Symbol" w:hint="default"/>
      </w:rPr>
    </w:lvl>
    <w:lvl w:ilvl="4" w:tplc="3912D0BA">
      <w:start w:val="1"/>
      <w:numFmt w:val="bullet"/>
      <w:lvlText w:val="o"/>
      <w:lvlJc w:val="left"/>
      <w:pPr>
        <w:ind w:left="3600" w:hanging="360"/>
      </w:pPr>
      <w:rPr>
        <w:rFonts w:ascii="Courier New" w:hAnsi="Courier New" w:cs="Courier New" w:hint="default"/>
      </w:rPr>
    </w:lvl>
    <w:lvl w:ilvl="5" w:tplc="1C822026">
      <w:start w:val="1"/>
      <w:numFmt w:val="bullet"/>
      <w:lvlText w:val=""/>
      <w:lvlJc w:val="left"/>
      <w:pPr>
        <w:ind w:left="4320" w:hanging="360"/>
      </w:pPr>
      <w:rPr>
        <w:rFonts w:ascii="Wingdings" w:hAnsi="Wingdings" w:cs="Wingdings" w:hint="default"/>
      </w:rPr>
    </w:lvl>
    <w:lvl w:ilvl="6" w:tplc="CAA25F5C">
      <w:start w:val="1"/>
      <w:numFmt w:val="bullet"/>
      <w:lvlText w:val=""/>
      <w:lvlJc w:val="left"/>
      <w:pPr>
        <w:ind w:left="5040" w:hanging="360"/>
      </w:pPr>
      <w:rPr>
        <w:rFonts w:ascii="Symbol" w:hAnsi="Symbol" w:cs="Symbol" w:hint="default"/>
      </w:rPr>
    </w:lvl>
    <w:lvl w:ilvl="7" w:tplc="B25602E2">
      <w:start w:val="1"/>
      <w:numFmt w:val="bullet"/>
      <w:lvlText w:val="o"/>
      <w:lvlJc w:val="left"/>
      <w:pPr>
        <w:ind w:left="5760" w:hanging="360"/>
      </w:pPr>
      <w:rPr>
        <w:rFonts w:ascii="Courier New" w:hAnsi="Courier New" w:cs="Courier New" w:hint="default"/>
      </w:rPr>
    </w:lvl>
    <w:lvl w:ilvl="8" w:tplc="F208DC16">
      <w:start w:val="1"/>
      <w:numFmt w:val="bullet"/>
      <w:lvlText w:val=""/>
      <w:lvlJc w:val="left"/>
      <w:pPr>
        <w:ind w:left="6480" w:hanging="360"/>
      </w:pPr>
      <w:rPr>
        <w:rFonts w:ascii="Wingdings" w:hAnsi="Wingdings" w:cs="Wingdings" w:hint="default"/>
      </w:rPr>
    </w:lvl>
  </w:abstractNum>
  <w:abstractNum w:abstractNumId="52" w15:restartNumberingAfterBreak="0">
    <w:nsid w:val="600317FC"/>
    <w:multiLevelType w:val="hybridMultilevel"/>
    <w:tmpl w:val="B922E762"/>
    <w:lvl w:ilvl="0" w:tplc="442483B8">
      <w:start w:val="1"/>
      <w:numFmt w:val="bullet"/>
      <w:lvlText w:val=""/>
      <w:lvlJc w:val="left"/>
      <w:pPr>
        <w:ind w:left="720" w:hanging="360"/>
      </w:pPr>
      <w:rPr>
        <w:rFonts w:ascii="Symbol" w:hAnsi="Symbol" w:cs="Symbol" w:hint="default"/>
        <w:sz w:val="18"/>
        <w:szCs w:val="18"/>
      </w:rPr>
    </w:lvl>
    <w:lvl w:ilvl="1" w:tplc="B6346080">
      <w:start w:val="1"/>
      <w:numFmt w:val="bullet"/>
      <w:lvlText w:val="o"/>
      <w:lvlJc w:val="left"/>
      <w:pPr>
        <w:ind w:left="1440" w:hanging="360"/>
      </w:pPr>
      <w:rPr>
        <w:rFonts w:ascii="Courier New" w:hAnsi="Courier New" w:cs="Courier New" w:hint="default"/>
      </w:rPr>
    </w:lvl>
    <w:lvl w:ilvl="2" w:tplc="6ECA9378">
      <w:start w:val="1"/>
      <w:numFmt w:val="bullet"/>
      <w:lvlText w:val=""/>
      <w:lvlJc w:val="left"/>
      <w:pPr>
        <w:ind w:left="2160" w:hanging="360"/>
      </w:pPr>
      <w:rPr>
        <w:rFonts w:ascii="Wingdings" w:hAnsi="Wingdings" w:cs="Wingdings" w:hint="default"/>
      </w:rPr>
    </w:lvl>
    <w:lvl w:ilvl="3" w:tplc="0028446C">
      <w:start w:val="1"/>
      <w:numFmt w:val="bullet"/>
      <w:lvlText w:val=""/>
      <w:lvlJc w:val="left"/>
      <w:pPr>
        <w:ind w:left="2880" w:hanging="360"/>
      </w:pPr>
      <w:rPr>
        <w:rFonts w:ascii="Symbol" w:hAnsi="Symbol" w:cs="Symbol" w:hint="default"/>
      </w:rPr>
    </w:lvl>
    <w:lvl w:ilvl="4" w:tplc="41BC5CCC">
      <w:start w:val="1"/>
      <w:numFmt w:val="bullet"/>
      <w:lvlText w:val="o"/>
      <w:lvlJc w:val="left"/>
      <w:pPr>
        <w:ind w:left="3600" w:hanging="360"/>
      </w:pPr>
      <w:rPr>
        <w:rFonts w:ascii="Courier New" w:hAnsi="Courier New" w:cs="Courier New" w:hint="default"/>
      </w:rPr>
    </w:lvl>
    <w:lvl w:ilvl="5" w:tplc="72FC978E">
      <w:start w:val="1"/>
      <w:numFmt w:val="bullet"/>
      <w:lvlText w:val=""/>
      <w:lvlJc w:val="left"/>
      <w:pPr>
        <w:ind w:left="4320" w:hanging="360"/>
      </w:pPr>
      <w:rPr>
        <w:rFonts w:ascii="Wingdings" w:hAnsi="Wingdings" w:cs="Wingdings" w:hint="default"/>
      </w:rPr>
    </w:lvl>
    <w:lvl w:ilvl="6" w:tplc="C7C09B5A">
      <w:start w:val="1"/>
      <w:numFmt w:val="bullet"/>
      <w:lvlText w:val=""/>
      <w:lvlJc w:val="left"/>
      <w:pPr>
        <w:ind w:left="5040" w:hanging="360"/>
      </w:pPr>
      <w:rPr>
        <w:rFonts w:ascii="Symbol" w:hAnsi="Symbol" w:cs="Symbol" w:hint="default"/>
      </w:rPr>
    </w:lvl>
    <w:lvl w:ilvl="7" w:tplc="553AF7C8">
      <w:start w:val="1"/>
      <w:numFmt w:val="bullet"/>
      <w:lvlText w:val="o"/>
      <w:lvlJc w:val="left"/>
      <w:pPr>
        <w:ind w:left="5760" w:hanging="360"/>
      </w:pPr>
      <w:rPr>
        <w:rFonts w:ascii="Courier New" w:hAnsi="Courier New" w:cs="Courier New" w:hint="default"/>
      </w:rPr>
    </w:lvl>
    <w:lvl w:ilvl="8" w:tplc="5DD06702">
      <w:start w:val="1"/>
      <w:numFmt w:val="bullet"/>
      <w:lvlText w:val=""/>
      <w:lvlJc w:val="left"/>
      <w:pPr>
        <w:ind w:left="6480" w:hanging="360"/>
      </w:pPr>
      <w:rPr>
        <w:rFonts w:ascii="Wingdings" w:hAnsi="Wingdings" w:cs="Wingdings" w:hint="default"/>
      </w:rPr>
    </w:lvl>
  </w:abstractNum>
  <w:abstractNum w:abstractNumId="53" w15:restartNumberingAfterBreak="0">
    <w:nsid w:val="617D5227"/>
    <w:multiLevelType w:val="hybridMultilevel"/>
    <w:tmpl w:val="D0ECA3D4"/>
    <w:lvl w:ilvl="0" w:tplc="85C43302">
      <w:start w:val="1"/>
      <w:numFmt w:val="bullet"/>
      <w:lvlText w:val=""/>
      <w:lvlJc w:val="left"/>
      <w:pPr>
        <w:ind w:left="720" w:hanging="360"/>
      </w:pPr>
      <w:rPr>
        <w:rFonts w:ascii="Symbol" w:hAnsi="Symbol" w:cs="Symbol" w:hint="default"/>
        <w:sz w:val="18"/>
        <w:szCs w:val="18"/>
      </w:rPr>
    </w:lvl>
    <w:lvl w:ilvl="1" w:tplc="3286B7EE">
      <w:start w:val="1"/>
      <w:numFmt w:val="bullet"/>
      <w:lvlText w:val="o"/>
      <w:lvlJc w:val="left"/>
      <w:pPr>
        <w:ind w:left="1440" w:hanging="360"/>
      </w:pPr>
      <w:rPr>
        <w:rFonts w:ascii="Courier New" w:hAnsi="Courier New" w:cs="Courier New" w:hint="default"/>
      </w:rPr>
    </w:lvl>
    <w:lvl w:ilvl="2" w:tplc="A9A215E0">
      <w:start w:val="1"/>
      <w:numFmt w:val="bullet"/>
      <w:lvlText w:val=""/>
      <w:lvlJc w:val="left"/>
      <w:pPr>
        <w:ind w:left="2160" w:hanging="360"/>
      </w:pPr>
      <w:rPr>
        <w:rFonts w:ascii="Wingdings" w:hAnsi="Wingdings" w:cs="Wingdings" w:hint="default"/>
      </w:rPr>
    </w:lvl>
    <w:lvl w:ilvl="3" w:tplc="B13E418A">
      <w:start w:val="1"/>
      <w:numFmt w:val="bullet"/>
      <w:lvlText w:val=""/>
      <w:lvlJc w:val="left"/>
      <w:pPr>
        <w:ind w:left="2880" w:hanging="360"/>
      </w:pPr>
      <w:rPr>
        <w:rFonts w:ascii="Symbol" w:hAnsi="Symbol" w:cs="Symbol" w:hint="default"/>
      </w:rPr>
    </w:lvl>
    <w:lvl w:ilvl="4" w:tplc="DE0C032C">
      <w:start w:val="1"/>
      <w:numFmt w:val="bullet"/>
      <w:lvlText w:val="o"/>
      <w:lvlJc w:val="left"/>
      <w:pPr>
        <w:ind w:left="3600" w:hanging="360"/>
      </w:pPr>
      <w:rPr>
        <w:rFonts w:ascii="Courier New" w:hAnsi="Courier New" w:cs="Courier New" w:hint="default"/>
      </w:rPr>
    </w:lvl>
    <w:lvl w:ilvl="5" w:tplc="14DE0BFA">
      <w:start w:val="1"/>
      <w:numFmt w:val="bullet"/>
      <w:lvlText w:val=""/>
      <w:lvlJc w:val="left"/>
      <w:pPr>
        <w:ind w:left="4320" w:hanging="360"/>
      </w:pPr>
      <w:rPr>
        <w:rFonts w:ascii="Wingdings" w:hAnsi="Wingdings" w:cs="Wingdings" w:hint="default"/>
      </w:rPr>
    </w:lvl>
    <w:lvl w:ilvl="6" w:tplc="BA5CDDCA">
      <w:start w:val="1"/>
      <w:numFmt w:val="bullet"/>
      <w:lvlText w:val=""/>
      <w:lvlJc w:val="left"/>
      <w:pPr>
        <w:ind w:left="5040" w:hanging="360"/>
      </w:pPr>
      <w:rPr>
        <w:rFonts w:ascii="Symbol" w:hAnsi="Symbol" w:cs="Symbol" w:hint="default"/>
      </w:rPr>
    </w:lvl>
    <w:lvl w:ilvl="7" w:tplc="5020710C">
      <w:start w:val="1"/>
      <w:numFmt w:val="bullet"/>
      <w:lvlText w:val="o"/>
      <w:lvlJc w:val="left"/>
      <w:pPr>
        <w:ind w:left="5760" w:hanging="360"/>
      </w:pPr>
      <w:rPr>
        <w:rFonts w:ascii="Courier New" w:hAnsi="Courier New" w:cs="Courier New" w:hint="default"/>
      </w:rPr>
    </w:lvl>
    <w:lvl w:ilvl="8" w:tplc="7B1C565C">
      <w:start w:val="1"/>
      <w:numFmt w:val="bullet"/>
      <w:lvlText w:val=""/>
      <w:lvlJc w:val="left"/>
      <w:pPr>
        <w:ind w:left="6480" w:hanging="360"/>
      </w:pPr>
      <w:rPr>
        <w:rFonts w:ascii="Wingdings" w:hAnsi="Wingdings" w:cs="Wingdings" w:hint="default"/>
      </w:rPr>
    </w:lvl>
  </w:abstractNum>
  <w:abstractNum w:abstractNumId="54" w15:restartNumberingAfterBreak="0">
    <w:nsid w:val="62552E36"/>
    <w:multiLevelType w:val="hybridMultilevel"/>
    <w:tmpl w:val="19F648A4"/>
    <w:lvl w:ilvl="0" w:tplc="24703EB0">
      <w:start w:val="1"/>
      <w:numFmt w:val="bullet"/>
      <w:lvlText w:val=""/>
      <w:lvlJc w:val="left"/>
      <w:pPr>
        <w:ind w:left="720" w:hanging="360"/>
      </w:pPr>
      <w:rPr>
        <w:rFonts w:ascii="Symbol" w:hAnsi="Symbol" w:cs="Symbol" w:hint="default"/>
        <w:sz w:val="18"/>
        <w:szCs w:val="18"/>
      </w:rPr>
    </w:lvl>
    <w:lvl w:ilvl="1" w:tplc="78C45FE0">
      <w:start w:val="1"/>
      <w:numFmt w:val="bullet"/>
      <w:lvlText w:val="o"/>
      <w:lvlJc w:val="left"/>
      <w:pPr>
        <w:ind w:left="1440" w:hanging="360"/>
      </w:pPr>
      <w:rPr>
        <w:rFonts w:ascii="Courier New" w:hAnsi="Courier New" w:cs="Courier New" w:hint="default"/>
      </w:rPr>
    </w:lvl>
    <w:lvl w:ilvl="2" w:tplc="84EA95AC">
      <w:start w:val="1"/>
      <w:numFmt w:val="bullet"/>
      <w:lvlText w:val=""/>
      <w:lvlJc w:val="left"/>
      <w:pPr>
        <w:ind w:left="2160" w:hanging="360"/>
      </w:pPr>
      <w:rPr>
        <w:rFonts w:ascii="Wingdings" w:hAnsi="Wingdings" w:cs="Wingdings" w:hint="default"/>
      </w:rPr>
    </w:lvl>
    <w:lvl w:ilvl="3" w:tplc="6ABAEF1A">
      <w:start w:val="1"/>
      <w:numFmt w:val="bullet"/>
      <w:lvlText w:val=""/>
      <w:lvlJc w:val="left"/>
      <w:pPr>
        <w:ind w:left="2880" w:hanging="360"/>
      </w:pPr>
      <w:rPr>
        <w:rFonts w:ascii="Symbol" w:hAnsi="Symbol" w:cs="Symbol" w:hint="default"/>
      </w:rPr>
    </w:lvl>
    <w:lvl w:ilvl="4" w:tplc="781E7F36">
      <w:start w:val="1"/>
      <w:numFmt w:val="bullet"/>
      <w:lvlText w:val="o"/>
      <w:lvlJc w:val="left"/>
      <w:pPr>
        <w:ind w:left="3600" w:hanging="360"/>
      </w:pPr>
      <w:rPr>
        <w:rFonts w:ascii="Courier New" w:hAnsi="Courier New" w:cs="Courier New" w:hint="default"/>
      </w:rPr>
    </w:lvl>
    <w:lvl w:ilvl="5" w:tplc="AE9C0636">
      <w:start w:val="1"/>
      <w:numFmt w:val="bullet"/>
      <w:lvlText w:val=""/>
      <w:lvlJc w:val="left"/>
      <w:pPr>
        <w:ind w:left="4320" w:hanging="360"/>
      </w:pPr>
      <w:rPr>
        <w:rFonts w:ascii="Wingdings" w:hAnsi="Wingdings" w:cs="Wingdings" w:hint="default"/>
      </w:rPr>
    </w:lvl>
    <w:lvl w:ilvl="6" w:tplc="8438E6F8">
      <w:start w:val="1"/>
      <w:numFmt w:val="bullet"/>
      <w:lvlText w:val=""/>
      <w:lvlJc w:val="left"/>
      <w:pPr>
        <w:ind w:left="5040" w:hanging="360"/>
      </w:pPr>
      <w:rPr>
        <w:rFonts w:ascii="Symbol" w:hAnsi="Symbol" w:cs="Symbol" w:hint="default"/>
      </w:rPr>
    </w:lvl>
    <w:lvl w:ilvl="7" w:tplc="69FA04F6">
      <w:start w:val="1"/>
      <w:numFmt w:val="bullet"/>
      <w:lvlText w:val="o"/>
      <w:lvlJc w:val="left"/>
      <w:pPr>
        <w:ind w:left="5760" w:hanging="360"/>
      </w:pPr>
      <w:rPr>
        <w:rFonts w:ascii="Courier New" w:hAnsi="Courier New" w:cs="Courier New" w:hint="default"/>
      </w:rPr>
    </w:lvl>
    <w:lvl w:ilvl="8" w:tplc="8AEE6AB4">
      <w:start w:val="1"/>
      <w:numFmt w:val="bullet"/>
      <w:lvlText w:val=""/>
      <w:lvlJc w:val="left"/>
      <w:pPr>
        <w:ind w:left="6480" w:hanging="360"/>
      </w:pPr>
      <w:rPr>
        <w:rFonts w:ascii="Wingdings" w:hAnsi="Wingdings" w:cs="Wingdings" w:hint="default"/>
      </w:rPr>
    </w:lvl>
  </w:abstractNum>
  <w:abstractNum w:abstractNumId="55" w15:restartNumberingAfterBreak="0">
    <w:nsid w:val="65EE1B7F"/>
    <w:multiLevelType w:val="hybridMultilevel"/>
    <w:tmpl w:val="3BB86216"/>
    <w:lvl w:ilvl="0" w:tplc="587CF1FC">
      <w:start w:val="1"/>
      <w:numFmt w:val="bullet"/>
      <w:lvlText w:val=""/>
      <w:lvlJc w:val="left"/>
      <w:pPr>
        <w:ind w:left="720" w:hanging="360"/>
      </w:pPr>
      <w:rPr>
        <w:rFonts w:ascii="Symbol" w:hAnsi="Symbol" w:cs="Symbol" w:hint="default"/>
        <w:sz w:val="18"/>
        <w:szCs w:val="18"/>
      </w:rPr>
    </w:lvl>
    <w:lvl w:ilvl="1" w:tplc="DC36AA92">
      <w:start w:val="1"/>
      <w:numFmt w:val="bullet"/>
      <w:lvlText w:val="o"/>
      <w:lvlJc w:val="left"/>
      <w:pPr>
        <w:ind w:left="1440" w:hanging="360"/>
      </w:pPr>
      <w:rPr>
        <w:rFonts w:ascii="Courier New" w:hAnsi="Courier New" w:cs="Courier New" w:hint="default"/>
      </w:rPr>
    </w:lvl>
    <w:lvl w:ilvl="2" w:tplc="37062A5E">
      <w:start w:val="1"/>
      <w:numFmt w:val="bullet"/>
      <w:lvlText w:val=""/>
      <w:lvlJc w:val="left"/>
      <w:pPr>
        <w:ind w:left="2160" w:hanging="360"/>
      </w:pPr>
      <w:rPr>
        <w:rFonts w:ascii="Wingdings" w:hAnsi="Wingdings" w:cs="Wingdings" w:hint="default"/>
      </w:rPr>
    </w:lvl>
    <w:lvl w:ilvl="3" w:tplc="E64C6CCC">
      <w:start w:val="1"/>
      <w:numFmt w:val="bullet"/>
      <w:lvlText w:val=""/>
      <w:lvlJc w:val="left"/>
      <w:pPr>
        <w:ind w:left="2880" w:hanging="360"/>
      </w:pPr>
      <w:rPr>
        <w:rFonts w:ascii="Symbol" w:hAnsi="Symbol" w:cs="Symbol" w:hint="default"/>
      </w:rPr>
    </w:lvl>
    <w:lvl w:ilvl="4" w:tplc="57F23208">
      <w:start w:val="1"/>
      <w:numFmt w:val="bullet"/>
      <w:lvlText w:val="o"/>
      <w:lvlJc w:val="left"/>
      <w:pPr>
        <w:ind w:left="3600" w:hanging="360"/>
      </w:pPr>
      <w:rPr>
        <w:rFonts w:ascii="Courier New" w:hAnsi="Courier New" w:cs="Courier New" w:hint="default"/>
      </w:rPr>
    </w:lvl>
    <w:lvl w:ilvl="5" w:tplc="A59838F8">
      <w:start w:val="1"/>
      <w:numFmt w:val="bullet"/>
      <w:lvlText w:val=""/>
      <w:lvlJc w:val="left"/>
      <w:pPr>
        <w:ind w:left="4320" w:hanging="360"/>
      </w:pPr>
      <w:rPr>
        <w:rFonts w:ascii="Wingdings" w:hAnsi="Wingdings" w:cs="Wingdings" w:hint="default"/>
      </w:rPr>
    </w:lvl>
    <w:lvl w:ilvl="6" w:tplc="08088EE2">
      <w:start w:val="1"/>
      <w:numFmt w:val="bullet"/>
      <w:lvlText w:val=""/>
      <w:lvlJc w:val="left"/>
      <w:pPr>
        <w:ind w:left="5040" w:hanging="360"/>
      </w:pPr>
      <w:rPr>
        <w:rFonts w:ascii="Symbol" w:hAnsi="Symbol" w:cs="Symbol" w:hint="default"/>
      </w:rPr>
    </w:lvl>
    <w:lvl w:ilvl="7" w:tplc="0C009DFC">
      <w:start w:val="1"/>
      <w:numFmt w:val="bullet"/>
      <w:lvlText w:val="o"/>
      <w:lvlJc w:val="left"/>
      <w:pPr>
        <w:ind w:left="5760" w:hanging="360"/>
      </w:pPr>
      <w:rPr>
        <w:rFonts w:ascii="Courier New" w:hAnsi="Courier New" w:cs="Courier New" w:hint="default"/>
      </w:rPr>
    </w:lvl>
    <w:lvl w:ilvl="8" w:tplc="55F8844A">
      <w:start w:val="1"/>
      <w:numFmt w:val="bullet"/>
      <w:lvlText w:val=""/>
      <w:lvlJc w:val="left"/>
      <w:pPr>
        <w:ind w:left="6480" w:hanging="360"/>
      </w:pPr>
      <w:rPr>
        <w:rFonts w:ascii="Wingdings" w:hAnsi="Wingdings" w:cs="Wingdings" w:hint="default"/>
      </w:rPr>
    </w:lvl>
  </w:abstractNum>
  <w:abstractNum w:abstractNumId="56"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57" w15:restartNumberingAfterBreak="0">
    <w:nsid w:val="66982816"/>
    <w:multiLevelType w:val="hybridMultilevel"/>
    <w:tmpl w:val="1A743132"/>
    <w:lvl w:ilvl="0" w:tplc="AEF6BE3E">
      <w:start w:val="1"/>
      <w:numFmt w:val="bullet"/>
      <w:lvlText w:val=""/>
      <w:lvlJc w:val="left"/>
      <w:pPr>
        <w:ind w:left="720" w:hanging="360"/>
      </w:pPr>
      <w:rPr>
        <w:rFonts w:ascii="Symbol" w:hAnsi="Symbol" w:cs="Symbol" w:hint="default"/>
        <w:sz w:val="18"/>
        <w:szCs w:val="18"/>
      </w:rPr>
    </w:lvl>
    <w:lvl w:ilvl="1" w:tplc="D47048A0">
      <w:start w:val="1"/>
      <w:numFmt w:val="bullet"/>
      <w:lvlText w:val="o"/>
      <w:lvlJc w:val="left"/>
      <w:pPr>
        <w:ind w:left="1440" w:hanging="360"/>
      </w:pPr>
      <w:rPr>
        <w:rFonts w:ascii="Courier New" w:hAnsi="Courier New" w:cs="Courier New" w:hint="default"/>
      </w:rPr>
    </w:lvl>
    <w:lvl w:ilvl="2" w:tplc="B8620C8A">
      <w:start w:val="1"/>
      <w:numFmt w:val="bullet"/>
      <w:lvlText w:val=""/>
      <w:lvlJc w:val="left"/>
      <w:pPr>
        <w:ind w:left="2160" w:hanging="360"/>
      </w:pPr>
      <w:rPr>
        <w:rFonts w:ascii="Wingdings" w:hAnsi="Wingdings" w:cs="Wingdings" w:hint="default"/>
      </w:rPr>
    </w:lvl>
    <w:lvl w:ilvl="3" w:tplc="4CD2623E">
      <w:start w:val="1"/>
      <w:numFmt w:val="bullet"/>
      <w:lvlText w:val=""/>
      <w:lvlJc w:val="left"/>
      <w:pPr>
        <w:ind w:left="2880" w:hanging="360"/>
      </w:pPr>
      <w:rPr>
        <w:rFonts w:ascii="Symbol" w:hAnsi="Symbol" w:cs="Symbol" w:hint="default"/>
      </w:rPr>
    </w:lvl>
    <w:lvl w:ilvl="4" w:tplc="70C24256">
      <w:start w:val="1"/>
      <w:numFmt w:val="bullet"/>
      <w:lvlText w:val="o"/>
      <w:lvlJc w:val="left"/>
      <w:pPr>
        <w:ind w:left="3600" w:hanging="360"/>
      </w:pPr>
      <w:rPr>
        <w:rFonts w:ascii="Courier New" w:hAnsi="Courier New" w:cs="Courier New" w:hint="default"/>
      </w:rPr>
    </w:lvl>
    <w:lvl w:ilvl="5" w:tplc="71B8188A">
      <w:start w:val="1"/>
      <w:numFmt w:val="bullet"/>
      <w:lvlText w:val=""/>
      <w:lvlJc w:val="left"/>
      <w:pPr>
        <w:ind w:left="4320" w:hanging="360"/>
      </w:pPr>
      <w:rPr>
        <w:rFonts w:ascii="Wingdings" w:hAnsi="Wingdings" w:cs="Wingdings" w:hint="default"/>
      </w:rPr>
    </w:lvl>
    <w:lvl w:ilvl="6" w:tplc="ACD4CBEA">
      <w:start w:val="1"/>
      <w:numFmt w:val="bullet"/>
      <w:lvlText w:val=""/>
      <w:lvlJc w:val="left"/>
      <w:pPr>
        <w:ind w:left="5040" w:hanging="360"/>
      </w:pPr>
      <w:rPr>
        <w:rFonts w:ascii="Symbol" w:hAnsi="Symbol" w:cs="Symbol" w:hint="default"/>
      </w:rPr>
    </w:lvl>
    <w:lvl w:ilvl="7" w:tplc="7E42297C">
      <w:start w:val="1"/>
      <w:numFmt w:val="bullet"/>
      <w:lvlText w:val="o"/>
      <w:lvlJc w:val="left"/>
      <w:pPr>
        <w:ind w:left="5760" w:hanging="360"/>
      </w:pPr>
      <w:rPr>
        <w:rFonts w:ascii="Courier New" w:hAnsi="Courier New" w:cs="Courier New" w:hint="default"/>
      </w:rPr>
    </w:lvl>
    <w:lvl w:ilvl="8" w:tplc="D6DAEF16">
      <w:start w:val="1"/>
      <w:numFmt w:val="bullet"/>
      <w:lvlText w:val=""/>
      <w:lvlJc w:val="left"/>
      <w:pPr>
        <w:ind w:left="6480" w:hanging="360"/>
      </w:pPr>
      <w:rPr>
        <w:rFonts w:ascii="Wingdings" w:hAnsi="Wingdings" w:cs="Wingdings" w:hint="default"/>
      </w:rPr>
    </w:lvl>
  </w:abstractNum>
  <w:abstractNum w:abstractNumId="58" w15:restartNumberingAfterBreak="0">
    <w:nsid w:val="68251734"/>
    <w:multiLevelType w:val="hybridMultilevel"/>
    <w:tmpl w:val="D72ADF30"/>
    <w:lvl w:ilvl="0" w:tplc="CBEE1346">
      <w:start w:val="1"/>
      <w:numFmt w:val="bullet"/>
      <w:lvlText w:val=""/>
      <w:lvlJc w:val="left"/>
      <w:pPr>
        <w:ind w:left="720" w:hanging="360"/>
      </w:pPr>
      <w:rPr>
        <w:rFonts w:ascii="Symbol" w:hAnsi="Symbol" w:cs="Symbol" w:hint="default"/>
        <w:sz w:val="18"/>
        <w:szCs w:val="18"/>
      </w:rPr>
    </w:lvl>
    <w:lvl w:ilvl="1" w:tplc="C114B47C">
      <w:start w:val="1"/>
      <w:numFmt w:val="bullet"/>
      <w:lvlText w:val="o"/>
      <w:lvlJc w:val="left"/>
      <w:pPr>
        <w:ind w:left="1440" w:hanging="360"/>
      </w:pPr>
      <w:rPr>
        <w:rFonts w:ascii="Courier New" w:hAnsi="Courier New" w:cs="Courier New" w:hint="default"/>
      </w:rPr>
    </w:lvl>
    <w:lvl w:ilvl="2" w:tplc="8CB8DD26">
      <w:start w:val="1"/>
      <w:numFmt w:val="bullet"/>
      <w:lvlText w:val=""/>
      <w:lvlJc w:val="left"/>
      <w:pPr>
        <w:ind w:left="2160" w:hanging="360"/>
      </w:pPr>
      <w:rPr>
        <w:rFonts w:ascii="Wingdings" w:hAnsi="Wingdings" w:cs="Wingdings" w:hint="default"/>
      </w:rPr>
    </w:lvl>
    <w:lvl w:ilvl="3" w:tplc="B56EEB9A">
      <w:start w:val="1"/>
      <w:numFmt w:val="bullet"/>
      <w:lvlText w:val=""/>
      <w:lvlJc w:val="left"/>
      <w:pPr>
        <w:ind w:left="2880" w:hanging="360"/>
      </w:pPr>
      <w:rPr>
        <w:rFonts w:ascii="Symbol" w:hAnsi="Symbol" w:cs="Symbol" w:hint="default"/>
      </w:rPr>
    </w:lvl>
    <w:lvl w:ilvl="4" w:tplc="06764346">
      <w:start w:val="1"/>
      <w:numFmt w:val="bullet"/>
      <w:lvlText w:val="o"/>
      <w:lvlJc w:val="left"/>
      <w:pPr>
        <w:ind w:left="3600" w:hanging="360"/>
      </w:pPr>
      <w:rPr>
        <w:rFonts w:ascii="Courier New" w:hAnsi="Courier New" w:cs="Courier New" w:hint="default"/>
      </w:rPr>
    </w:lvl>
    <w:lvl w:ilvl="5" w:tplc="518CF8F6">
      <w:start w:val="1"/>
      <w:numFmt w:val="bullet"/>
      <w:lvlText w:val=""/>
      <w:lvlJc w:val="left"/>
      <w:pPr>
        <w:ind w:left="4320" w:hanging="360"/>
      </w:pPr>
      <w:rPr>
        <w:rFonts w:ascii="Wingdings" w:hAnsi="Wingdings" w:cs="Wingdings" w:hint="default"/>
      </w:rPr>
    </w:lvl>
    <w:lvl w:ilvl="6" w:tplc="76E483CC">
      <w:start w:val="1"/>
      <w:numFmt w:val="bullet"/>
      <w:lvlText w:val=""/>
      <w:lvlJc w:val="left"/>
      <w:pPr>
        <w:ind w:left="5040" w:hanging="360"/>
      </w:pPr>
      <w:rPr>
        <w:rFonts w:ascii="Symbol" w:hAnsi="Symbol" w:cs="Symbol" w:hint="default"/>
      </w:rPr>
    </w:lvl>
    <w:lvl w:ilvl="7" w:tplc="9CF88502">
      <w:start w:val="1"/>
      <w:numFmt w:val="bullet"/>
      <w:lvlText w:val="o"/>
      <w:lvlJc w:val="left"/>
      <w:pPr>
        <w:ind w:left="5760" w:hanging="360"/>
      </w:pPr>
      <w:rPr>
        <w:rFonts w:ascii="Courier New" w:hAnsi="Courier New" w:cs="Courier New" w:hint="default"/>
      </w:rPr>
    </w:lvl>
    <w:lvl w:ilvl="8" w:tplc="FC42258E">
      <w:start w:val="1"/>
      <w:numFmt w:val="bullet"/>
      <w:lvlText w:val=""/>
      <w:lvlJc w:val="left"/>
      <w:pPr>
        <w:ind w:left="6480" w:hanging="360"/>
      </w:pPr>
      <w:rPr>
        <w:rFonts w:ascii="Wingdings" w:hAnsi="Wingdings" w:cs="Wingdings" w:hint="default"/>
      </w:rPr>
    </w:lvl>
  </w:abstractNum>
  <w:abstractNum w:abstractNumId="59" w15:restartNumberingAfterBreak="0">
    <w:nsid w:val="684567A3"/>
    <w:multiLevelType w:val="hybridMultilevel"/>
    <w:tmpl w:val="5BE82BD4"/>
    <w:lvl w:ilvl="0" w:tplc="C8DC1AEA">
      <w:start w:val="1"/>
      <w:numFmt w:val="bullet"/>
      <w:lvlText w:val=""/>
      <w:lvlJc w:val="left"/>
      <w:pPr>
        <w:ind w:left="720" w:hanging="360"/>
      </w:pPr>
      <w:rPr>
        <w:rFonts w:ascii="Symbol" w:hAnsi="Symbol" w:cs="Symbol" w:hint="default"/>
        <w:sz w:val="18"/>
        <w:szCs w:val="18"/>
      </w:rPr>
    </w:lvl>
    <w:lvl w:ilvl="1" w:tplc="D0BE9F5C">
      <w:start w:val="1"/>
      <w:numFmt w:val="bullet"/>
      <w:lvlText w:val="o"/>
      <w:lvlJc w:val="left"/>
      <w:pPr>
        <w:ind w:left="1440" w:hanging="360"/>
      </w:pPr>
      <w:rPr>
        <w:rFonts w:ascii="Courier New" w:hAnsi="Courier New" w:cs="Courier New" w:hint="default"/>
      </w:rPr>
    </w:lvl>
    <w:lvl w:ilvl="2" w:tplc="0A6A025C">
      <w:start w:val="1"/>
      <w:numFmt w:val="bullet"/>
      <w:lvlText w:val=""/>
      <w:lvlJc w:val="left"/>
      <w:pPr>
        <w:ind w:left="2160" w:hanging="360"/>
      </w:pPr>
      <w:rPr>
        <w:rFonts w:ascii="Wingdings" w:hAnsi="Wingdings" w:cs="Wingdings" w:hint="default"/>
      </w:rPr>
    </w:lvl>
    <w:lvl w:ilvl="3" w:tplc="F432B84E">
      <w:start w:val="1"/>
      <w:numFmt w:val="bullet"/>
      <w:lvlText w:val=""/>
      <w:lvlJc w:val="left"/>
      <w:pPr>
        <w:ind w:left="2880" w:hanging="360"/>
      </w:pPr>
      <w:rPr>
        <w:rFonts w:ascii="Symbol" w:hAnsi="Symbol" w:cs="Symbol" w:hint="default"/>
      </w:rPr>
    </w:lvl>
    <w:lvl w:ilvl="4" w:tplc="2632C85A">
      <w:start w:val="1"/>
      <w:numFmt w:val="bullet"/>
      <w:lvlText w:val="o"/>
      <w:lvlJc w:val="left"/>
      <w:pPr>
        <w:ind w:left="3600" w:hanging="360"/>
      </w:pPr>
      <w:rPr>
        <w:rFonts w:ascii="Courier New" w:hAnsi="Courier New" w:cs="Courier New" w:hint="default"/>
      </w:rPr>
    </w:lvl>
    <w:lvl w:ilvl="5" w:tplc="D4F41E0C">
      <w:start w:val="1"/>
      <w:numFmt w:val="bullet"/>
      <w:lvlText w:val=""/>
      <w:lvlJc w:val="left"/>
      <w:pPr>
        <w:ind w:left="4320" w:hanging="360"/>
      </w:pPr>
      <w:rPr>
        <w:rFonts w:ascii="Wingdings" w:hAnsi="Wingdings" w:cs="Wingdings" w:hint="default"/>
      </w:rPr>
    </w:lvl>
    <w:lvl w:ilvl="6" w:tplc="017A0C4A">
      <w:start w:val="1"/>
      <w:numFmt w:val="bullet"/>
      <w:lvlText w:val=""/>
      <w:lvlJc w:val="left"/>
      <w:pPr>
        <w:ind w:left="5040" w:hanging="360"/>
      </w:pPr>
      <w:rPr>
        <w:rFonts w:ascii="Symbol" w:hAnsi="Symbol" w:cs="Symbol" w:hint="default"/>
      </w:rPr>
    </w:lvl>
    <w:lvl w:ilvl="7" w:tplc="EC38D312">
      <w:start w:val="1"/>
      <w:numFmt w:val="bullet"/>
      <w:lvlText w:val="o"/>
      <w:lvlJc w:val="left"/>
      <w:pPr>
        <w:ind w:left="5760" w:hanging="360"/>
      </w:pPr>
      <w:rPr>
        <w:rFonts w:ascii="Courier New" w:hAnsi="Courier New" w:cs="Courier New" w:hint="default"/>
      </w:rPr>
    </w:lvl>
    <w:lvl w:ilvl="8" w:tplc="112E51BE">
      <w:start w:val="1"/>
      <w:numFmt w:val="bullet"/>
      <w:lvlText w:val=""/>
      <w:lvlJc w:val="left"/>
      <w:pPr>
        <w:ind w:left="6480" w:hanging="360"/>
      </w:pPr>
      <w:rPr>
        <w:rFonts w:ascii="Wingdings" w:hAnsi="Wingdings" w:cs="Wingdings" w:hint="default"/>
      </w:rPr>
    </w:lvl>
  </w:abstractNum>
  <w:abstractNum w:abstractNumId="60" w15:restartNumberingAfterBreak="0">
    <w:nsid w:val="68612F12"/>
    <w:multiLevelType w:val="hybridMultilevel"/>
    <w:tmpl w:val="00C24DB2"/>
    <w:lvl w:ilvl="0" w:tplc="000ADD9C">
      <w:start w:val="1"/>
      <w:numFmt w:val="bullet"/>
      <w:lvlText w:val=""/>
      <w:lvlJc w:val="left"/>
      <w:pPr>
        <w:ind w:left="720" w:hanging="360"/>
      </w:pPr>
      <w:rPr>
        <w:rFonts w:ascii="Symbol" w:hAnsi="Symbol" w:cs="Symbol" w:hint="default"/>
        <w:sz w:val="18"/>
        <w:szCs w:val="18"/>
      </w:rPr>
    </w:lvl>
    <w:lvl w:ilvl="1" w:tplc="6DC0DCE0">
      <w:start w:val="1"/>
      <w:numFmt w:val="bullet"/>
      <w:lvlText w:val="o"/>
      <w:lvlJc w:val="left"/>
      <w:pPr>
        <w:ind w:left="1440" w:hanging="360"/>
      </w:pPr>
      <w:rPr>
        <w:rFonts w:ascii="Courier New" w:hAnsi="Courier New" w:cs="Courier New" w:hint="default"/>
      </w:rPr>
    </w:lvl>
    <w:lvl w:ilvl="2" w:tplc="0C683446">
      <w:start w:val="1"/>
      <w:numFmt w:val="bullet"/>
      <w:lvlText w:val=""/>
      <w:lvlJc w:val="left"/>
      <w:pPr>
        <w:ind w:left="2160" w:hanging="360"/>
      </w:pPr>
      <w:rPr>
        <w:rFonts w:ascii="Wingdings" w:hAnsi="Wingdings" w:cs="Wingdings" w:hint="default"/>
      </w:rPr>
    </w:lvl>
    <w:lvl w:ilvl="3" w:tplc="BA6EAF66">
      <w:start w:val="1"/>
      <w:numFmt w:val="bullet"/>
      <w:lvlText w:val=""/>
      <w:lvlJc w:val="left"/>
      <w:pPr>
        <w:ind w:left="2880" w:hanging="360"/>
      </w:pPr>
      <w:rPr>
        <w:rFonts w:ascii="Symbol" w:hAnsi="Symbol" w:cs="Symbol" w:hint="default"/>
      </w:rPr>
    </w:lvl>
    <w:lvl w:ilvl="4" w:tplc="4FB2BE54">
      <w:start w:val="1"/>
      <w:numFmt w:val="bullet"/>
      <w:lvlText w:val="o"/>
      <w:lvlJc w:val="left"/>
      <w:pPr>
        <w:ind w:left="3600" w:hanging="360"/>
      </w:pPr>
      <w:rPr>
        <w:rFonts w:ascii="Courier New" w:hAnsi="Courier New" w:cs="Courier New" w:hint="default"/>
      </w:rPr>
    </w:lvl>
    <w:lvl w:ilvl="5" w:tplc="3ECEB2D2">
      <w:start w:val="1"/>
      <w:numFmt w:val="bullet"/>
      <w:lvlText w:val=""/>
      <w:lvlJc w:val="left"/>
      <w:pPr>
        <w:ind w:left="4320" w:hanging="360"/>
      </w:pPr>
      <w:rPr>
        <w:rFonts w:ascii="Wingdings" w:hAnsi="Wingdings" w:cs="Wingdings" w:hint="default"/>
      </w:rPr>
    </w:lvl>
    <w:lvl w:ilvl="6" w:tplc="D4766BB2">
      <w:start w:val="1"/>
      <w:numFmt w:val="bullet"/>
      <w:lvlText w:val=""/>
      <w:lvlJc w:val="left"/>
      <w:pPr>
        <w:ind w:left="5040" w:hanging="360"/>
      </w:pPr>
      <w:rPr>
        <w:rFonts w:ascii="Symbol" w:hAnsi="Symbol" w:cs="Symbol" w:hint="default"/>
      </w:rPr>
    </w:lvl>
    <w:lvl w:ilvl="7" w:tplc="0FAA5EC2">
      <w:start w:val="1"/>
      <w:numFmt w:val="bullet"/>
      <w:lvlText w:val="o"/>
      <w:lvlJc w:val="left"/>
      <w:pPr>
        <w:ind w:left="5760" w:hanging="360"/>
      </w:pPr>
      <w:rPr>
        <w:rFonts w:ascii="Courier New" w:hAnsi="Courier New" w:cs="Courier New" w:hint="default"/>
      </w:rPr>
    </w:lvl>
    <w:lvl w:ilvl="8" w:tplc="BA9A4B04">
      <w:start w:val="1"/>
      <w:numFmt w:val="bullet"/>
      <w:lvlText w:val=""/>
      <w:lvlJc w:val="left"/>
      <w:pPr>
        <w:ind w:left="6480" w:hanging="360"/>
      </w:pPr>
      <w:rPr>
        <w:rFonts w:ascii="Wingdings" w:hAnsi="Wingdings" w:cs="Wingdings" w:hint="default"/>
      </w:rPr>
    </w:lvl>
  </w:abstractNum>
  <w:abstractNum w:abstractNumId="61" w15:restartNumberingAfterBreak="0">
    <w:nsid w:val="69D724F0"/>
    <w:multiLevelType w:val="hybridMultilevel"/>
    <w:tmpl w:val="6DF00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E64D7C"/>
    <w:multiLevelType w:val="hybridMultilevel"/>
    <w:tmpl w:val="974A6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B364A26"/>
    <w:multiLevelType w:val="hybridMultilevel"/>
    <w:tmpl w:val="95E02684"/>
    <w:lvl w:ilvl="0" w:tplc="F53CB5FA">
      <w:start w:val="1"/>
      <w:numFmt w:val="bullet"/>
      <w:lvlText w:val=""/>
      <w:lvlJc w:val="left"/>
      <w:pPr>
        <w:ind w:left="720" w:hanging="360"/>
      </w:pPr>
      <w:rPr>
        <w:rFonts w:ascii="Symbol" w:hAnsi="Symbol" w:cs="Symbol" w:hint="default"/>
        <w:sz w:val="18"/>
        <w:szCs w:val="18"/>
      </w:rPr>
    </w:lvl>
    <w:lvl w:ilvl="1" w:tplc="CCE05344">
      <w:start w:val="1"/>
      <w:numFmt w:val="bullet"/>
      <w:lvlText w:val="o"/>
      <w:lvlJc w:val="left"/>
      <w:pPr>
        <w:ind w:left="1440" w:hanging="360"/>
      </w:pPr>
      <w:rPr>
        <w:rFonts w:ascii="Courier New" w:hAnsi="Courier New" w:cs="Courier New" w:hint="default"/>
      </w:rPr>
    </w:lvl>
    <w:lvl w:ilvl="2" w:tplc="A8BA8666">
      <w:start w:val="1"/>
      <w:numFmt w:val="bullet"/>
      <w:lvlText w:val=""/>
      <w:lvlJc w:val="left"/>
      <w:pPr>
        <w:ind w:left="2160" w:hanging="360"/>
      </w:pPr>
      <w:rPr>
        <w:rFonts w:ascii="Wingdings" w:hAnsi="Wingdings" w:cs="Wingdings" w:hint="default"/>
      </w:rPr>
    </w:lvl>
    <w:lvl w:ilvl="3" w:tplc="8B4A1142">
      <w:start w:val="1"/>
      <w:numFmt w:val="bullet"/>
      <w:lvlText w:val=""/>
      <w:lvlJc w:val="left"/>
      <w:pPr>
        <w:ind w:left="2880" w:hanging="360"/>
      </w:pPr>
      <w:rPr>
        <w:rFonts w:ascii="Symbol" w:hAnsi="Symbol" w:cs="Symbol" w:hint="default"/>
      </w:rPr>
    </w:lvl>
    <w:lvl w:ilvl="4" w:tplc="969ED840">
      <w:start w:val="1"/>
      <w:numFmt w:val="bullet"/>
      <w:lvlText w:val="o"/>
      <w:lvlJc w:val="left"/>
      <w:pPr>
        <w:ind w:left="3600" w:hanging="360"/>
      </w:pPr>
      <w:rPr>
        <w:rFonts w:ascii="Courier New" w:hAnsi="Courier New" w:cs="Courier New" w:hint="default"/>
      </w:rPr>
    </w:lvl>
    <w:lvl w:ilvl="5" w:tplc="D1FAF5A2">
      <w:start w:val="1"/>
      <w:numFmt w:val="bullet"/>
      <w:lvlText w:val=""/>
      <w:lvlJc w:val="left"/>
      <w:pPr>
        <w:ind w:left="4320" w:hanging="360"/>
      </w:pPr>
      <w:rPr>
        <w:rFonts w:ascii="Wingdings" w:hAnsi="Wingdings" w:cs="Wingdings" w:hint="default"/>
      </w:rPr>
    </w:lvl>
    <w:lvl w:ilvl="6" w:tplc="FB523B8E">
      <w:start w:val="1"/>
      <w:numFmt w:val="bullet"/>
      <w:lvlText w:val=""/>
      <w:lvlJc w:val="left"/>
      <w:pPr>
        <w:ind w:left="5040" w:hanging="360"/>
      </w:pPr>
      <w:rPr>
        <w:rFonts w:ascii="Symbol" w:hAnsi="Symbol" w:cs="Symbol" w:hint="default"/>
      </w:rPr>
    </w:lvl>
    <w:lvl w:ilvl="7" w:tplc="15244842">
      <w:start w:val="1"/>
      <w:numFmt w:val="bullet"/>
      <w:lvlText w:val="o"/>
      <w:lvlJc w:val="left"/>
      <w:pPr>
        <w:ind w:left="5760" w:hanging="360"/>
      </w:pPr>
      <w:rPr>
        <w:rFonts w:ascii="Courier New" w:hAnsi="Courier New" w:cs="Courier New" w:hint="default"/>
      </w:rPr>
    </w:lvl>
    <w:lvl w:ilvl="8" w:tplc="72F82A08">
      <w:start w:val="1"/>
      <w:numFmt w:val="bullet"/>
      <w:lvlText w:val=""/>
      <w:lvlJc w:val="left"/>
      <w:pPr>
        <w:ind w:left="6480" w:hanging="360"/>
      </w:pPr>
      <w:rPr>
        <w:rFonts w:ascii="Wingdings" w:hAnsi="Wingdings" w:cs="Wingdings" w:hint="default"/>
      </w:rPr>
    </w:lvl>
  </w:abstractNum>
  <w:abstractNum w:abstractNumId="64" w15:restartNumberingAfterBreak="0">
    <w:nsid w:val="70CB79A4"/>
    <w:multiLevelType w:val="hybridMultilevel"/>
    <w:tmpl w:val="D03AC7BA"/>
    <w:lvl w:ilvl="0" w:tplc="A5CC0B4E">
      <w:start w:val="1"/>
      <w:numFmt w:val="decimal"/>
      <w:lvlText w:val="%1."/>
      <w:lvlJc w:val="left"/>
      <w:pPr>
        <w:ind w:left="720" w:hanging="360"/>
      </w:pPr>
      <w:rPr>
        <w:rFonts w:ascii="Arial" w:hAnsi="Arial" w:cs="Arial" w:hint="default"/>
        <w:sz w:val="18"/>
        <w:szCs w:val="18"/>
      </w:rPr>
    </w:lvl>
    <w:lvl w:ilvl="1" w:tplc="0E72829E">
      <w:start w:val="1"/>
      <w:numFmt w:val="decimal"/>
      <w:lvlText w:val="%2."/>
      <w:lvlJc w:val="left"/>
      <w:pPr>
        <w:ind w:left="1440" w:hanging="360"/>
      </w:pPr>
    </w:lvl>
    <w:lvl w:ilvl="2" w:tplc="7CEA86D6">
      <w:start w:val="1"/>
      <w:numFmt w:val="decimal"/>
      <w:lvlText w:val="%3."/>
      <w:lvlJc w:val="left"/>
      <w:pPr>
        <w:ind w:left="2160" w:hanging="360"/>
      </w:pPr>
    </w:lvl>
    <w:lvl w:ilvl="3" w:tplc="2EE0A4F8">
      <w:start w:val="1"/>
      <w:numFmt w:val="decimal"/>
      <w:lvlText w:val="%4."/>
      <w:lvlJc w:val="left"/>
      <w:pPr>
        <w:ind w:left="2880" w:hanging="360"/>
      </w:pPr>
    </w:lvl>
    <w:lvl w:ilvl="4" w:tplc="6DAE19D4">
      <w:start w:val="1"/>
      <w:numFmt w:val="decimal"/>
      <w:lvlText w:val="%5."/>
      <w:lvlJc w:val="left"/>
      <w:pPr>
        <w:ind w:left="3600" w:hanging="360"/>
      </w:pPr>
    </w:lvl>
    <w:lvl w:ilvl="5" w:tplc="3762F83C">
      <w:start w:val="1"/>
      <w:numFmt w:val="decimal"/>
      <w:lvlText w:val="%6."/>
      <w:lvlJc w:val="left"/>
      <w:pPr>
        <w:ind w:left="4320" w:hanging="360"/>
      </w:pPr>
    </w:lvl>
    <w:lvl w:ilvl="6" w:tplc="B3ECDA1C">
      <w:start w:val="1"/>
      <w:numFmt w:val="decimal"/>
      <w:lvlText w:val="%7."/>
      <w:lvlJc w:val="left"/>
      <w:pPr>
        <w:ind w:left="5040" w:hanging="360"/>
      </w:pPr>
    </w:lvl>
    <w:lvl w:ilvl="7" w:tplc="08806366">
      <w:start w:val="1"/>
      <w:numFmt w:val="decimal"/>
      <w:lvlText w:val="%8."/>
      <w:lvlJc w:val="left"/>
      <w:pPr>
        <w:ind w:left="5760" w:hanging="360"/>
      </w:pPr>
    </w:lvl>
    <w:lvl w:ilvl="8" w:tplc="A89AC6EE">
      <w:start w:val="1"/>
      <w:numFmt w:val="decimal"/>
      <w:lvlText w:val="%9."/>
      <w:lvlJc w:val="left"/>
      <w:pPr>
        <w:ind w:left="6480" w:hanging="360"/>
      </w:pPr>
    </w:lvl>
  </w:abstractNum>
  <w:abstractNum w:abstractNumId="65" w15:restartNumberingAfterBreak="0">
    <w:nsid w:val="71563F32"/>
    <w:multiLevelType w:val="hybridMultilevel"/>
    <w:tmpl w:val="38568E2A"/>
    <w:lvl w:ilvl="0" w:tplc="7CD68E04">
      <w:start w:val="1"/>
      <w:numFmt w:val="bullet"/>
      <w:lvlText w:val=""/>
      <w:lvlJc w:val="left"/>
      <w:pPr>
        <w:ind w:left="720" w:hanging="360"/>
      </w:pPr>
      <w:rPr>
        <w:rFonts w:ascii="Symbol" w:hAnsi="Symbol" w:cs="Symbol" w:hint="default"/>
        <w:sz w:val="18"/>
        <w:szCs w:val="18"/>
      </w:rPr>
    </w:lvl>
    <w:lvl w:ilvl="1" w:tplc="BA04C754">
      <w:start w:val="1"/>
      <w:numFmt w:val="bullet"/>
      <w:lvlText w:val="o"/>
      <w:lvlJc w:val="left"/>
      <w:pPr>
        <w:ind w:left="1440" w:hanging="360"/>
      </w:pPr>
      <w:rPr>
        <w:rFonts w:ascii="Courier New" w:hAnsi="Courier New" w:cs="Courier New" w:hint="default"/>
      </w:rPr>
    </w:lvl>
    <w:lvl w:ilvl="2" w:tplc="6B147994">
      <w:start w:val="1"/>
      <w:numFmt w:val="bullet"/>
      <w:lvlText w:val=""/>
      <w:lvlJc w:val="left"/>
      <w:pPr>
        <w:ind w:left="2160" w:hanging="360"/>
      </w:pPr>
      <w:rPr>
        <w:rFonts w:ascii="Wingdings" w:hAnsi="Wingdings" w:cs="Wingdings" w:hint="default"/>
      </w:rPr>
    </w:lvl>
    <w:lvl w:ilvl="3" w:tplc="948E84DE">
      <w:start w:val="1"/>
      <w:numFmt w:val="bullet"/>
      <w:lvlText w:val=""/>
      <w:lvlJc w:val="left"/>
      <w:pPr>
        <w:ind w:left="2880" w:hanging="360"/>
      </w:pPr>
      <w:rPr>
        <w:rFonts w:ascii="Symbol" w:hAnsi="Symbol" w:cs="Symbol" w:hint="default"/>
      </w:rPr>
    </w:lvl>
    <w:lvl w:ilvl="4" w:tplc="E19CDF68">
      <w:start w:val="1"/>
      <w:numFmt w:val="bullet"/>
      <w:lvlText w:val="o"/>
      <w:lvlJc w:val="left"/>
      <w:pPr>
        <w:ind w:left="3600" w:hanging="360"/>
      </w:pPr>
      <w:rPr>
        <w:rFonts w:ascii="Courier New" w:hAnsi="Courier New" w:cs="Courier New" w:hint="default"/>
      </w:rPr>
    </w:lvl>
    <w:lvl w:ilvl="5" w:tplc="4C966ECA">
      <w:start w:val="1"/>
      <w:numFmt w:val="bullet"/>
      <w:lvlText w:val=""/>
      <w:lvlJc w:val="left"/>
      <w:pPr>
        <w:ind w:left="4320" w:hanging="360"/>
      </w:pPr>
      <w:rPr>
        <w:rFonts w:ascii="Wingdings" w:hAnsi="Wingdings" w:cs="Wingdings" w:hint="default"/>
      </w:rPr>
    </w:lvl>
    <w:lvl w:ilvl="6" w:tplc="C4463988">
      <w:start w:val="1"/>
      <w:numFmt w:val="bullet"/>
      <w:lvlText w:val=""/>
      <w:lvlJc w:val="left"/>
      <w:pPr>
        <w:ind w:left="5040" w:hanging="360"/>
      </w:pPr>
      <w:rPr>
        <w:rFonts w:ascii="Symbol" w:hAnsi="Symbol" w:cs="Symbol" w:hint="default"/>
      </w:rPr>
    </w:lvl>
    <w:lvl w:ilvl="7" w:tplc="9AD0CAE8">
      <w:start w:val="1"/>
      <w:numFmt w:val="bullet"/>
      <w:lvlText w:val="o"/>
      <w:lvlJc w:val="left"/>
      <w:pPr>
        <w:ind w:left="5760" w:hanging="360"/>
      </w:pPr>
      <w:rPr>
        <w:rFonts w:ascii="Courier New" w:hAnsi="Courier New" w:cs="Courier New" w:hint="default"/>
      </w:rPr>
    </w:lvl>
    <w:lvl w:ilvl="8" w:tplc="DB4A46BA">
      <w:start w:val="1"/>
      <w:numFmt w:val="bullet"/>
      <w:lvlText w:val=""/>
      <w:lvlJc w:val="left"/>
      <w:pPr>
        <w:ind w:left="6480" w:hanging="360"/>
      </w:pPr>
      <w:rPr>
        <w:rFonts w:ascii="Wingdings" w:hAnsi="Wingdings" w:cs="Wingdings" w:hint="default"/>
      </w:rPr>
    </w:lvl>
  </w:abstractNum>
  <w:abstractNum w:abstractNumId="66" w15:restartNumberingAfterBreak="0">
    <w:nsid w:val="727F42E1"/>
    <w:multiLevelType w:val="hybridMultilevel"/>
    <w:tmpl w:val="F7700BF0"/>
    <w:lvl w:ilvl="0" w:tplc="3858EE20">
      <w:start w:val="1"/>
      <w:numFmt w:val="bullet"/>
      <w:lvlText w:val=""/>
      <w:lvlJc w:val="left"/>
      <w:pPr>
        <w:ind w:left="720" w:hanging="360"/>
      </w:pPr>
      <w:rPr>
        <w:rFonts w:ascii="Symbol" w:hAnsi="Symbol" w:cs="Symbol" w:hint="default"/>
        <w:sz w:val="18"/>
        <w:szCs w:val="18"/>
      </w:rPr>
    </w:lvl>
    <w:lvl w:ilvl="1" w:tplc="DD104D52">
      <w:start w:val="1"/>
      <w:numFmt w:val="bullet"/>
      <w:lvlText w:val="o"/>
      <w:lvlJc w:val="left"/>
      <w:pPr>
        <w:ind w:left="1440" w:hanging="360"/>
      </w:pPr>
      <w:rPr>
        <w:rFonts w:ascii="Courier New" w:hAnsi="Courier New" w:cs="Courier New" w:hint="default"/>
      </w:rPr>
    </w:lvl>
    <w:lvl w:ilvl="2" w:tplc="CF8267C0">
      <w:start w:val="1"/>
      <w:numFmt w:val="bullet"/>
      <w:lvlText w:val=""/>
      <w:lvlJc w:val="left"/>
      <w:pPr>
        <w:ind w:left="2160" w:hanging="360"/>
      </w:pPr>
      <w:rPr>
        <w:rFonts w:ascii="Wingdings" w:hAnsi="Wingdings" w:cs="Wingdings" w:hint="default"/>
      </w:rPr>
    </w:lvl>
    <w:lvl w:ilvl="3" w:tplc="CA4C4CD6">
      <w:start w:val="1"/>
      <w:numFmt w:val="bullet"/>
      <w:lvlText w:val=""/>
      <w:lvlJc w:val="left"/>
      <w:pPr>
        <w:ind w:left="2880" w:hanging="360"/>
      </w:pPr>
      <w:rPr>
        <w:rFonts w:ascii="Symbol" w:hAnsi="Symbol" w:cs="Symbol" w:hint="default"/>
      </w:rPr>
    </w:lvl>
    <w:lvl w:ilvl="4" w:tplc="37BA663E">
      <w:start w:val="1"/>
      <w:numFmt w:val="bullet"/>
      <w:lvlText w:val="o"/>
      <w:lvlJc w:val="left"/>
      <w:pPr>
        <w:ind w:left="3600" w:hanging="360"/>
      </w:pPr>
      <w:rPr>
        <w:rFonts w:ascii="Courier New" w:hAnsi="Courier New" w:cs="Courier New" w:hint="default"/>
      </w:rPr>
    </w:lvl>
    <w:lvl w:ilvl="5" w:tplc="D5ACAF1E">
      <w:start w:val="1"/>
      <w:numFmt w:val="bullet"/>
      <w:lvlText w:val=""/>
      <w:lvlJc w:val="left"/>
      <w:pPr>
        <w:ind w:left="4320" w:hanging="360"/>
      </w:pPr>
      <w:rPr>
        <w:rFonts w:ascii="Wingdings" w:hAnsi="Wingdings" w:cs="Wingdings" w:hint="default"/>
      </w:rPr>
    </w:lvl>
    <w:lvl w:ilvl="6" w:tplc="C100A210">
      <w:start w:val="1"/>
      <w:numFmt w:val="bullet"/>
      <w:lvlText w:val=""/>
      <w:lvlJc w:val="left"/>
      <w:pPr>
        <w:ind w:left="5040" w:hanging="360"/>
      </w:pPr>
      <w:rPr>
        <w:rFonts w:ascii="Symbol" w:hAnsi="Symbol" w:cs="Symbol" w:hint="default"/>
      </w:rPr>
    </w:lvl>
    <w:lvl w:ilvl="7" w:tplc="CBEA5FC0">
      <w:start w:val="1"/>
      <w:numFmt w:val="bullet"/>
      <w:lvlText w:val="o"/>
      <w:lvlJc w:val="left"/>
      <w:pPr>
        <w:ind w:left="5760" w:hanging="360"/>
      </w:pPr>
      <w:rPr>
        <w:rFonts w:ascii="Courier New" w:hAnsi="Courier New" w:cs="Courier New" w:hint="default"/>
      </w:rPr>
    </w:lvl>
    <w:lvl w:ilvl="8" w:tplc="D2745824">
      <w:start w:val="1"/>
      <w:numFmt w:val="bullet"/>
      <w:lvlText w:val=""/>
      <w:lvlJc w:val="left"/>
      <w:pPr>
        <w:ind w:left="6480" w:hanging="360"/>
      </w:pPr>
      <w:rPr>
        <w:rFonts w:ascii="Wingdings" w:hAnsi="Wingdings" w:cs="Wingdings" w:hint="default"/>
      </w:rPr>
    </w:lvl>
  </w:abstractNum>
  <w:abstractNum w:abstractNumId="67" w15:restartNumberingAfterBreak="0">
    <w:nsid w:val="728950B6"/>
    <w:multiLevelType w:val="hybridMultilevel"/>
    <w:tmpl w:val="56BC05C4"/>
    <w:lvl w:ilvl="0" w:tplc="69C415A2">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3214CA"/>
    <w:multiLevelType w:val="hybridMultilevel"/>
    <w:tmpl w:val="6930E022"/>
    <w:lvl w:ilvl="0" w:tplc="37C01D2A">
      <w:start w:val="1"/>
      <w:numFmt w:val="bullet"/>
      <w:lvlText w:val=""/>
      <w:lvlJc w:val="left"/>
      <w:pPr>
        <w:ind w:left="720" w:hanging="360"/>
      </w:pPr>
      <w:rPr>
        <w:rFonts w:ascii="Symbol" w:hAnsi="Symbol" w:cs="Symbol" w:hint="default"/>
        <w:sz w:val="18"/>
        <w:szCs w:val="18"/>
      </w:rPr>
    </w:lvl>
    <w:lvl w:ilvl="1" w:tplc="25F20E66">
      <w:start w:val="1"/>
      <w:numFmt w:val="bullet"/>
      <w:lvlText w:val="o"/>
      <w:lvlJc w:val="left"/>
      <w:pPr>
        <w:ind w:left="1440" w:hanging="360"/>
      </w:pPr>
      <w:rPr>
        <w:rFonts w:ascii="Courier New" w:hAnsi="Courier New" w:cs="Courier New" w:hint="default"/>
      </w:rPr>
    </w:lvl>
    <w:lvl w:ilvl="2" w:tplc="CB0AB750">
      <w:start w:val="1"/>
      <w:numFmt w:val="bullet"/>
      <w:lvlText w:val=""/>
      <w:lvlJc w:val="left"/>
      <w:pPr>
        <w:ind w:left="2160" w:hanging="360"/>
      </w:pPr>
      <w:rPr>
        <w:rFonts w:ascii="Wingdings" w:hAnsi="Wingdings" w:cs="Wingdings" w:hint="default"/>
      </w:rPr>
    </w:lvl>
    <w:lvl w:ilvl="3" w:tplc="FEBE4AE6">
      <w:start w:val="1"/>
      <w:numFmt w:val="bullet"/>
      <w:lvlText w:val=""/>
      <w:lvlJc w:val="left"/>
      <w:pPr>
        <w:ind w:left="2880" w:hanging="360"/>
      </w:pPr>
      <w:rPr>
        <w:rFonts w:ascii="Symbol" w:hAnsi="Symbol" w:cs="Symbol" w:hint="default"/>
      </w:rPr>
    </w:lvl>
    <w:lvl w:ilvl="4" w:tplc="C0F4C43A">
      <w:start w:val="1"/>
      <w:numFmt w:val="bullet"/>
      <w:lvlText w:val="o"/>
      <w:lvlJc w:val="left"/>
      <w:pPr>
        <w:ind w:left="3600" w:hanging="360"/>
      </w:pPr>
      <w:rPr>
        <w:rFonts w:ascii="Courier New" w:hAnsi="Courier New" w:cs="Courier New" w:hint="default"/>
      </w:rPr>
    </w:lvl>
    <w:lvl w:ilvl="5" w:tplc="9D86B18C">
      <w:start w:val="1"/>
      <w:numFmt w:val="bullet"/>
      <w:lvlText w:val=""/>
      <w:lvlJc w:val="left"/>
      <w:pPr>
        <w:ind w:left="4320" w:hanging="360"/>
      </w:pPr>
      <w:rPr>
        <w:rFonts w:ascii="Wingdings" w:hAnsi="Wingdings" w:cs="Wingdings" w:hint="default"/>
      </w:rPr>
    </w:lvl>
    <w:lvl w:ilvl="6" w:tplc="F2B0F084">
      <w:start w:val="1"/>
      <w:numFmt w:val="bullet"/>
      <w:lvlText w:val=""/>
      <w:lvlJc w:val="left"/>
      <w:pPr>
        <w:ind w:left="5040" w:hanging="360"/>
      </w:pPr>
      <w:rPr>
        <w:rFonts w:ascii="Symbol" w:hAnsi="Symbol" w:cs="Symbol" w:hint="default"/>
      </w:rPr>
    </w:lvl>
    <w:lvl w:ilvl="7" w:tplc="79BCC15E">
      <w:start w:val="1"/>
      <w:numFmt w:val="bullet"/>
      <w:lvlText w:val="o"/>
      <w:lvlJc w:val="left"/>
      <w:pPr>
        <w:ind w:left="5760" w:hanging="360"/>
      </w:pPr>
      <w:rPr>
        <w:rFonts w:ascii="Courier New" w:hAnsi="Courier New" w:cs="Courier New" w:hint="default"/>
      </w:rPr>
    </w:lvl>
    <w:lvl w:ilvl="8" w:tplc="B6EE6EF0">
      <w:start w:val="1"/>
      <w:numFmt w:val="bullet"/>
      <w:lvlText w:val=""/>
      <w:lvlJc w:val="left"/>
      <w:pPr>
        <w:ind w:left="6480" w:hanging="360"/>
      </w:pPr>
      <w:rPr>
        <w:rFonts w:ascii="Wingdings" w:hAnsi="Wingdings" w:cs="Wingdings" w:hint="default"/>
      </w:rPr>
    </w:lvl>
  </w:abstractNum>
  <w:abstractNum w:abstractNumId="69" w15:restartNumberingAfterBreak="0">
    <w:nsid w:val="74F124DC"/>
    <w:multiLevelType w:val="hybridMultilevel"/>
    <w:tmpl w:val="9B8A6594"/>
    <w:lvl w:ilvl="0" w:tplc="4656B264">
      <w:start w:val="1"/>
      <w:numFmt w:val="bullet"/>
      <w:lvlText w:val=""/>
      <w:lvlJc w:val="left"/>
      <w:pPr>
        <w:ind w:left="720" w:hanging="360"/>
      </w:pPr>
      <w:rPr>
        <w:rFonts w:ascii="Symbol" w:hAnsi="Symbol" w:cs="Symbol" w:hint="default"/>
        <w:sz w:val="18"/>
        <w:szCs w:val="18"/>
      </w:rPr>
    </w:lvl>
    <w:lvl w:ilvl="1" w:tplc="340C0F52">
      <w:start w:val="1"/>
      <w:numFmt w:val="bullet"/>
      <w:lvlText w:val="o"/>
      <w:lvlJc w:val="left"/>
      <w:pPr>
        <w:ind w:left="1440" w:hanging="360"/>
      </w:pPr>
      <w:rPr>
        <w:rFonts w:ascii="Courier New" w:hAnsi="Courier New" w:cs="Courier New" w:hint="default"/>
      </w:rPr>
    </w:lvl>
    <w:lvl w:ilvl="2" w:tplc="38686E2E">
      <w:start w:val="1"/>
      <w:numFmt w:val="bullet"/>
      <w:lvlText w:val=""/>
      <w:lvlJc w:val="left"/>
      <w:pPr>
        <w:ind w:left="2160" w:hanging="360"/>
      </w:pPr>
      <w:rPr>
        <w:rFonts w:ascii="Wingdings" w:hAnsi="Wingdings" w:cs="Wingdings" w:hint="default"/>
      </w:rPr>
    </w:lvl>
    <w:lvl w:ilvl="3" w:tplc="6038D944">
      <w:start w:val="1"/>
      <w:numFmt w:val="bullet"/>
      <w:lvlText w:val=""/>
      <w:lvlJc w:val="left"/>
      <w:pPr>
        <w:ind w:left="2880" w:hanging="360"/>
      </w:pPr>
      <w:rPr>
        <w:rFonts w:ascii="Symbol" w:hAnsi="Symbol" w:cs="Symbol" w:hint="default"/>
      </w:rPr>
    </w:lvl>
    <w:lvl w:ilvl="4" w:tplc="98E2BE6A">
      <w:start w:val="1"/>
      <w:numFmt w:val="bullet"/>
      <w:lvlText w:val="o"/>
      <w:lvlJc w:val="left"/>
      <w:pPr>
        <w:ind w:left="3600" w:hanging="360"/>
      </w:pPr>
      <w:rPr>
        <w:rFonts w:ascii="Courier New" w:hAnsi="Courier New" w:cs="Courier New" w:hint="default"/>
      </w:rPr>
    </w:lvl>
    <w:lvl w:ilvl="5" w:tplc="6E10B844">
      <w:start w:val="1"/>
      <w:numFmt w:val="bullet"/>
      <w:lvlText w:val=""/>
      <w:lvlJc w:val="left"/>
      <w:pPr>
        <w:ind w:left="4320" w:hanging="360"/>
      </w:pPr>
      <w:rPr>
        <w:rFonts w:ascii="Wingdings" w:hAnsi="Wingdings" w:cs="Wingdings" w:hint="default"/>
      </w:rPr>
    </w:lvl>
    <w:lvl w:ilvl="6" w:tplc="8BBACC02">
      <w:start w:val="1"/>
      <w:numFmt w:val="bullet"/>
      <w:lvlText w:val=""/>
      <w:lvlJc w:val="left"/>
      <w:pPr>
        <w:ind w:left="5040" w:hanging="360"/>
      </w:pPr>
      <w:rPr>
        <w:rFonts w:ascii="Symbol" w:hAnsi="Symbol" w:cs="Symbol" w:hint="default"/>
      </w:rPr>
    </w:lvl>
    <w:lvl w:ilvl="7" w:tplc="190C2218">
      <w:start w:val="1"/>
      <w:numFmt w:val="bullet"/>
      <w:lvlText w:val="o"/>
      <w:lvlJc w:val="left"/>
      <w:pPr>
        <w:ind w:left="5760" w:hanging="360"/>
      </w:pPr>
      <w:rPr>
        <w:rFonts w:ascii="Courier New" w:hAnsi="Courier New" w:cs="Courier New" w:hint="default"/>
      </w:rPr>
    </w:lvl>
    <w:lvl w:ilvl="8" w:tplc="77AC8504">
      <w:start w:val="1"/>
      <w:numFmt w:val="bullet"/>
      <w:lvlText w:val=""/>
      <w:lvlJc w:val="left"/>
      <w:pPr>
        <w:ind w:left="6480" w:hanging="360"/>
      </w:pPr>
      <w:rPr>
        <w:rFonts w:ascii="Wingdings" w:hAnsi="Wingdings" w:cs="Wingdings" w:hint="default"/>
      </w:rPr>
    </w:lvl>
  </w:abstractNum>
  <w:abstractNum w:abstractNumId="70" w15:restartNumberingAfterBreak="0">
    <w:nsid w:val="7820365D"/>
    <w:multiLevelType w:val="hybridMultilevel"/>
    <w:tmpl w:val="95CC5F74"/>
    <w:lvl w:ilvl="0" w:tplc="69C66962">
      <w:start w:val="1"/>
      <w:numFmt w:val="bullet"/>
      <w:lvlText w:val=""/>
      <w:lvlJc w:val="left"/>
      <w:pPr>
        <w:ind w:left="720" w:hanging="360"/>
      </w:pPr>
      <w:rPr>
        <w:rFonts w:ascii="Symbol" w:hAnsi="Symbol" w:cs="Symbol" w:hint="default"/>
        <w:sz w:val="18"/>
        <w:szCs w:val="18"/>
      </w:rPr>
    </w:lvl>
    <w:lvl w:ilvl="1" w:tplc="66682FCC">
      <w:start w:val="1"/>
      <w:numFmt w:val="bullet"/>
      <w:lvlText w:val="o"/>
      <w:lvlJc w:val="left"/>
      <w:pPr>
        <w:ind w:left="1440" w:hanging="360"/>
      </w:pPr>
      <w:rPr>
        <w:rFonts w:ascii="Courier New" w:hAnsi="Courier New" w:cs="Courier New" w:hint="default"/>
      </w:rPr>
    </w:lvl>
    <w:lvl w:ilvl="2" w:tplc="EA543846">
      <w:start w:val="1"/>
      <w:numFmt w:val="bullet"/>
      <w:lvlText w:val=""/>
      <w:lvlJc w:val="left"/>
      <w:pPr>
        <w:ind w:left="2160" w:hanging="360"/>
      </w:pPr>
      <w:rPr>
        <w:rFonts w:ascii="Wingdings" w:hAnsi="Wingdings" w:cs="Wingdings" w:hint="default"/>
      </w:rPr>
    </w:lvl>
    <w:lvl w:ilvl="3" w:tplc="2CE84CD6">
      <w:start w:val="1"/>
      <w:numFmt w:val="bullet"/>
      <w:lvlText w:val=""/>
      <w:lvlJc w:val="left"/>
      <w:pPr>
        <w:ind w:left="2880" w:hanging="360"/>
      </w:pPr>
      <w:rPr>
        <w:rFonts w:ascii="Symbol" w:hAnsi="Symbol" w:cs="Symbol" w:hint="default"/>
      </w:rPr>
    </w:lvl>
    <w:lvl w:ilvl="4" w:tplc="1AC684F8">
      <w:start w:val="1"/>
      <w:numFmt w:val="bullet"/>
      <w:lvlText w:val="o"/>
      <w:lvlJc w:val="left"/>
      <w:pPr>
        <w:ind w:left="3600" w:hanging="360"/>
      </w:pPr>
      <w:rPr>
        <w:rFonts w:ascii="Courier New" w:hAnsi="Courier New" w:cs="Courier New" w:hint="default"/>
      </w:rPr>
    </w:lvl>
    <w:lvl w:ilvl="5" w:tplc="B71093E2">
      <w:start w:val="1"/>
      <w:numFmt w:val="bullet"/>
      <w:lvlText w:val=""/>
      <w:lvlJc w:val="left"/>
      <w:pPr>
        <w:ind w:left="4320" w:hanging="360"/>
      </w:pPr>
      <w:rPr>
        <w:rFonts w:ascii="Wingdings" w:hAnsi="Wingdings" w:cs="Wingdings" w:hint="default"/>
      </w:rPr>
    </w:lvl>
    <w:lvl w:ilvl="6" w:tplc="E14C9D4A">
      <w:start w:val="1"/>
      <w:numFmt w:val="bullet"/>
      <w:lvlText w:val=""/>
      <w:lvlJc w:val="left"/>
      <w:pPr>
        <w:ind w:left="5040" w:hanging="360"/>
      </w:pPr>
      <w:rPr>
        <w:rFonts w:ascii="Symbol" w:hAnsi="Symbol" w:cs="Symbol" w:hint="default"/>
      </w:rPr>
    </w:lvl>
    <w:lvl w:ilvl="7" w:tplc="C6A05C88">
      <w:start w:val="1"/>
      <w:numFmt w:val="bullet"/>
      <w:lvlText w:val="o"/>
      <w:lvlJc w:val="left"/>
      <w:pPr>
        <w:ind w:left="5760" w:hanging="360"/>
      </w:pPr>
      <w:rPr>
        <w:rFonts w:ascii="Courier New" w:hAnsi="Courier New" w:cs="Courier New" w:hint="default"/>
      </w:rPr>
    </w:lvl>
    <w:lvl w:ilvl="8" w:tplc="681096C8">
      <w:start w:val="1"/>
      <w:numFmt w:val="bullet"/>
      <w:lvlText w:val=""/>
      <w:lvlJc w:val="left"/>
      <w:pPr>
        <w:ind w:left="6480" w:hanging="360"/>
      </w:pPr>
      <w:rPr>
        <w:rFonts w:ascii="Wingdings" w:hAnsi="Wingdings" w:cs="Wingdings" w:hint="default"/>
      </w:rPr>
    </w:lvl>
  </w:abstractNum>
  <w:abstractNum w:abstractNumId="71" w15:restartNumberingAfterBreak="0">
    <w:nsid w:val="7D560F70"/>
    <w:multiLevelType w:val="hybridMultilevel"/>
    <w:tmpl w:val="F6B2AD18"/>
    <w:lvl w:ilvl="0" w:tplc="FFDE9900">
      <w:start w:val="1"/>
      <w:numFmt w:val="decimal"/>
      <w:lvlText w:val="%1."/>
      <w:lvlJc w:val="left"/>
      <w:pPr>
        <w:ind w:left="720" w:hanging="360"/>
      </w:pPr>
      <w:rPr>
        <w:rFonts w:ascii="Arial" w:hAnsi="Arial" w:cs="Arial" w:hint="default"/>
        <w:sz w:val="18"/>
        <w:szCs w:val="18"/>
      </w:rPr>
    </w:lvl>
    <w:lvl w:ilvl="1" w:tplc="346EE7E6">
      <w:start w:val="1"/>
      <w:numFmt w:val="decimal"/>
      <w:lvlText w:val="%2."/>
      <w:lvlJc w:val="left"/>
      <w:pPr>
        <w:ind w:left="1440" w:hanging="360"/>
      </w:pPr>
    </w:lvl>
    <w:lvl w:ilvl="2" w:tplc="2AA46420">
      <w:start w:val="1"/>
      <w:numFmt w:val="decimal"/>
      <w:lvlText w:val="%3."/>
      <w:lvlJc w:val="left"/>
      <w:pPr>
        <w:ind w:left="2160" w:hanging="360"/>
      </w:pPr>
    </w:lvl>
    <w:lvl w:ilvl="3" w:tplc="765401CC">
      <w:start w:val="1"/>
      <w:numFmt w:val="decimal"/>
      <w:lvlText w:val="%4."/>
      <w:lvlJc w:val="left"/>
      <w:pPr>
        <w:ind w:left="2880" w:hanging="360"/>
      </w:pPr>
    </w:lvl>
    <w:lvl w:ilvl="4" w:tplc="6DF48D5C">
      <w:start w:val="1"/>
      <w:numFmt w:val="decimal"/>
      <w:lvlText w:val="%5."/>
      <w:lvlJc w:val="left"/>
      <w:pPr>
        <w:ind w:left="3600" w:hanging="360"/>
      </w:pPr>
    </w:lvl>
    <w:lvl w:ilvl="5" w:tplc="A93CD526">
      <w:start w:val="1"/>
      <w:numFmt w:val="decimal"/>
      <w:lvlText w:val="%6."/>
      <w:lvlJc w:val="left"/>
      <w:pPr>
        <w:ind w:left="4320" w:hanging="360"/>
      </w:pPr>
    </w:lvl>
    <w:lvl w:ilvl="6" w:tplc="C194C5B4">
      <w:start w:val="1"/>
      <w:numFmt w:val="decimal"/>
      <w:lvlText w:val="%7."/>
      <w:lvlJc w:val="left"/>
      <w:pPr>
        <w:ind w:left="5040" w:hanging="360"/>
      </w:pPr>
    </w:lvl>
    <w:lvl w:ilvl="7" w:tplc="27589ED4">
      <w:start w:val="1"/>
      <w:numFmt w:val="decimal"/>
      <w:lvlText w:val="%8."/>
      <w:lvlJc w:val="left"/>
      <w:pPr>
        <w:ind w:left="5760" w:hanging="360"/>
      </w:pPr>
    </w:lvl>
    <w:lvl w:ilvl="8" w:tplc="C6C29472">
      <w:start w:val="1"/>
      <w:numFmt w:val="decimal"/>
      <w:lvlText w:val="%9."/>
      <w:lvlJc w:val="left"/>
      <w:pPr>
        <w:ind w:left="6480" w:hanging="360"/>
      </w:pPr>
    </w:lvl>
  </w:abstractNum>
  <w:num w:numId="1">
    <w:abstractNumId w:val="20"/>
  </w:num>
  <w:num w:numId="2">
    <w:abstractNumId w:val="60"/>
  </w:num>
  <w:num w:numId="3">
    <w:abstractNumId w:val="57"/>
  </w:num>
  <w:num w:numId="4">
    <w:abstractNumId w:val="51"/>
  </w:num>
  <w:num w:numId="5">
    <w:abstractNumId w:val="23"/>
  </w:num>
  <w:num w:numId="6">
    <w:abstractNumId w:val="30"/>
  </w:num>
  <w:num w:numId="7">
    <w:abstractNumId w:val="68"/>
  </w:num>
  <w:num w:numId="8">
    <w:abstractNumId w:val="66"/>
  </w:num>
  <w:num w:numId="9">
    <w:abstractNumId w:val="65"/>
  </w:num>
  <w:num w:numId="10">
    <w:abstractNumId w:val="37"/>
  </w:num>
  <w:num w:numId="11">
    <w:abstractNumId w:val="13"/>
  </w:num>
  <w:num w:numId="12">
    <w:abstractNumId w:val="18"/>
  </w:num>
  <w:num w:numId="13">
    <w:abstractNumId w:val="52"/>
  </w:num>
  <w:num w:numId="14">
    <w:abstractNumId w:val="36"/>
  </w:num>
  <w:num w:numId="15">
    <w:abstractNumId w:val="55"/>
  </w:num>
  <w:num w:numId="16">
    <w:abstractNumId w:val="63"/>
  </w:num>
  <w:num w:numId="17">
    <w:abstractNumId w:val="54"/>
  </w:num>
  <w:num w:numId="18">
    <w:abstractNumId w:val="53"/>
  </w:num>
  <w:num w:numId="19">
    <w:abstractNumId w:val="31"/>
  </w:num>
  <w:num w:numId="20">
    <w:abstractNumId w:val="41"/>
  </w:num>
  <w:num w:numId="21">
    <w:abstractNumId w:val="48"/>
  </w:num>
  <w:num w:numId="22">
    <w:abstractNumId w:val="0"/>
  </w:num>
  <w:num w:numId="23">
    <w:abstractNumId w:val="14"/>
  </w:num>
  <w:num w:numId="24">
    <w:abstractNumId w:val="39"/>
  </w:num>
  <w:num w:numId="25">
    <w:abstractNumId w:val="19"/>
  </w:num>
  <w:num w:numId="26">
    <w:abstractNumId w:val="71"/>
  </w:num>
  <w:num w:numId="27">
    <w:abstractNumId w:val="15"/>
  </w:num>
  <w:num w:numId="28">
    <w:abstractNumId w:val="17"/>
  </w:num>
  <w:num w:numId="29">
    <w:abstractNumId w:val="58"/>
  </w:num>
  <w:num w:numId="30">
    <w:abstractNumId w:val="11"/>
  </w:num>
  <w:num w:numId="31">
    <w:abstractNumId w:val="22"/>
  </w:num>
  <w:num w:numId="32">
    <w:abstractNumId w:val="38"/>
  </w:num>
  <w:num w:numId="33">
    <w:abstractNumId w:val="25"/>
  </w:num>
  <w:num w:numId="34">
    <w:abstractNumId w:val="47"/>
  </w:num>
  <w:num w:numId="35">
    <w:abstractNumId w:val="28"/>
  </w:num>
  <w:num w:numId="36">
    <w:abstractNumId w:val="10"/>
  </w:num>
  <w:num w:numId="37">
    <w:abstractNumId w:val="29"/>
  </w:num>
  <w:num w:numId="38">
    <w:abstractNumId w:val="32"/>
  </w:num>
  <w:num w:numId="39">
    <w:abstractNumId w:val="67"/>
  </w:num>
  <w:num w:numId="40">
    <w:abstractNumId w:val="16"/>
  </w:num>
  <w:num w:numId="41">
    <w:abstractNumId w:val="50"/>
  </w:num>
  <w:num w:numId="42">
    <w:abstractNumId w:val="7"/>
  </w:num>
  <w:num w:numId="43">
    <w:abstractNumId w:val="2"/>
  </w:num>
  <w:num w:numId="44">
    <w:abstractNumId w:val="27"/>
  </w:num>
  <w:num w:numId="45">
    <w:abstractNumId w:val="21"/>
  </w:num>
  <w:num w:numId="46">
    <w:abstractNumId w:val="56"/>
  </w:num>
  <w:num w:numId="47">
    <w:abstractNumId w:val="1"/>
  </w:num>
  <w:num w:numId="48">
    <w:abstractNumId w:val="44"/>
  </w:num>
  <w:num w:numId="49">
    <w:abstractNumId w:val="59"/>
  </w:num>
  <w:num w:numId="50">
    <w:abstractNumId w:val="9"/>
  </w:num>
  <w:num w:numId="51">
    <w:abstractNumId w:val="46"/>
  </w:num>
  <w:num w:numId="52">
    <w:abstractNumId w:val="45"/>
  </w:num>
  <w:num w:numId="53">
    <w:abstractNumId w:val="8"/>
  </w:num>
  <w:num w:numId="54">
    <w:abstractNumId w:val="3"/>
  </w:num>
  <w:num w:numId="55">
    <w:abstractNumId w:val="33"/>
  </w:num>
  <w:num w:numId="56">
    <w:abstractNumId w:val="12"/>
  </w:num>
  <w:num w:numId="57">
    <w:abstractNumId w:val="4"/>
  </w:num>
  <w:num w:numId="58">
    <w:abstractNumId w:val="64"/>
  </w:num>
  <w:num w:numId="59">
    <w:abstractNumId w:val="61"/>
  </w:num>
  <w:num w:numId="60">
    <w:abstractNumId w:val="24"/>
  </w:num>
  <w:num w:numId="61">
    <w:abstractNumId w:val="49"/>
  </w:num>
  <w:num w:numId="62">
    <w:abstractNumId w:val="5"/>
  </w:num>
  <w:num w:numId="63">
    <w:abstractNumId w:val="70"/>
  </w:num>
  <w:num w:numId="64">
    <w:abstractNumId w:val="34"/>
  </w:num>
  <w:num w:numId="65">
    <w:abstractNumId w:val="69"/>
  </w:num>
  <w:num w:numId="66">
    <w:abstractNumId w:val="26"/>
  </w:num>
  <w:num w:numId="67">
    <w:abstractNumId w:val="40"/>
  </w:num>
  <w:num w:numId="68">
    <w:abstractNumId w:val="35"/>
  </w:num>
  <w:num w:numId="69">
    <w:abstractNumId w:val="6"/>
  </w:num>
  <w:num w:numId="70">
    <w:abstractNumId w:val="43"/>
  </w:num>
  <w:num w:numId="71">
    <w:abstractNumId w:val="62"/>
  </w:num>
  <w:num w:numId="72">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4161"/>
    <w:rsid w:val="00021212"/>
    <w:rsid w:val="00027F41"/>
    <w:rsid w:val="00035ADE"/>
    <w:rsid w:val="00037A49"/>
    <w:rsid w:val="00043DDE"/>
    <w:rsid w:val="00097F4A"/>
    <w:rsid w:val="000A3D72"/>
    <w:rsid w:val="000B497C"/>
    <w:rsid w:val="000C50F8"/>
    <w:rsid w:val="000C5527"/>
    <w:rsid w:val="000D5035"/>
    <w:rsid w:val="000E76C6"/>
    <w:rsid w:val="001266B3"/>
    <w:rsid w:val="00127127"/>
    <w:rsid w:val="00134892"/>
    <w:rsid w:val="00156080"/>
    <w:rsid w:val="001645C4"/>
    <w:rsid w:val="00174A11"/>
    <w:rsid w:val="001957E0"/>
    <w:rsid w:val="001D4F54"/>
    <w:rsid w:val="001E315F"/>
    <w:rsid w:val="001E3AAA"/>
    <w:rsid w:val="00204EDB"/>
    <w:rsid w:val="00234310"/>
    <w:rsid w:val="00254FB1"/>
    <w:rsid w:val="002634AA"/>
    <w:rsid w:val="0026773E"/>
    <w:rsid w:val="002830A4"/>
    <w:rsid w:val="002B3F0F"/>
    <w:rsid w:val="002D58B5"/>
    <w:rsid w:val="002E437B"/>
    <w:rsid w:val="002E74A7"/>
    <w:rsid w:val="003320C0"/>
    <w:rsid w:val="0033249E"/>
    <w:rsid w:val="00337E4D"/>
    <w:rsid w:val="00343395"/>
    <w:rsid w:val="00353865"/>
    <w:rsid w:val="00390487"/>
    <w:rsid w:val="0039353C"/>
    <w:rsid w:val="003A1AA2"/>
    <w:rsid w:val="003A7181"/>
    <w:rsid w:val="003B7CFE"/>
    <w:rsid w:val="003C29EF"/>
    <w:rsid w:val="003C3EDC"/>
    <w:rsid w:val="0042199A"/>
    <w:rsid w:val="004370B6"/>
    <w:rsid w:val="004702FB"/>
    <w:rsid w:val="00471503"/>
    <w:rsid w:val="00485F49"/>
    <w:rsid w:val="0049046F"/>
    <w:rsid w:val="0049479E"/>
    <w:rsid w:val="004A4503"/>
    <w:rsid w:val="004C4D4B"/>
    <w:rsid w:val="004D2F9F"/>
    <w:rsid w:val="004F2927"/>
    <w:rsid w:val="0052142A"/>
    <w:rsid w:val="0053510E"/>
    <w:rsid w:val="005413CA"/>
    <w:rsid w:val="005423BF"/>
    <w:rsid w:val="00565141"/>
    <w:rsid w:val="005B6195"/>
    <w:rsid w:val="00610D2B"/>
    <w:rsid w:val="006347C3"/>
    <w:rsid w:val="00657809"/>
    <w:rsid w:val="006975C6"/>
    <w:rsid w:val="006A5918"/>
    <w:rsid w:val="006B2936"/>
    <w:rsid w:val="006B6C96"/>
    <w:rsid w:val="006F1DA5"/>
    <w:rsid w:val="007109D5"/>
    <w:rsid w:val="00785F39"/>
    <w:rsid w:val="007B0CBC"/>
    <w:rsid w:val="007C3EA0"/>
    <w:rsid w:val="007D6FB3"/>
    <w:rsid w:val="007E0E83"/>
    <w:rsid w:val="007F2044"/>
    <w:rsid w:val="008009EA"/>
    <w:rsid w:val="008163FD"/>
    <w:rsid w:val="008252EA"/>
    <w:rsid w:val="008278F5"/>
    <w:rsid w:val="00837DCF"/>
    <w:rsid w:val="008624FE"/>
    <w:rsid w:val="00870FFE"/>
    <w:rsid w:val="008A21E8"/>
    <w:rsid w:val="008B72CE"/>
    <w:rsid w:val="008C1AD3"/>
    <w:rsid w:val="008D7E3F"/>
    <w:rsid w:val="00930868"/>
    <w:rsid w:val="009539DE"/>
    <w:rsid w:val="009557AE"/>
    <w:rsid w:val="00960022"/>
    <w:rsid w:val="0096321A"/>
    <w:rsid w:val="00992B16"/>
    <w:rsid w:val="009A17AF"/>
    <w:rsid w:val="009E38B6"/>
    <w:rsid w:val="00A1503D"/>
    <w:rsid w:val="00A374BD"/>
    <w:rsid w:val="00A51000"/>
    <w:rsid w:val="00A52459"/>
    <w:rsid w:val="00A5368F"/>
    <w:rsid w:val="00A76818"/>
    <w:rsid w:val="00AB4C83"/>
    <w:rsid w:val="00AF7FB0"/>
    <w:rsid w:val="00B05771"/>
    <w:rsid w:val="00B169F3"/>
    <w:rsid w:val="00B506EF"/>
    <w:rsid w:val="00B6601D"/>
    <w:rsid w:val="00B7330F"/>
    <w:rsid w:val="00B757D1"/>
    <w:rsid w:val="00B93434"/>
    <w:rsid w:val="00BA35D6"/>
    <w:rsid w:val="00BB1909"/>
    <w:rsid w:val="00BC2D61"/>
    <w:rsid w:val="00BE5A69"/>
    <w:rsid w:val="00BF2AEA"/>
    <w:rsid w:val="00C02EF0"/>
    <w:rsid w:val="00C07EF8"/>
    <w:rsid w:val="00C125C6"/>
    <w:rsid w:val="00C23A36"/>
    <w:rsid w:val="00C24613"/>
    <w:rsid w:val="00C315C9"/>
    <w:rsid w:val="00C4793C"/>
    <w:rsid w:val="00C533C8"/>
    <w:rsid w:val="00C929CE"/>
    <w:rsid w:val="00CA6501"/>
    <w:rsid w:val="00CB3E7B"/>
    <w:rsid w:val="00CC7B5C"/>
    <w:rsid w:val="00CD59CC"/>
    <w:rsid w:val="00CD6E25"/>
    <w:rsid w:val="00CE5F6F"/>
    <w:rsid w:val="00CF09F3"/>
    <w:rsid w:val="00D240D7"/>
    <w:rsid w:val="00D253B7"/>
    <w:rsid w:val="00D361EE"/>
    <w:rsid w:val="00D379CF"/>
    <w:rsid w:val="00D41DCE"/>
    <w:rsid w:val="00D60A0B"/>
    <w:rsid w:val="00D62CE3"/>
    <w:rsid w:val="00D7467F"/>
    <w:rsid w:val="00D91A7D"/>
    <w:rsid w:val="00D92DBE"/>
    <w:rsid w:val="00D931BF"/>
    <w:rsid w:val="00DA66C1"/>
    <w:rsid w:val="00DD2FA1"/>
    <w:rsid w:val="00DD37D7"/>
    <w:rsid w:val="00DE06BC"/>
    <w:rsid w:val="00DE635C"/>
    <w:rsid w:val="00E23AB8"/>
    <w:rsid w:val="00E24664"/>
    <w:rsid w:val="00E2495E"/>
    <w:rsid w:val="00E3173E"/>
    <w:rsid w:val="00E4040B"/>
    <w:rsid w:val="00E55B9D"/>
    <w:rsid w:val="00E611EC"/>
    <w:rsid w:val="00E8225F"/>
    <w:rsid w:val="00E96392"/>
    <w:rsid w:val="00EA4EC6"/>
    <w:rsid w:val="00ED41BC"/>
    <w:rsid w:val="00EE02FE"/>
    <w:rsid w:val="00EF3AE5"/>
    <w:rsid w:val="00F01415"/>
    <w:rsid w:val="00F10BDB"/>
    <w:rsid w:val="00F120EB"/>
    <w:rsid w:val="00F242A2"/>
    <w:rsid w:val="00F325D9"/>
    <w:rsid w:val="00F445BB"/>
    <w:rsid w:val="00F44A1A"/>
    <w:rsid w:val="00F851F3"/>
    <w:rsid w:val="00FB3258"/>
    <w:rsid w:val="00FB4227"/>
    <w:rsid w:val="00FC2646"/>
    <w:rsid w:val="00FD0FD1"/>
    <w:rsid w:val="00FD2770"/>
    <w:rsid w:val="00FF05B8"/>
    <w:rsid w:val="00FF2FC2"/>
    <w:rsid w:val="00FF3D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1769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BF2AE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BF2AEA"/>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533C8"/>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64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174A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1957E0"/>
    <w:pPr>
      <w:spacing w:after="0" w:line="240" w:lineRule="auto"/>
    </w:p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830A4"/>
    <w:rPr>
      <w:sz w:val="16"/>
      <w:szCs w:val="16"/>
    </w:rPr>
  </w:style>
  <w:style w:type="paragraph" w:styleId="Pripombabesedilo">
    <w:name w:val="annotation text"/>
    <w:basedOn w:val="Navaden"/>
    <w:link w:val="PripombabesediloZnak"/>
    <w:uiPriority w:val="99"/>
    <w:semiHidden/>
    <w:unhideWhenUsed/>
    <w:rsid w:val="002830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30A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B3E7B"/>
    <w:rPr>
      <w:b/>
      <w:bCs/>
    </w:rPr>
  </w:style>
  <w:style w:type="character" w:customStyle="1" w:styleId="ZadevapripombeZnak">
    <w:name w:val="Zadeva pripombe Znak"/>
    <w:basedOn w:val="PripombabesediloZnak"/>
    <w:link w:val="Zadevapripombe"/>
    <w:uiPriority w:val="99"/>
    <w:semiHidden/>
    <w:rsid w:val="00CB3E7B"/>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F9599-F47D-4941-B4F9-7F70DC29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92</Pages>
  <Words>31934</Words>
  <Characters>182026</Characters>
  <Application>Microsoft Office Word</Application>
  <DocSecurity>0</DocSecurity>
  <Lines>1516</Lines>
  <Paragraphs>427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28</cp:revision>
  <dcterms:created xsi:type="dcterms:W3CDTF">2021-08-12T10:22:00Z</dcterms:created>
  <dcterms:modified xsi:type="dcterms:W3CDTF">2023-01-24T14:26:00Z</dcterms:modified>
</cp:coreProperties>
</file>